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FFB21B" w14:textId="77777777" w:rsidR="00731C1F" w:rsidRPr="00A17BFF" w:rsidRDefault="00731C1F" w:rsidP="00731C1F">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4A60B3FD" w14:textId="77777777" w:rsidR="00731C1F" w:rsidRPr="00A17BFF" w:rsidRDefault="00731C1F" w:rsidP="00731C1F">
      <w:pPr>
        <w:pStyle w:val="Paragraf"/>
        <w:rPr>
          <w:rFonts w:ascii="Arial" w:hAnsi="Arial" w:cs="Arial"/>
        </w:rPr>
      </w:pPr>
    </w:p>
    <w:p w14:paraId="7AE5C640" w14:textId="77777777" w:rsidR="00731C1F" w:rsidRDefault="00731C1F" w:rsidP="00731C1F">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BF3812E" w14:textId="77777777" w:rsidR="00731C1F" w:rsidRDefault="00731C1F" w:rsidP="00731C1F">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27AFAC30" w14:textId="77777777" w:rsidR="00731C1F" w:rsidRDefault="00731C1F" w:rsidP="00731C1F">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96D6530" w14:textId="77777777" w:rsidR="00731C1F" w:rsidRPr="00A17BFF" w:rsidRDefault="00731C1F" w:rsidP="00731C1F">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731C1F" w14:paraId="60AE87D8" w14:textId="77777777" w:rsidTr="00C075E4">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4CF9B50" w14:textId="77777777" w:rsidR="00731C1F" w:rsidRDefault="00731C1F" w:rsidP="00271A63">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B85FA5D" w14:textId="77777777" w:rsidR="00731C1F" w:rsidRDefault="00731C1F" w:rsidP="00271A63">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DE2CBBA" w14:textId="77777777" w:rsidR="00731C1F" w:rsidRDefault="00731C1F" w:rsidP="00271A63">
            <w:pPr>
              <w:jc w:val="center"/>
            </w:pPr>
            <w:r>
              <w:rPr>
                <w:rFonts w:ascii="Arial" w:hAnsi="Arial" w:cs="Arial"/>
                <w:b/>
                <w:bCs/>
                <w:color w:val="000000"/>
                <w:position w:val="-3"/>
                <w:sz w:val="20"/>
                <w:szCs w:val="20"/>
                <w:shd w:val="clear" w:color="auto" w:fill="AAAAAA"/>
              </w:rPr>
              <w:t>Opombe</w:t>
            </w:r>
          </w:p>
        </w:tc>
      </w:tr>
      <w:tr w:rsidR="00731C1F" w14:paraId="41F660F0" w14:textId="77777777" w:rsidTr="00271A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9E4B2D" w14:textId="77777777" w:rsidR="00731C1F" w:rsidRDefault="00731C1F" w:rsidP="00271A63">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B6D1CB" w14:textId="77777777" w:rsidR="00731C1F" w:rsidRDefault="00731C1F" w:rsidP="00271A63">
            <w:r>
              <w:rPr>
                <w:rFonts w:ascii="Arial" w:hAnsi="Arial" w:cs="Arial"/>
                <w:color w:val="000000"/>
                <w:position w:val="-2"/>
                <w:sz w:val="18"/>
                <w:szCs w:val="18"/>
              </w:rPr>
              <w:t>Ponudba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9B276B" w14:textId="77777777" w:rsidR="00731C1F" w:rsidRDefault="00731C1F" w:rsidP="00271A6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3044296F" w14:textId="77777777" w:rsidR="00731C1F" w:rsidRDefault="00731C1F" w:rsidP="00271A63">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e-JN.</w:t>
            </w:r>
          </w:p>
        </w:tc>
      </w:tr>
      <w:tr w:rsidR="00731C1F" w14:paraId="31EF01E2" w14:textId="77777777" w:rsidTr="00271A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F1BA52" w14:textId="77777777" w:rsidR="00731C1F" w:rsidRDefault="00731C1F" w:rsidP="00271A63">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859B2F" w14:textId="77777777" w:rsidR="00731C1F" w:rsidRDefault="00731C1F" w:rsidP="00271A63">
            <w:r>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F00D1" w14:textId="77777777" w:rsidR="00731C1F" w:rsidRDefault="00731C1F" w:rsidP="00271A63">
            <w:pPr>
              <w:spacing w:before="135" w:after="135"/>
              <w:jc w:val="both"/>
              <w:textAlignment w:val="center"/>
            </w:pPr>
            <w:r>
              <w:rPr>
                <w:rFonts w:ascii="Arial" w:hAnsi="Arial" w:cs="Arial"/>
                <w:color w:val="000000"/>
                <w:position w:val="-2"/>
                <w:sz w:val="18"/>
                <w:szCs w:val="18"/>
              </w:rPr>
              <w:t>Izpolnjen, podpisan in žigosan.</w:t>
            </w:r>
          </w:p>
        </w:tc>
      </w:tr>
      <w:tr w:rsidR="00731C1F" w14:paraId="607C9E71" w14:textId="77777777" w:rsidTr="00271A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27F82B" w14:textId="77777777" w:rsidR="00731C1F" w:rsidRDefault="00731C1F" w:rsidP="00271A63">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6864E2" w14:textId="77777777" w:rsidR="00731C1F" w:rsidRDefault="00731C1F" w:rsidP="00271A63">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31515" w14:textId="77777777" w:rsidR="00731C1F" w:rsidRDefault="00731C1F" w:rsidP="00271A63">
            <w:pPr>
              <w:spacing w:before="135" w:after="135"/>
              <w:jc w:val="both"/>
              <w:textAlignment w:val="center"/>
            </w:pPr>
            <w:r>
              <w:rPr>
                <w:rFonts w:ascii="Arial" w:hAnsi="Arial" w:cs="Arial"/>
                <w:color w:val="000000"/>
                <w:position w:val="-2"/>
                <w:sz w:val="18"/>
                <w:szCs w:val="18"/>
              </w:rPr>
              <w:t>Izpolnjen .xml, uvoziti v e-JN</w:t>
            </w:r>
            <w:r>
              <w:rPr>
                <w:rFonts w:cs="Arial"/>
                <w:color w:val="000000"/>
                <w:position w:val="-2"/>
                <w:sz w:val="18"/>
                <w:szCs w:val="18"/>
              </w:rPr>
              <w:t xml:space="preserve"> ali predložen podpisan pdf.</w:t>
            </w:r>
          </w:p>
        </w:tc>
      </w:tr>
      <w:tr w:rsidR="00731C1F" w14:paraId="1D5B95A0" w14:textId="77777777" w:rsidTr="00271A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D750C2" w14:textId="77777777" w:rsidR="00731C1F" w:rsidRDefault="00731C1F" w:rsidP="00271A63">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1F80C" w14:textId="77777777" w:rsidR="00731C1F" w:rsidRDefault="00731C1F" w:rsidP="00271A63">
            <w:r>
              <w:rPr>
                <w:rFonts w:ascii="Arial" w:hAnsi="Arial" w:cs="Arial"/>
                <w:color w:val="000000"/>
                <w:position w:val="-2"/>
                <w:sz w:val="18"/>
                <w:szCs w:val="18"/>
              </w:rPr>
              <w:t>Seznam članov organov in zastopnikov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D5A879" w14:textId="77777777" w:rsidR="00731C1F" w:rsidRDefault="00731C1F" w:rsidP="00271A63">
            <w:pPr>
              <w:spacing w:before="135" w:after="135"/>
              <w:jc w:val="both"/>
              <w:textAlignment w:val="center"/>
            </w:pPr>
            <w:r>
              <w:rPr>
                <w:rFonts w:ascii="Arial" w:hAnsi="Arial" w:cs="Arial"/>
                <w:color w:val="000000"/>
                <w:position w:val="-2"/>
                <w:sz w:val="18"/>
                <w:szCs w:val="18"/>
              </w:rPr>
              <w:t>Izpolnjen, podpisan in žigosan. </w:t>
            </w:r>
          </w:p>
          <w:p w14:paraId="62ACE1B4" w14:textId="77777777" w:rsidR="00731C1F" w:rsidRDefault="00731C1F" w:rsidP="00271A63">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731C1F" w14:paraId="79395E6E" w14:textId="77777777" w:rsidTr="00271A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87EFCB" w14:textId="77777777" w:rsidR="00731C1F" w:rsidRPr="001706C2" w:rsidRDefault="00731C1F" w:rsidP="00271A63">
            <w:pPr>
              <w:rPr>
                <w:rFonts w:ascii="Arial" w:hAnsi="Arial" w:cs="Arial"/>
                <w:sz w:val="18"/>
                <w:szCs w:val="18"/>
              </w:rPr>
            </w:pPr>
            <w:r w:rsidRPr="001706C2">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072253" w14:textId="5C2640CA" w:rsidR="00731C1F" w:rsidRDefault="00C075E4" w:rsidP="00271A63">
            <w:r>
              <w:rPr>
                <w:rFonts w:ascii="Arial" w:hAnsi="Arial" w:cs="Arial"/>
                <w:color w:val="000000"/>
                <w:position w:val="-2"/>
                <w:sz w:val="18"/>
                <w:szCs w:val="18"/>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CB35B" w14:textId="77777777" w:rsidR="00731C1F" w:rsidRDefault="00731C1F" w:rsidP="00271A63">
            <w:pPr>
              <w:spacing w:before="135" w:after="135"/>
              <w:jc w:val="both"/>
              <w:textAlignment w:val="center"/>
            </w:pPr>
            <w:r>
              <w:rPr>
                <w:rFonts w:ascii="Arial" w:hAnsi="Arial" w:cs="Arial"/>
                <w:color w:val="000000"/>
                <w:position w:val="-2"/>
                <w:sz w:val="18"/>
                <w:szCs w:val="18"/>
              </w:rPr>
              <w:t>Izpolnjen, podpisan in žigosan.</w:t>
            </w:r>
          </w:p>
        </w:tc>
      </w:tr>
      <w:tr w:rsidR="00C075E4" w14:paraId="68ECD0AD" w14:textId="77777777" w:rsidTr="00271A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07994D" w14:textId="600E6A3E" w:rsidR="00C075E4" w:rsidRPr="001706C2" w:rsidRDefault="00C075E4" w:rsidP="00271A63">
            <w:pPr>
              <w:rPr>
                <w:rFonts w:ascii="Arial" w:hAnsi="Arial" w:cs="Arial"/>
                <w:sz w:val="18"/>
                <w:szCs w:val="18"/>
              </w:rPr>
            </w:pPr>
            <w:r>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90E807" w14:textId="3A0C98F0" w:rsidR="00C075E4" w:rsidRDefault="00C075E4" w:rsidP="00271A63">
            <w:pPr>
              <w:rPr>
                <w:rFonts w:ascii="Arial" w:hAnsi="Arial" w:cs="Arial"/>
                <w:color w:val="000000"/>
                <w:position w:val="-2"/>
                <w:sz w:val="18"/>
                <w:szCs w:val="18"/>
              </w:rPr>
            </w:pPr>
            <w:r>
              <w:rPr>
                <w:rFonts w:ascii="Arial" w:hAnsi="Arial" w:cs="Arial"/>
                <w:color w:val="000000"/>
                <w:position w:val="-2"/>
                <w:sz w:val="18"/>
                <w:szCs w:val="18"/>
              </w:rPr>
              <w:t>Kadrovska usposobljenost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223235" w14:textId="00BE4BE4" w:rsidR="00C075E4" w:rsidRDefault="00C075E4" w:rsidP="00271A6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C075E4" w14:paraId="16AF9C51" w14:textId="77777777" w:rsidTr="00271A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EBFC75" w14:textId="421A2B3F" w:rsidR="00C075E4" w:rsidRDefault="00C075E4" w:rsidP="00C075E4">
            <w:pPr>
              <w:rPr>
                <w:rFonts w:ascii="Arial" w:hAnsi="Arial" w:cs="Arial"/>
                <w:sz w:val="18"/>
                <w:szCs w:val="18"/>
              </w:rPr>
            </w:pPr>
            <w:r>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40F397" w14:textId="6D177C25" w:rsidR="00C075E4" w:rsidRDefault="00C075E4" w:rsidP="00C075E4">
            <w:pPr>
              <w:rPr>
                <w:rFonts w:ascii="Arial" w:hAnsi="Arial" w:cs="Arial"/>
                <w:color w:val="000000"/>
                <w:position w:val="-2"/>
                <w:sz w:val="18"/>
                <w:szCs w:val="18"/>
              </w:rPr>
            </w:pPr>
            <w:r w:rsidRPr="0053251B">
              <w:rPr>
                <w:rFonts w:ascii="Arial" w:hAnsi="Arial" w:cs="Arial"/>
                <w:color w:val="000000"/>
                <w:position w:val="-2"/>
                <w:sz w:val="18"/>
                <w:szCs w:val="18"/>
              </w:rPr>
              <w:t>Vzorec menične izjave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28A9B" w14:textId="77777777" w:rsidR="00C075E4" w:rsidRPr="0053251B" w:rsidRDefault="00C075E4" w:rsidP="00C075E4">
            <w:pPr>
              <w:spacing w:before="135" w:after="135"/>
              <w:jc w:val="both"/>
              <w:textAlignment w:val="center"/>
              <w:rPr>
                <w:rFonts w:ascii="Arial" w:hAnsi="Arial" w:cs="Arial"/>
                <w:color w:val="000000"/>
                <w:position w:val="-2"/>
                <w:sz w:val="18"/>
                <w:szCs w:val="18"/>
              </w:rPr>
            </w:pPr>
            <w:r w:rsidRPr="0053251B">
              <w:rPr>
                <w:rFonts w:ascii="Arial" w:hAnsi="Arial" w:cs="Arial"/>
                <w:color w:val="000000"/>
                <w:position w:val="-2"/>
                <w:sz w:val="18"/>
                <w:szCs w:val="18"/>
              </w:rPr>
              <w:t>Izpolnjen, podpisan in žigosan.</w:t>
            </w:r>
          </w:p>
          <w:p w14:paraId="631A006E" w14:textId="77777777" w:rsidR="00C075E4" w:rsidRDefault="00C075E4" w:rsidP="00C075E4">
            <w:pPr>
              <w:spacing w:before="135" w:after="135"/>
              <w:jc w:val="both"/>
              <w:textAlignment w:val="center"/>
              <w:rPr>
                <w:rFonts w:ascii="Arial" w:hAnsi="Arial" w:cs="Arial"/>
                <w:color w:val="000000"/>
                <w:position w:val="-2"/>
                <w:sz w:val="18"/>
                <w:szCs w:val="18"/>
              </w:rPr>
            </w:pPr>
            <w:r w:rsidRPr="0053251B">
              <w:rPr>
                <w:rFonts w:ascii="Arial" w:hAnsi="Arial" w:cs="Arial"/>
                <w:color w:val="000000"/>
                <w:position w:val="-2"/>
                <w:sz w:val="18"/>
                <w:szCs w:val="18"/>
              </w:rPr>
              <w:t>Priložena bianco menica, podpisana in žigosana.</w:t>
            </w:r>
          </w:p>
          <w:p w14:paraId="3DCDAE97" w14:textId="3A747896" w:rsidR="00C075E4" w:rsidRDefault="00C075E4" w:rsidP="00C075E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lastRenderedPageBreak/>
              <w:t>Zavarovanje mora biti predloženo na način, kot je zahtevano v razpisni dokumentaciji</w:t>
            </w:r>
          </w:p>
        </w:tc>
      </w:tr>
      <w:tr w:rsidR="00C075E4" w14:paraId="49F5E2F9" w14:textId="77777777" w:rsidTr="00271A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E8A0E4" w14:textId="7018AE94" w:rsidR="00C075E4" w:rsidRPr="001706C2" w:rsidRDefault="00C075E4" w:rsidP="00C075E4">
            <w:pPr>
              <w:rPr>
                <w:rFonts w:ascii="Arial" w:hAnsi="Arial" w:cs="Arial"/>
                <w:sz w:val="18"/>
                <w:szCs w:val="18"/>
              </w:rPr>
            </w:pPr>
            <w:r>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0C93B9" w14:textId="77777777" w:rsidR="00C075E4" w:rsidRDefault="00C075E4" w:rsidP="00C075E4">
            <w:r>
              <w:rPr>
                <w:rFonts w:ascii="Arial" w:hAnsi="Arial" w:cs="Arial"/>
                <w:color w:val="000000"/>
                <w:position w:val="-2"/>
                <w:sz w:val="18"/>
                <w:szCs w:val="18"/>
              </w:rPr>
              <w:t>Vzorec bančne garancije / kavcijskega zavarovanja za dobro izvedbo</w:t>
            </w:r>
          </w:p>
          <w:p w14:paraId="7F711920" w14:textId="032F3B8F" w:rsidR="00C075E4" w:rsidRDefault="00C075E4" w:rsidP="00C075E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DDD9B6" w14:textId="72BFB5A5" w:rsidR="00C075E4" w:rsidRDefault="00C075E4" w:rsidP="00C075E4">
            <w:pPr>
              <w:spacing w:before="135" w:after="135"/>
              <w:jc w:val="both"/>
              <w:textAlignment w:val="center"/>
            </w:pPr>
            <w:r>
              <w:rPr>
                <w:rFonts w:ascii="Arial" w:hAnsi="Arial" w:cs="Arial"/>
                <w:color w:val="000000"/>
                <w:position w:val="-2"/>
                <w:sz w:val="18"/>
                <w:szCs w:val="18"/>
              </w:rPr>
              <w:t>Parafiran ali elektronsko podpisan.</w:t>
            </w:r>
          </w:p>
        </w:tc>
      </w:tr>
      <w:tr w:rsidR="00C075E4" w14:paraId="196A591E" w14:textId="77777777" w:rsidTr="00271A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C069DC" w14:textId="1FE99EE7" w:rsidR="00C075E4" w:rsidRDefault="00C075E4" w:rsidP="00C075E4">
            <w:pPr>
              <w:rPr>
                <w:rFonts w:ascii="Arial" w:hAnsi="Arial" w:cs="Arial"/>
                <w:sz w:val="18"/>
                <w:szCs w:val="18"/>
              </w:rPr>
            </w:pPr>
            <w:r>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1A462E" w14:textId="77777777" w:rsidR="00C075E4" w:rsidRDefault="00C075E4" w:rsidP="00C075E4">
            <w:r>
              <w:rPr>
                <w:rFonts w:ascii="Arial" w:hAnsi="Arial" w:cs="Arial"/>
                <w:color w:val="000000"/>
                <w:position w:val="-2"/>
                <w:sz w:val="18"/>
                <w:szCs w:val="18"/>
              </w:rPr>
              <w:t>Vzorec bančne garancije / kavcijskega zavarovanja za odpravo napak</w:t>
            </w:r>
          </w:p>
          <w:p w14:paraId="61A9EE71" w14:textId="77777777" w:rsidR="00C075E4" w:rsidRDefault="00C075E4" w:rsidP="00C075E4">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D56DE" w14:textId="4402FB8C" w:rsidR="00C075E4" w:rsidRDefault="00C075E4" w:rsidP="00C075E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ali elektronsko podpisan.</w:t>
            </w:r>
          </w:p>
        </w:tc>
      </w:tr>
      <w:tr w:rsidR="00731C1F" w14:paraId="5208D507" w14:textId="77777777" w:rsidTr="00271A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114BB6" w14:textId="0C4D5DC0" w:rsidR="00731C1F" w:rsidRPr="001706C2" w:rsidRDefault="00C075E4" w:rsidP="00271A63">
            <w:pPr>
              <w:rPr>
                <w:rFonts w:ascii="Arial" w:hAnsi="Arial" w:cs="Arial"/>
                <w:sz w:val="18"/>
                <w:szCs w:val="18"/>
              </w:rPr>
            </w:pPr>
            <w:r>
              <w:rPr>
                <w:rFonts w:ascii="Arial" w:hAnsi="Arial" w:cs="Arial"/>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27C7B" w14:textId="77777777" w:rsidR="00731C1F" w:rsidRDefault="00731C1F" w:rsidP="00271A63">
            <w:r>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BE3BCC" w14:textId="77777777" w:rsidR="00731C1F" w:rsidRDefault="00731C1F" w:rsidP="00271A63">
            <w:pPr>
              <w:spacing w:before="135" w:after="135"/>
              <w:jc w:val="both"/>
              <w:textAlignment w:val="center"/>
            </w:pPr>
            <w:r>
              <w:rPr>
                <w:rFonts w:ascii="Arial" w:hAnsi="Arial" w:cs="Arial"/>
                <w:color w:val="000000"/>
                <w:position w:val="-2"/>
                <w:sz w:val="18"/>
                <w:szCs w:val="18"/>
              </w:rPr>
              <w:t>Izpolnjen, podpisan in žigosan.</w:t>
            </w:r>
          </w:p>
        </w:tc>
      </w:tr>
      <w:tr w:rsidR="00731C1F" w14:paraId="3DE45DEF" w14:textId="77777777" w:rsidTr="00271A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E1582B" w14:textId="76930CFF" w:rsidR="00731C1F" w:rsidRPr="001706C2" w:rsidRDefault="00C075E4" w:rsidP="00271A63">
            <w:pPr>
              <w:rPr>
                <w:rFonts w:ascii="Arial" w:hAnsi="Arial" w:cs="Arial"/>
                <w:sz w:val="18"/>
                <w:szCs w:val="18"/>
              </w:rPr>
            </w:pPr>
            <w:r>
              <w:rPr>
                <w:rFonts w:ascii="Arial" w:hAnsi="Arial" w:cs="Arial"/>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002F4E" w14:textId="77777777" w:rsidR="00731C1F" w:rsidRDefault="00731C1F" w:rsidP="00271A63">
            <w:r>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239A54" w14:textId="77777777" w:rsidR="00731C1F" w:rsidRDefault="00731C1F" w:rsidP="00271A63">
            <w:pPr>
              <w:spacing w:before="135" w:after="135"/>
              <w:jc w:val="both"/>
              <w:textAlignment w:val="center"/>
            </w:pPr>
            <w:r>
              <w:rPr>
                <w:rFonts w:ascii="Arial" w:hAnsi="Arial" w:cs="Arial"/>
                <w:color w:val="000000"/>
                <w:position w:val="-2"/>
                <w:sz w:val="18"/>
                <w:szCs w:val="18"/>
              </w:rPr>
              <w:t>Izpolnjen, podpisan in žigosan.</w:t>
            </w:r>
          </w:p>
        </w:tc>
      </w:tr>
      <w:tr w:rsidR="00731C1F" w14:paraId="274E6BC6" w14:textId="77777777" w:rsidTr="00271A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F4765B" w14:textId="63696E9B" w:rsidR="00731C1F" w:rsidRPr="001706C2" w:rsidRDefault="00C075E4" w:rsidP="00271A63">
            <w:pPr>
              <w:rPr>
                <w:rFonts w:ascii="Arial" w:hAnsi="Arial" w:cs="Arial"/>
                <w:sz w:val="18"/>
                <w:szCs w:val="18"/>
              </w:rPr>
            </w:pPr>
            <w:r>
              <w:rPr>
                <w:rFonts w:ascii="Arial" w:hAnsi="Arial" w:cs="Arial"/>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D8DC6" w14:textId="77777777" w:rsidR="00731C1F" w:rsidRDefault="00731C1F" w:rsidP="00271A63">
            <w:r>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E4C36B" w14:textId="77777777" w:rsidR="00731C1F" w:rsidRDefault="00731C1F" w:rsidP="00271A6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05299539" w14:textId="77777777" w:rsidR="00731C1F" w:rsidRDefault="00731C1F" w:rsidP="00271A63">
            <w:pPr>
              <w:spacing w:before="135" w:after="135"/>
              <w:jc w:val="both"/>
              <w:textAlignment w:val="center"/>
            </w:pPr>
            <w:r>
              <w:rPr>
                <w:rFonts w:ascii="Arial" w:hAnsi="Arial" w:cs="Arial"/>
                <w:color w:val="000000"/>
                <w:position w:val="-2"/>
                <w:sz w:val="18"/>
                <w:szCs w:val="18"/>
              </w:rPr>
              <w:t>Priložen izpolnjen ESPD obrazec za vsakega podizvajalca (79. člen ZJN-3). </w:t>
            </w:r>
          </w:p>
        </w:tc>
      </w:tr>
      <w:tr w:rsidR="00731C1F" w14:paraId="7E89430F" w14:textId="77777777" w:rsidTr="00271A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894A06" w14:textId="73E7806C" w:rsidR="00731C1F" w:rsidRPr="001706C2" w:rsidRDefault="00731C1F" w:rsidP="00271A63">
            <w:pPr>
              <w:rPr>
                <w:rFonts w:ascii="Arial" w:hAnsi="Arial" w:cs="Arial"/>
                <w:sz w:val="18"/>
                <w:szCs w:val="18"/>
              </w:rPr>
            </w:pPr>
            <w:r w:rsidRPr="001706C2">
              <w:rPr>
                <w:rFonts w:ascii="Arial" w:hAnsi="Arial" w:cs="Arial"/>
                <w:color w:val="000000"/>
                <w:position w:val="-2"/>
                <w:sz w:val="18"/>
                <w:szCs w:val="18"/>
              </w:rPr>
              <w:t>1</w:t>
            </w:r>
            <w:r w:rsidR="00C075E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E97968" w14:textId="77777777" w:rsidR="00731C1F" w:rsidRDefault="00731C1F" w:rsidP="00271A63">
            <w:r>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37196" w14:textId="77777777" w:rsidR="00731C1F" w:rsidRDefault="00731C1F" w:rsidP="00271A63">
            <w:pPr>
              <w:spacing w:before="135" w:after="135"/>
              <w:jc w:val="both"/>
              <w:textAlignment w:val="center"/>
            </w:pPr>
            <w:r>
              <w:rPr>
                <w:rFonts w:ascii="Arial" w:hAnsi="Arial" w:cs="Arial"/>
                <w:color w:val="000000"/>
                <w:position w:val="-2"/>
                <w:sz w:val="18"/>
                <w:szCs w:val="18"/>
              </w:rPr>
              <w:t>Izpolnjen, podpisan in žigosan</w:t>
            </w:r>
          </w:p>
        </w:tc>
      </w:tr>
      <w:tr w:rsidR="00C075E4" w14:paraId="0AAC6A14" w14:textId="77777777" w:rsidTr="00271A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EE4E9F" w14:textId="0779BCB9" w:rsidR="00C075E4" w:rsidRPr="001706C2" w:rsidRDefault="00C075E4" w:rsidP="00C075E4">
            <w:pPr>
              <w:rPr>
                <w:rFonts w:ascii="Arial" w:hAnsi="Arial" w:cs="Arial"/>
                <w:color w:val="000000"/>
                <w:position w:val="-2"/>
                <w:sz w:val="18"/>
                <w:szCs w:val="18"/>
              </w:rPr>
            </w:pPr>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4B15F5" w14:textId="7AF9DC9F" w:rsidR="00C075E4" w:rsidRDefault="00C075E4" w:rsidP="00C075E4">
            <w:pPr>
              <w:rPr>
                <w:rFonts w:ascii="Arial" w:hAnsi="Arial" w:cs="Arial"/>
                <w:color w:val="000000"/>
                <w:position w:val="-2"/>
                <w:sz w:val="18"/>
                <w:szCs w:val="18"/>
              </w:rPr>
            </w:pPr>
            <w:r w:rsidRPr="003A2013">
              <w:rPr>
                <w:rFonts w:ascii="Arial" w:hAnsi="Arial" w:cs="Arial"/>
                <w:color w:val="000000"/>
                <w:position w:val="-2"/>
                <w:sz w:val="18"/>
                <w:szCs w:val="18"/>
              </w:rPr>
              <w:t>Izjava o seznanitvi in pridobitvi privolitev za obdelavo osebnih podatkov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963CEE" w14:textId="5E91B566" w:rsidR="00C075E4" w:rsidRDefault="00C075E4" w:rsidP="00C075E4">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p>
        </w:tc>
      </w:tr>
      <w:tr w:rsidR="00731C1F" w14:paraId="0BF4F6E4" w14:textId="77777777" w:rsidTr="00271A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DE7FCC" w14:textId="007E4E3A" w:rsidR="00731C1F" w:rsidRPr="001706C2" w:rsidRDefault="00731C1F" w:rsidP="00271A63">
            <w:pPr>
              <w:rPr>
                <w:rFonts w:ascii="Arial" w:hAnsi="Arial" w:cs="Arial"/>
                <w:color w:val="000000"/>
                <w:position w:val="-2"/>
                <w:sz w:val="18"/>
                <w:szCs w:val="18"/>
              </w:rPr>
            </w:pPr>
            <w:r w:rsidRPr="001706C2">
              <w:rPr>
                <w:rFonts w:ascii="Arial" w:hAnsi="Arial" w:cs="Arial"/>
                <w:color w:val="000000"/>
                <w:position w:val="-2"/>
                <w:sz w:val="18"/>
                <w:szCs w:val="18"/>
              </w:rPr>
              <w:t>1</w:t>
            </w:r>
            <w:r w:rsidR="00C075E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D99DC8" w14:textId="77777777" w:rsidR="00731C1F" w:rsidRDefault="00731C1F" w:rsidP="00271A63">
            <w:pPr>
              <w:rPr>
                <w:rFonts w:ascii="Arial" w:hAnsi="Arial" w:cs="Arial"/>
                <w:color w:val="000000"/>
                <w:position w:val="-2"/>
                <w:sz w:val="18"/>
                <w:szCs w:val="18"/>
              </w:rPr>
            </w:pPr>
            <w:r w:rsidRPr="008620B6">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86F86B" w14:textId="77777777" w:rsidR="00731C1F" w:rsidRDefault="00731C1F" w:rsidP="00271A6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C075E4" w14:paraId="14DC144A" w14:textId="77777777" w:rsidTr="00271A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5DDB4" w14:textId="39BB8BD4" w:rsidR="00C075E4" w:rsidRPr="001706C2" w:rsidRDefault="00C075E4" w:rsidP="00C075E4">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00E31" w14:textId="77777777" w:rsidR="00C075E4" w:rsidRDefault="00C075E4" w:rsidP="00C075E4">
            <w:r>
              <w:rPr>
                <w:rFonts w:ascii="Arial" w:hAnsi="Arial" w:cs="Arial"/>
                <w:color w:val="000000"/>
                <w:position w:val="-2"/>
                <w:sz w:val="18"/>
                <w:szCs w:val="18"/>
              </w:rPr>
              <w:t>Neblokiranost poslovnih računov oziroma poravnane dospele obveznosti</w:t>
            </w:r>
          </w:p>
          <w:p w14:paraId="6836F5CA" w14:textId="77777777" w:rsidR="00C075E4" w:rsidRPr="008620B6" w:rsidRDefault="00C075E4" w:rsidP="00C075E4">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803774" w14:textId="1462CD32" w:rsidR="00C075E4" w:rsidRDefault="00C075E4" w:rsidP="00C075E4">
            <w:pPr>
              <w:spacing w:before="135" w:after="135"/>
              <w:jc w:val="both"/>
              <w:textAlignment w:val="center"/>
              <w:rPr>
                <w:rFonts w:ascii="Arial" w:hAnsi="Arial" w:cs="Arial"/>
                <w:color w:val="000000"/>
                <w:position w:val="-2"/>
                <w:sz w:val="18"/>
                <w:szCs w:val="18"/>
              </w:rPr>
            </w:pPr>
            <w:r w:rsidRPr="009A3729">
              <w:rPr>
                <w:rFonts w:ascii="Arial" w:hAnsi="Arial" w:cs="Arial"/>
                <w:sz w:val="18"/>
                <w:szCs w:val="18"/>
              </w:rPr>
              <w:t xml:space="preserve">Priložena </w:t>
            </w:r>
            <w:r>
              <w:rPr>
                <w:rFonts w:ascii="Arial" w:hAnsi="Arial" w:cs="Arial"/>
                <w:sz w:val="18"/>
                <w:szCs w:val="18"/>
              </w:rPr>
              <w:t>dokazila.</w:t>
            </w:r>
          </w:p>
        </w:tc>
      </w:tr>
      <w:tr w:rsidR="00C075E4" w14:paraId="53818AAA" w14:textId="77777777" w:rsidTr="00271A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C430D7" w14:textId="3E5DAEA6" w:rsidR="00C075E4" w:rsidRDefault="00C075E4" w:rsidP="00C075E4">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9286E4" w14:textId="0ABB1073" w:rsidR="00C075E4" w:rsidRDefault="00C075E4" w:rsidP="00C075E4">
            <w:pPr>
              <w:rPr>
                <w:rFonts w:ascii="Arial" w:hAnsi="Arial" w:cs="Arial"/>
                <w:color w:val="000000"/>
                <w:position w:val="-2"/>
                <w:sz w:val="18"/>
                <w:szCs w:val="18"/>
              </w:rPr>
            </w:pPr>
            <w:r>
              <w:rPr>
                <w:rFonts w:ascii="Arial" w:hAnsi="Arial" w:cs="Arial"/>
                <w:color w:val="000000"/>
                <w:position w:val="-2"/>
                <w:sz w:val="18"/>
                <w:szCs w:val="18"/>
              </w:rPr>
              <w:t>Bonitetna ocena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4DAA0E" w14:textId="33CA8214" w:rsidR="00C075E4" w:rsidRPr="009A3729" w:rsidRDefault="00C075E4" w:rsidP="00C075E4">
            <w:pPr>
              <w:spacing w:before="135" w:after="135"/>
              <w:jc w:val="both"/>
              <w:textAlignment w:val="center"/>
              <w:rPr>
                <w:rFonts w:ascii="Arial" w:hAnsi="Arial" w:cs="Arial"/>
                <w:sz w:val="18"/>
                <w:szCs w:val="18"/>
              </w:rPr>
            </w:pPr>
            <w:r w:rsidRPr="009A3729">
              <w:rPr>
                <w:rFonts w:ascii="Arial" w:hAnsi="Arial" w:cs="Arial"/>
                <w:sz w:val="18"/>
                <w:szCs w:val="18"/>
              </w:rPr>
              <w:t xml:space="preserve">Priložena </w:t>
            </w:r>
            <w:r>
              <w:rPr>
                <w:rFonts w:ascii="Arial" w:hAnsi="Arial" w:cs="Arial"/>
                <w:sz w:val="18"/>
                <w:szCs w:val="18"/>
              </w:rPr>
              <w:t>dokazila.</w:t>
            </w:r>
          </w:p>
        </w:tc>
      </w:tr>
      <w:tr w:rsidR="00C075E4" w14:paraId="7DF04FE7" w14:textId="77777777" w:rsidTr="00271A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3A8F6F" w14:textId="1CD14176" w:rsidR="00C075E4" w:rsidRDefault="00C075E4" w:rsidP="00C075E4">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D6379" w14:textId="6152B7D9" w:rsidR="00C075E4" w:rsidRDefault="00C075E4" w:rsidP="00C075E4">
            <w:pPr>
              <w:rPr>
                <w:rFonts w:ascii="Arial" w:hAnsi="Arial" w:cs="Arial"/>
                <w:color w:val="000000"/>
                <w:position w:val="-2"/>
                <w:sz w:val="18"/>
                <w:szCs w:val="18"/>
              </w:rPr>
            </w:pPr>
            <w:r w:rsidRPr="00C075E4">
              <w:rPr>
                <w:rFonts w:ascii="Arial" w:hAnsi="Arial" w:cs="Arial"/>
                <w:color w:val="000000"/>
                <w:position w:val="-2"/>
                <w:sz w:val="18"/>
                <w:szCs w:val="18"/>
              </w:rPr>
              <w:t>Letni promet oziroma čisti prihodki od prodaje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FE041A" w14:textId="26E44A1D" w:rsidR="00C075E4" w:rsidRPr="009A3729" w:rsidRDefault="00C075E4" w:rsidP="00C075E4">
            <w:pPr>
              <w:spacing w:before="135" w:after="135"/>
              <w:jc w:val="both"/>
              <w:textAlignment w:val="center"/>
              <w:rPr>
                <w:rFonts w:ascii="Arial" w:hAnsi="Arial" w:cs="Arial"/>
                <w:sz w:val="18"/>
                <w:szCs w:val="18"/>
              </w:rPr>
            </w:pPr>
            <w:r w:rsidRPr="009A3729">
              <w:rPr>
                <w:rFonts w:ascii="Arial" w:hAnsi="Arial" w:cs="Arial"/>
                <w:sz w:val="18"/>
                <w:szCs w:val="18"/>
              </w:rPr>
              <w:t xml:space="preserve">Priložena </w:t>
            </w:r>
            <w:r>
              <w:rPr>
                <w:rFonts w:ascii="Arial" w:hAnsi="Arial" w:cs="Arial"/>
                <w:sz w:val="18"/>
                <w:szCs w:val="18"/>
              </w:rPr>
              <w:t>dokazila</w:t>
            </w:r>
          </w:p>
        </w:tc>
      </w:tr>
      <w:tr w:rsidR="00C075E4" w14:paraId="595BD141" w14:textId="77777777" w:rsidTr="00271A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EB0D69" w14:textId="6C620D1F" w:rsidR="00C075E4" w:rsidRDefault="00C075E4" w:rsidP="00C075E4">
            <w:pPr>
              <w:rPr>
                <w:rFonts w:ascii="Arial" w:hAnsi="Arial" w:cs="Arial"/>
                <w:color w:val="000000"/>
                <w:position w:val="-2"/>
                <w:sz w:val="18"/>
                <w:szCs w:val="18"/>
              </w:rPr>
            </w:pPr>
            <w:r>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E1EA7" w14:textId="1A1EB3CC" w:rsidR="00C075E4" w:rsidRPr="00C075E4" w:rsidRDefault="00C075E4" w:rsidP="00C075E4">
            <w:pPr>
              <w:rPr>
                <w:rFonts w:ascii="Arial" w:hAnsi="Arial" w:cs="Arial"/>
                <w:color w:val="000000"/>
                <w:position w:val="-2"/>
                <w:sz w:val="18"/>
                <w:szCs w:val="18"/>
              </w:rPr>
            </w:pPr>
            <w:r w:rsidRPr="00C075E4">
              <w:rPr>
                <w:rFonts w:ascii="Arial" w:hAnsi="Arial" w:cs="Arial"/>
                <w:color w:val="000000"/>
                <w:position w:val="-2"/>
                <w:sz w:val="18"/>
                <w:szCs w:val="18"/>
              </w:rPr>
              <w:t>Optični odčitek dokazila oziroma potrdilo Arhiva Republike Slovenije o registraciji ponudnika programske opreme, storitev hrambe in spremljevalnih storitev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9ADEA3" w14:textId="6A999DCB" w:rsidR="00C075E4" w:rsidRPr="009A3729" w:rsidRDefault="00C075E4" w:rsidP="00C075E4">
            <w:pPr>
              <w:spacing w:before="135" w:after="135"/>
              <w:jc w:val="both"/>
              <w:textAlignment w:val="center"/>
              <w:rPr>
                <w:rFonts w:ascii="Arial" w:hAnsi="Arial" w:cs="Arial"/>
                <w:sz w:val="18"/>
                <w:szCs w:val="18"/>
              </w:rPr>
            </w:pPr>
            <w:r w:rsidRPr="009A3729">
              <w:rPr>
                <w:rFonts w:ascii="Arial" w:hAnsi="Arial" w:cs="Arial"/>
                <w:sz w:val="18"/>
                <w:szCs w:val="18"/>
              </w:rPr>
              <w:t xml:space="preserve">Priložena </w:t>
            </w:r>
            <w:r>
              <w:rPr>
                <w:rFonts w:ascii="Arial" w:hAnsi="Arial" w:cs="Arial"/>
                <w:sz w:val="18"/>
                <w:szCs w:val="18"/>
              </w:rPr>
              <w:t>dokazila</w:t>
            </w:r>
          </w:p>
        </w:tc>
      </w:tr>
      <w:tr w:rsidR="00C075E4" w14:paraId="47A27608" w14:textId="77777777" w:rsidTr="00271A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1BEB8F" w14:textId="0C5AB2AB" w:rsidR="00C075E4" w:rsidRDefault="00C075E4" w:rsidP="00C075E4">
            <w:pPr>
              <w:rPr>
                <w:rFonts w:ascii="Arial" w:hAnsi="Arial" w:cs="Arial"/>
                <w:color w:val="000000"/>
                <w:position w:val="-2"/>
                <w:sz w:val="18"/>
                <w:szCs w:val="18"/>
              </w:rPr>
            </w:pPr>
            <w:r>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FF3E6B" w14:textId="1A0A626B" w:rsidR="00C075E4" w:rsidRDefault="00C075E4" w:rsidP="00C075E4">
            <w:pPr>
              <w:rPr>
                <w:rFonts w:ascii="Arial" w:hAnsi="Arial" w:cs="Arial"/>
                <w:color w:val="000000"/>
                <w:position w:val="-2"/>
                <w:sz w:val="18"/>
                <w:szCs w:val="18"/>
              </w:rPr>
            </w:pPr>
            <w:r>
              <w:rPr>
                <w:rFonts w:ascii="Arial" w:hAnsi="Arial" w:cs="Arial"/>
                <w:color w:val="000000"/>
                <w:position w:val="-2"/>
                <w:sz w:val="18"/>
                <w:szCs w:val="18"/>
              </w:rPr>
              <w:t>Optični odčitek:</w:t>
            </w:r>
          </w:p>
          <w:p w14:paraId="75FE62F4" w14:textId="77777777" w:rsidR="00C075E4" w:rsidRDefault="00C075E4" w:rsidP="00C075E4">
            <w:pPr>
              <w:rPr>
                <w:rFonts w:ascii="Arial" w:hAnsi="Arial" w:cs="Arial"/>
                <w:color w:val="000000"/>
                <w:position w:val="-2"/>
                <w:sz w:val="18"/>
                <w:szCs w:val="18"/>
              </w:rPr>
            </w:pPr>
          </w:p>
          <w:p w14:paraId="58716FF0" w14:textId="0C8E085B" w:rsidR="00C075E4" w:rsidRPr="00C075E4" w:rsidRDefault="00C075E4" w:rsidP="00C075E4">
            <w:pPr>
              <w:pStyle w:val="ListParagraph"/>
              <w:numPr>
                <w:ilvl w:val="0"/>
                <w:numId w:val="128"/>
              </w:numPr>
              <w:rPr>
                <w:rFonts w:ascii="Arial" w:hAnsi="Arial" w:cs="Arial"/>
                <w:color w:val="000000"/>
                <w:position w:val="-2"/>
                <w:sz w:val="18"/>
                <w:szCs w:val="18"/>
              </w:rPr>
            </w:pPr>
            <w:r>
              <w:rPr>
                <w:rFonts w:ascii="Arial" w:hAnsi="Arial" w:cs="Arial"/>
                <w:color w:val="000000"/>
                <w:position w:val="-2"/>
                <w:sz w:val="18"/>
                <w:szCs w:val="18"/>
              </w:rPr>
              <w:t xml:space="preserve">Certifikata </w:t>
            </w:r>
            <w:r w:rsidRPr="00C075E4">
              <w:rPr>
                <w:rFonts w:ascii="Arial" w:hAnsi="Arial" w:cs="Arial"/>
                <w:color w:val="000000"/>
                <w:position w:val="-2"/>
                <w:sz w:val="18"/>
                <w:szCs w:val="18"/>
              </w:rPr>
              <w:t>za storitve elektronske hrambe ponujene storitve,</w:t>
            </w:r>
          </w:p>
          <w:p w14:paraId="12E033B1" w14:textId="580FB516" w:rsidR="00C075E4" w:rsidRPr="00C075E4" w:rsidRDefault="00C075E4" w:rsidP="00C075E4">
            <w:pPr>
              <w:pStyle w:val="ListParagraph"/>
              <w:numPr>
                <w:ilvl w:val="0"/>
                <w:numId w:val="128"/>
              </w:numPr>
              <w:rPr>
                <w:rFonts w:ascii="Arial" w:hAnsi="Arial" w:cs="Arial"/>
                <w:color w:val="000000"/>
                <w:position w:val="-2"/>
                <w:sz w:val="18"/>
                <w:szCs w:val="18"/>
              </w:rPr>
            </w:pPr>
            <w:r>
              <w:rPr>
                <w:rFonts w:ascii="Arial" w:hAnsi="Arial" w:cs="Arial"/>
                <w:color w:val="000000"/>
                <w:position w:val="-2"/>
                <w:sz w:val="18"/>
                <w:szCs w:val="18"/>
              </w:rPr>
              <w:t xml:space="preserve">Certifikata </w:t>
            </w:r>
            <w:r w:rsidRPr="00C075E4">
              <w:rPr>
                <w:rFonts w:ascii="Arial" w:hAnsi="Arial" w:cs="Arial"/>
                <w:color w:val="000000"/>
                <w:position w:val="-2"/>
                <w:sz w:val="18"/>
                <w:szCs w:val="18"/>
              </w:rPr>
              <w:t>ISO27001 in</w:t>
            </w:r>
          </w:p>
          <w:p w14:paraId="6528B998" w14:textId="127EF888" w:rsidR="00C075E4" w:rsidRPr="00C075E4" w:rsidRDefault="00C075E4" w:rsidP="00C075E4">
            <w:pPr>
              <w:pStyle w:val="ListParagraph"/>
              <w:numPr>
                <w:ilvl w:val="0"/>
                <w:numId w:val="128"/>
              </w:numPr>
              <w:rPr>
                <w:rFonts w:ascii="Arial" w:hAnsi="Arial" w:cs="Arial"/>
                <w:color w:val="000000"/>
                <w:position w:val="-2"/>
                <w:sz w:val="18"/>
                <w:szCs w:val="18"/>
              </w:rPr>
            </w:pPr>
            <w:r>
              <w:rPr>
                <w:rFonts w:ascii="Arial" w:hAnsi="Arial" w:cs="Arial"/>
                <w:color w:val="000000"/>
                <w:position w:val="-2"/>
                <w:sz w:val="18"/>
                <w:szCs w:val="18"/>
              </w:rPr>
              <w:lastRenderedPageBreak/>
              <w:t>C</w:t>
            </w:r>
            <w:r w:rsidRPr="00C075E4">
              <w:rPr>
                <w:rFonts w:ascii="Arial" w:hAnsi="Arial" w:cs="Arial"/>
                <w:color w:val="000000"/>
                <w:position w:val="-2"/>
                <w:sz w:val="18"/>
                <w:szCs w:val="18"/>
              </w:rPr>
              <w:t>ertifikat</w:t>
            </w:r>
            <w:r>
              <w:rPr>
                <w:rFonts w:ascii="Arial" w:hAnsi="Arial" w:cs="Arial"/>
                <w:color w:val="000000"/>
                <w:position w:val="-2"/>
                <w:sz w:val="18"/>
                <w:szCs w:val="18"/>
              </w:rPr>
              <w:t>a</w:t>
            </w:r>
            <w:r w:rsidRPr="00C075E4">
              <w:rPr>
                <w:rFonts w:ascii="Arial" w:hAnsi="Arial" w:cs="Arial"/>
                <w:color w:val="000000"/>
                <w:position w:val="-2"/>
                <w:sz w:val="18"/>
                <w:szCs w:val="18"/>
              </w:rPr>
              <w:t xml:space="preserve"> ISO9001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4E498" w14:textId="2F08B446" w:rsidR="00C075E4" w:rsidRPr="009A3729" w:rsidRDefault="00C075E4" w:rsidP="00C075E4">
            <w:pPr>
              <w:spacing w:before="135" w:after="135"/>
              <w:jc w:val="both"/>
              <w:textAlignment w:val="center"/>
              <w:rPr>
                <w:rFonts w:ascii="Arial" w:hAnsi="Arial" w:cs="Arial"/>
                <w:sz w:val="18"/>
                <w:szCs w:val="18"/>
              </w:rPr>
            </w:pPr>
            <w:r w:rsidRPr="009A3729">
              <w:rPr>
                <w:rFonts w:ascii="Arial" w:hAnsi="Arial" w:cs="Arial"/>
                <w:sz w:val="18"/>
                <w:szCs w:val="18"/>
              </w:rPr>
              <w:lastRenderedPageBreak/>
              <w:t xml:space="preserve">Priložena </w:t>
            </w:r>
            <w:r>
              <w:rPr>
                <w:rFonts w:ascii="Arial" w:hAnsi="Arial" w:cs="Arial"/>
                <w:sz w:val="18"/>
                <w:szCs w:val="18"/>
              </w:rPr>
              <w:t>dokazila</w:t>
            </w:r>
          </w:p>
        </w:tc>
      </w:tr>
      <w:tr w:rsidR="00731C1F" w14:paraId="63E94F77" w14:textId="77777777" w:rsidTr="00271A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B05062" w14:textId="77777777" w:rsidR="00731C1F" w:rsidRDefault="00731C1F" w:rsidP="00271A63">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8AB59" w14:textId="70577D2E" w:rsidR="00731C1F" w:rsidRDefault="00811560" w:rsidP="00271A63">
            <w:r>
              <w:rPr>
                <w:rFonts w:ascii="Arial" w:hAnsi="Arial" w:cs="Arial"/>
                <w:color w:val="000000"/>
                <w:position w:val="-2"/>
                <w:sz w:val="18"/>
                <w:szCs w:val="18"/>
              </w:rPr>
              <w:t xml:space="preserve">Vzorec pogodbe: Pogodba o </w:t>
            </w:r>
            <w:r w:rsidRPr="00811560">
              <w:rPr>
                <w:rFonts w:ascii="Arial" w:hAnsi="Arial" w:cs="Arial"/>
                <w:color w:val="000000"/>
                <w:position w:val="-2"/>
                <w:sz w:val="18"/>
                <w:szCs w:val="18"/>
              </w:rPr>
              <w:t>Implementacij</w:t>
            </w:r>
            <w:r>
              <w:rPr>
                <w:rFonts w:ascii="Arial" w:hAnsi="Arial" w:cs="Arial"/>
                <w:color w:val="000000"/>
                <w:position w:val="-2"/>
                <w:sz w:val="18"/>
                <w:szCs w:val="18"/>
              </w:rPr>
              <w:t>i</w:t>
            </w:r>
            <w:r w:rsidRPr="00811560">
              <w:rPr>
                <w:rFonts w:ascii="Arial" w:hAnsi="Arial" w:cs="Arial"/>
                <w:color w:val="000000"/>
                <w:position w:val="-2"/>
                <w:sz w:val="18"/>
                <w:szCs w:val="18"/>
              </w:rPr>
              <w:t xml:space="preserve"> elektronskega dokumentnega sistema (DMS) za potrebe Univerze na Primorskem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A256CF" w14:textId="77777777" w:rsidR="00731C1F" w:rsidRDefault="00731C1F" w:rsidP="00271A63">
            <w:pPr>
              <w:spacing w:before="135" w:after="135"/>
              <w:jc w:val="both"/>
              <w:textAlignment w:val="center"/>
            </w:pPr>
            <w:r>
              <w:rPr>
                <w:rFonts w:ascii="Arial" w:hAnsi="Arial" w:cs="Arial"/>
                <w:color w:val="000000"/>
                <w:position w:val="-2"/>
                <w:sz w:val="18"/>
                <w:szCs w:val="18"/>
              </w:rPr>
              <w:t>Podpisan (ročno ali elektronsko).</w:t>
            </w:r>
          </w:p>
        </w:tc>
      </w:tr>
      <w:tr w:rsidR="00811560" w14:paraId="19F87113" w14:textId="77777777" w:rsidTr="00271A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F7E45" w14:textId="209CD984" w:rsidR="00811560" w:rsidRDefault="00811560" w:rsidP="00271A63">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CBEA8B" w14:textId="72C57EB0" w:rsidR="00811560" w:rsidRDefault="00811560" w:rsidP="00271A63">
            <w:pPr>
              <w:rPr>
                <w:rFonts w:ascii="Arial" w:hAnsi="Arial" w:cs="Arial"/>
                <w:color w:val="000000"/>
                <w:position w:val="-2"/>
                <w:sz w:val="18"/>
                <w:szCs w:val="18"/>
              </w:rPr>
            </w:pPr>
            <w:r>
              <w:rPr>
                <w:rFonts w:ascii="Arial" w:hAnsi="Arial" w:cs="Arial"/>
                <w:color w:val="000000"/>
                <w:position w:val="-2"/>
                <w:sz w:val="18"/>
                <w:szCs w:val="18"/>
              </w:rPr>
              <w:t>Vzorec pogodbe: Pogodba o obdelavi osebnih podatkov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1A94A" w14:textId="73B760CD" w:rsidR="00811560" w:rsidRDefault="00811560" w:rsidP="00271A6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Podpisan (ročno ali elektronsko).</w:t>
            </w:r>
          </w:p>
        </w:tc>
      </w:tr>
      <w:tr w:rsidR="00731C1F" w14:paraId="7F6A3931" w14:textId="77777777" w:rsidTr="00271A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9A6346" w14:textId="77777777" w:rsidR="00731C1F" w:rsidRDefault="00731C1F" w:rsidP="00271A63">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DF1C25" w14:textId="2241F9CA" w:rsidR="00731C1F" w:rsidRDefault="00731C1F" w:rsidP="00271A63">
            <w:pPr>
              <w:rPr>
                <w:rFonts w:ascii="Arial" w:hAnsi="Arial" w:cs="Arial"/>
                <w:color w:val="000000"/>
                <w:position w:val="-2"/>
                <w:sz w:val="18"/>
                <w:szCs w:val="18"/>
              </w:rPr>
            </w:pPr>
            <w:r>
              <w:rPr>
                <w:rFonts w:ascii="Arial" w:hAnsi="Arial" w:cs="Arial"/>
                <w:color w:val="000000"/>
                <w:position w:val="-2"/>
                <w:sz w:val="18"/>
                <w:szCs w:val="18"/>
              </w:rPr>
              <w:t xml:space="preserve">Popis </w:t>
            </w:r>
            <w:r w:rsidR="00811560">
              <w:rPr>
                <w:rFonts w:ascii="Arial" w:hAnsi="Arial" w:cs="Arial"/>
                <w:color w:val="000000"/>
                <w:position w:val="-2"/>
                <w:sz w:val="18"/>
                <w:szCs w:val="18"/>
              </w:rPr>
              <w:t xml:space="preserve">opreme in </w:t>
            </w:r>
            <w:r>
              <w:rPr>
                <w:rFonts w:ascii="Arial" w:hAnsi="Arial" w:cs="Arial"/>
                <w:color w:val="000000"/>
                <w:position w:val="-2"/>
                <w:sz w:val="18"/>
                <w:szCs w:val="18"/>
              </w:rPr>
              <w:t>storitev s ponudbenim predračunom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477541" w14:textId="77777777" w:rsidR="00731C1F" w:rsidRDefault="00731C1F" w:rsidP="00271A6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predložen v pdf. in xlsx. formatu</w:t>
            </w:r>
          </w:p>
        </w:tc>
      </w:tr>
    </w:tbl>
    <w:p w14:paraId="2921134C" w14:textId="77777777" w:rsidR="00731C1F" w:rsidRDefault="00731C1F" w:rsidP="00731C1F">
      <w:pPr>
        <w:sectPr w:rsidR="00731C1F" w:rsidSect="00731C1F">
          <w:headerReference w:type="even" r:id="rId8"/>
          <w:headerReference w:type="default" r:id="rId9"/>
          <w:footerReference w:type="default" r:id="rId10"/>
          <w:headerReference w:type="first" r:id="rId11"/>
          <w:pgSz w:w="11906" w:h="16838"/>
          <w:pgMar w:top="1418" w:right="1418" w:bottom="1418" w:left="1418" w:header="567" w:footer="680" w:gutter="0"/>
          <w:cols w:space="708"/>
          <w:docGrid w:linePitch="360"/>
        </w:sectPr>
      </w:pPr>
    </w:p>
    <w:p w14:paraId="74EE263E" w14:textId="77777777" w:rsidR="00731C1F" w:rsidRPr="00590863" w:rsidRDefault="00731C1F" w:rsidP="00731C1F">
      <w:pPr>
        <w:spacing w:after="0"/>
        <w:jc w:val="right"/>
        <w:rPr>
          <w:rFonts w:ascii="Arial" w:hAnsi="Arial" w:cs="Arial"/>
          <w:sz w:val="18"/>
          <w:szCs w:val="18"/>
        </w:rPr>
      </w:pPr>
      <w:r w:rsidRPr="00590863">
        <w:rPr>
          <w:rFonts w:ascii="Arial" w:hAnsi="Arial" w:cs="Arial"/>
          <w:sz w:val="18"/>
          <w:szCs w:val="18"/>
        </w:rPr>
        <w:lastRenderedPageBreak/>
        <w:t>Obrazec št: 1</w:t>
      </w:r>
    </w:p>
    <w:p w14:paraId="6F3E1E58" w14:textId="77777777" w:rsidR="00731C1F" w:rsidRPr="00252358" w:rsidRDefault="00731C1F" w:rsidP="00731C1F"/>
    <w:p w14:paraId="3D1EFF8B" w14:textId="77777777" w:rsidR="00731C1F" w:rsidRDefault="00731C1F" w:rsidP="00731C1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93E4EC9" w14:textId="3E369678" w:rsidR="00731C1F" w:rsidRDefault="00731C1F" w:rsidP="00731C1F">
      <w:pPr>
        <w:spacing w:before="225" w:after="225" w:line="240" w:lineRule="auto"/>
        <w:jc w:val="both"/>
      </w:pPr>
      <w:r>
        <w:rPr>
          <w:rFonts w:ascii="Arial" w:hAnsi="Arial" w:cs="Arial"/>
          <w:color w:val="000000"/>
          <w:sz w:val="18"/>
          <w:szCs w:val="18"/>
        </w:rPr>
        <w:t>Na osnovi povabila za naročilo »</w:t>
      </w:r>
      <w:r w:rsidR="00E274E5">
        <w:rPr>
          <w:rFonts w:ascii="Arial" w:hAnsi="Arial" w:cs="Arial"/>
          <w:b/>
          <w:bCs/>
          <w:sz w:val="18"/>
          <w:szCs w:val="18"/>
        </w:rPr>
        <w:t>I</w:t>
      </w:r>
      <w:r w:rsidR="00E274E5" w:rsidRPr="008169FD">
        <w:rPr>
          <w:rFonts w:ascii="Arial" w:hAnsi="Arial" w:cs="Arial"/>
          <w:b/>
          <w:bCs/>
          <w:sz w:val="18"/>
          <w:szCs w:val="18"/>
        </w:rPr>
        <w:t>mplementacija elektronskega dokumentnega sistema (</w:t>
      </w:r>
      <w:r w:rsidR="00E274E5">
        <w:rPr>
          <w:rFonts w:ascii="Arial" w:hAnsi="Arial" w:cs="Arial"/>
          <w:b/>
          <w:bCs/>
          <w:sz w:val="18"/>
          <w:szCs w:val="18"/>
        </w:rPr>
        <w:t>DMS</w:t>
      </w:r>
      <w:r w:rsidR="00E274E5" w:rsidRPr="008169FD">
        <w:rPr>
          <w:rFonts w:ascii="Arial" w:hAnsi="Arial" w:cs="Arial"/>
          <w:b/>
          <w:bCs/>
          <w:sz w:val="18"/>
          <w:szCs w:val="18"/>
        </w:rPr>
        <w:t xml:space="preserve">) za potrebe </w:t>
      </w:r>
      <w:r w:rsidR="00E274E5">
        <w:rPr>
          <w:rFonts w:ascii="Arial" w:hAnsi="Arial" w:cs="Arial"/>
          <w:b/>
          <w:bCs/>
          <w:sz w:val="18"/>
          <w:szCs w:val="18"/>
        </w:rPr>
        <w:t>U</w:t>
      </w:r>
      <w:r w:rsidR="00E274E5" w:rsidRPr="008169FD">
        <w:rPr>
          <w:rFonts w:ascii="Arial" w:hAnsi="Arial" w:cs="Arial"/>
          <w:b/>
          <w:bCs/>
          <w:sz w:val="18"/>
          <w:szCs w:val="18"/>
        </w:rPr>
        <w:t xml:space="preserve">niverze na </w:t>
      </w:r>
      <w:r w:rsidR="00E274E5">
        <w:rPr>
          <w:rFonts w:ascii="Arial" w:hAnsi="Arial" w:cs="Arial"/>
          <w:b/>
          <w:bCs/>
          <w:sz w:val="18"/>
          <w:szCs w:val="18"/>
        </w:rPr>
        <w:t>P</w:t>
      </w:r>
      <w:r w:rsidR="00E274E5" w:rsidRPr="008169FD">
        <w:rPr>
          <w:rFonts w:ascii="Arial" w:hAnsi="Arial" w:cs="Arial"/>
          <w:b/>
          <w:bCs/>
          <w:sz w:val="18"/>
          <w:szCs w:val="18"/>
        </w:rPr>
        <w:t>rimorskem</w:t>
      </w:r>
      <w:r>
        <w:rPr>
          <w:rFonts w:ascii="Arial" w:hAnsi="Arial" w:cs="Arial"/>
          <w:color w:val="000000"/>
          <w:sz w:val="18"/>
          <w:szCs w:val="18"/>
        </w:rPr>
        <w:t>« dajemo ponudbo, kot sledi:</w:t>
      </w:r>
    </w:p>
    <w:p w14:paraId="16616650" w14:textId="26A44C79" w:rsidR="00731C1F" w:rsidRDefault="00731C1F" w:rsidP="00731C1F">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731C1F" w14:paraId="2351B55D" w14:textId="77777777" w:rsidTr="00271A6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9ED71E" w14:textId="77777777" w:rsidR="00731C1F" w:rsidRDefault="00731C1F" w:rsidP="00271A63">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AF5B63" w14:textId="77777777" w:rsidR="00731C1F" w:rsidRDefault="00731C1F" w:rsidP="00271A63">
            <w:r>
              <w:rPr>
                <w:rFonts w:ascii="Arial" w:hAnsi="Arial" w:cs="Arial"/>
                <w:color w:val="000000"/>
                <w:position w:val="-2"/>
                <w:sz w:val="18"/>
                <w:szCs w:val="18"/>
              </w:rPr>
              <w:t> </w:t>
            </w:r>
          </w:p>
        </w:tc>
      </w:tr>
      <w:tr w:rsidR="00731C1F" w14:paraId="30116C14" w14:textId="77777777" w:rsidTr="00271A6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A786CE" w14:textId="77777777" w:rsidR="00731C1F" w:rsidRDefault="00731C1F" w:rsidP="00271A63">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EB5465" w14:textId="77777777" w:rsidR="00731C1F" w:rsidRDefault="00731C1F" w:rsidP="00271A63">
            <w:r>
              <w:rPr>
                <w:rFonts w:ascii="Arial" w:hAnsi="Arial" w:cs="Arial"/>
                <w:color w:val="000000"/>
                <w:position w:val="-2"/>
                <w:sz w:val="18"/>
                <w:szCs w:val="18"/>
              </w:rPr>
              <w:t> </w:t>
            </w:r>
          </w:p>
        </w:tc>
      </w:tr>
      <w:tr w:rsidR="00731C1F" w14:paraId="3EA576E7" w14:textId="77777777" w:rsidTr="00271A6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6BF663" w14:textId="77777777" w:rsidR="00731C1F" w:rsidRDefault="00731C1F" w:rsidP="00271A63">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7F380" w14:textId="77777777" w:rsidR="00731C1F" w:rsidRDefault="00731C1F" w:rsidP="00271A63">
            <w:r>
              <w:rPr>
                <w:rFonts w:ascii="Arial" w:hAnsi="Arial" w:cs="Arial"/>
                <w:color w:val="000000"/>
                <w:position w:val="-2"/>
                <w:sz w:val="18"/>
                <w:szCs w:val="18"/>
              </w:rPr>
              <w:t> </w:t>
            </w:r>
          </w:p>
        </w:tc>
      </w:tr>
      <w:tr w:rsidR="00731C1F" w14:paraId="69C49540" w14:textId="77777777" w:rsidTr="00271A6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CF4A11" w14:textId="77777777" w:rsidR="00731C1F" w:rsidRDefault="00731C1F" w:rsidP="00271A63">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595952" w14:textId="77777777" w:rsidR="00731C1F" w:rsidRDefault="00731C1F" w:rsidP="00271A63">
            <w:r>
              <w:rPr>
                <w:rFonts w:ascii="Arial" w:hAnsi="Arial" w:cs="Arial"/>
                <w:color w:val="000000"/>
                <w:position w:val="-2"/>
                <w:sz w:val="18"/>
                <w:szCs w:val="18"/>
              </w:rPr>
              <w:t> </w:t>
            </w:r>
          </w:p>
        </w:tc>
      </w:tr>
    </w:tbl>
    <w:p w14:paraId="359E98C2" w14:textId="77777777" w:rsidR="00731C1F" w:rsidRDefault="00731C1F" w:rsidP="00731C1F">
      <w:pPr>
        <w:spacing w:before="225" w:after="225" w:line="240" w:lineRule="auto"/>
        <w:jc w:val="both"/>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20572285" w14:textId="77777777" w:rsidR="00731C1F" w:rsidRDefault="00731C1F" w:rsidP="00731C1F">
      <w:pPr>
        <w:spacing w:before="225" w:after="225" w:line="240" w:lineRule="auto"/>
      </w:pPr>
      <w:r>
        <w:rPr>
          <w:rFonts w:ascii="Arial" w:hAnsi="Arial" w:cs="Arial"/>
          <w:color w:val="000000"/>
          <w:sz w:val="18"/>
          <w:szCs w:val="18"/>
        </w:rPr>
        <w:t>Ponudbo oddajamo (ustrezno označite):</w:t>
      </w:r>
    </w:p>
    <w:p w14:paraId="49D40C33" w14:textId="77777777" w:rsidR="00731C1F" w:rsidRDefault="00731C1F" w:rsidP="00731C1F">
      <w:pPr>
        <w:spacing w:before="225" w:after="225" w:line="240" w:lineRule="auto"/>
      </w:pPr>
      <w:r>
        <w:fldChar w:fldCharType="begin">
          <w:ffData>
            <w:name w:val="cbox166b846175a052"/>
            <w:enabled/>
            <w:calcOnExit w:val="0"/>
            <w:checkBox>
              <w:sizeAuto/>
              <w:default w:val="0"/>
            </w:checkBox>
          </w:ffData>
        </w:fldChar>
      </w:r>
      <w:bookmarkStart w:id="0" w:name="cbox166b846175a052"/>
      <w:r>
        <w:instrText xml:space="preserve"> FORMCHECKBOX </w:instrText>
      </w:r>
      <w:r>
        <w:fldChar w:fldCharType="separate"/>
      </w:r>
      <w:r>
        <w:fldChar w:fldCharType="end"/>
      </w:r>
      <w:bookmarkEnd w:id="0"/>
      <w:r>
        <w:rPr>
          <w:rFonts w:ascii="Arial" w:hAnsi="Arial" w:cs="Arial"/>
          <w:color w:val="000000"/>
          <w:sz w:val="18"/>
          <w:szCs w:val="18"/>
        </w:rPr>
        <w:t> samostojno</w:t>
      </w:r>
    </w:p>
    <w:p w14:paraId="66E4F018" w14:textId="77777777" w:rsidR="00731C1F" w:rsidRDefault="00731C1F" w:rsidP="00731C1F">
      <w:pPr>
        <w:spacing w:before="225" w:after="225" w:line="240" w:lineRule="auto"/>
      </w:pPr>
      <w:r>
        <w:fldChar w:fldCharType="begin">
          <w:ffData>
            <w:name w:val="cbox166b846175a261"/>
            <w:enabled/>
            <w:calcOnExit w:val="0"/>
            <w:checkBox>
              <w:sizeAuto/>
              <w:default w:val="0"/>
            </w:checkBox>
          </w:ffData>
        </w:fldChar>
      </w:r>
      <w:bookmarkStart w:id="1" w:name="cbox166b846175a261"/>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77DBB450" w14:textId="77777777" w:rsidR="00731C1F" w:rsidRDefault="00731C1F" w:rsidP="00731C1F">
      <w:pPr>
        <w:spacing w:before="225" w:after="225" w:line="240" w:lineRule="auto"/>
      </w:pPr>
      <w:r>
        <w:fldChar w:fldCharType="begin">
          <w:ffData>
            <w:name w:val="cbox166b846175a47a"/>
            <w:enabled/>
            <w:calcOnExit w:val="0"/>
            <w:checkBox>
              <w:sizeAuto/>
              <w:default w:val="0"/>
            </w:checkBox>
          </w:ffData>
        </w:fldChar>
      </w:r>
      <w:bookmarkStart w:id="2" w:name="cbox166b846175a47a"/>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42A15AF9" w14:textId="77777777" w:rsidR="00731C1F" w:rsidRDefault="00731C1F" w:rsidP="00731C1F">
      <w:pPr>
        <w:spacing w:before="225" w:after="225" w:line="240" w:lineRule="auto"/>
      </w:pPr>
      <w:r>
        <w:fldChar w:fldCharType="begin">
          <w:ffData>
            <w:name w:val="cbox166b846175a680"/>
            <w:enabled/>
            <w:calcOnExit w:val="0"/>
            <w:checkBox>
              <w:sizeAuto/>
              <w:default w:val="0"/>
            </w:checkBox>
          </w:ffData>
        </w:fldChar>
      </w:r>
      <w:bookmarkStart w:id="3" w:name="cbox166b846175a680"/>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32BCA50" w14:textId="77777777" w:rsidR="00731C1F" w:rsidRDefault="00731C1F" w:rsidP="00731C1F">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698"/>
        <w:gridCol w:w="2141"/>
        <w:gridCol w:w="2074"/>
        <w:gridCol w:w="2145"/>
      </w:tblGrid>
      <w:tr w:rsidR="00731C1F" w14:paraId="6DF79651" w14:textId="77777777" w:rsidTr="00271A63">
        <w:tc>
          <w:tcPr>
            <w:tcW w:w="14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FD4053" w14:textId="5351507F" w:rsidR="00731C1F" w:rsidRDefault="00E274E5" w:rsidP="00271A63">
            <w:pPr>
              <w:jc w:val="center"/>
            </w:pPr>
            <w:r>
              <w:rPr>
                <w:rFonts w:ascii="Arial" w:hAnsi="Arial" w:cs="Arial"/>
                <w:b/>
                <w:bCs/>
                <w:color w:val="000000"/>
                <w:position w:val="-2"/>
                <w:sz w:val="18"/>
                <w:szCs w:val="18"/>
                <w:shd w:val="clear" w:color="auto" w:fill="D1D1D1"/>
              </w:rPr>
              <w:t>Postavka</w:t>
            </w:r>
          </w:p>
        </w:tc>
        <w:tc>
          <w:tcPr>
            <w:tcW w:w="118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B995AC9" w14:textId="77777777" w:rsidR="00731C1F" w:rsidRDefault="00731C1F" w:rsidP="00271A63">
            <w:pPr>
              <w:jc w:val="center"/>
            </w:pPr>
            <w:r>
              <w:rPr>
                <w:rFonts w:ascii="Arial" w:hAnsi="Arial" w:cs="Arial"/>
                <w:b/>
                <w:bCs/>
                <w:color w:val="000000"/>
                <w:position w:val="-2"/>
                <w:sz w:val="18"/>
                <w:szCs w:val="18"/>
                <w:shd w:val="clear" w:color="auto" w:fill="D1D1D1"/>
              </w:rPr>
              <w:t>Vrednost brez DDV</w:t>
            </w:r>
          </w:p>
        </w:tc>
        <w:tc>
          <w:tcPr>
            <w:tcW w:w="114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53CB86C" w14:textId="77777777" w:rsidR="00731C1F" w:rsidRDefault="00731C1F" w:rsidP="00271A63">
            <w:pPr>
              <w:jc w:val="center"/>
            </w:pPr>
            <w:r>
              <w:rPr>
                <w:rFonts w:ascii="Arial" w:hAnsi="Arial" w:cs="Arial"/>
                <w:b/>
                <w:bCs/>
                <w:color w:val="000000"/>
                <w:position w:val="-2"/>
                <w:sz w:val="18"/>
                <w:szCs w:val="18"/>
                <w:shd w:val="clear" w:color="auto" w:fill="D1D1D1"/>
              </w:rPr>
              <w:t>DDV</w:t>
            </w:r>
          </w:p>
        </w:tc>
        <w:tc>
          <w:tcPr>
            <w:tcW w:w="118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57BEB1D" w14:textId="77777777" w:rsidR="00731C1F" w:rsidRDefault="00731C1F" w:rsidP="00271A63">
            <w:pPr>
              <w:jc w:val="center"/>
            </w:pPr>
            <w:r>
              <w:rPr>
                <w:rFonts w:ascii="Arial" w:hAnsi="Arial" w:cs="Arial"/>
                <w:b/>
                <w:bCs/>
                <w:color w:val="000000"/>
                <w:position w:val="-2"/>
                <w:sz w:val="18"/>
                <w:szCs w:val="18"/>
                <w:shd w:val="clear" w:color="auto" w:fill="D1D1D1"/>
              </w:rPr>
              <w:t>Vrednost z DDV</w:t>
            </w:r>
          </w:p>
        </w:tc>
      </w:tr>
      <w:tr w:rsidR="00731C1F" w14:paraId="53ED4AB4" w14:textId="77777777" w:rsidTr="00271A63">
        <w:tc>
          <w:tcPr>
            <w:tcW w:w="14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4E9903" w14:textId="4C3ABAF3" w:rsidR="00731C1F" w:rsidRDefault="00E274E5" w:rsidP="00271A63">
            <w:pPr>
              <w:jc w:val="right"/>
            </w:pPr>
            <w:r w:rsidRPr="00E274E5">
              <w:rPr>
                <w:rFonts w:ascii="Arial" w:hAnsi="Arial" w:cs="Arial"/>
                <w:color w:val="000000"/>
                <w:position w:val="-2"/>
                <w:sz w:val="18"/>
                <w:szCs w:val="18"/>
              </w:rPr>
              <w:t>Implementacija elektronskega dokumentnega sistema (DMS) za potrebe Univerze na Primorskem</w:t>
            </w:r>
          </w:p>
        </w:tc>
        <w:tc>
          <w:tcPr>
            <w:tcW w:w="11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50DE09" w14:textId="77777777" w:rsidR="00731C1F" w:rsidRDefault="00731C1F" w:rsidP="00271A63">
            <w:r>
              <w:rPr>
                <w:rFonts w:ascii="Arial" w:hAnsi="Arial" w:cs="Arial"/>
                <w:color w:val="000000"/>
                <w:position w:val="-2"/>
                <w:sz w:val="18"/>
                <w:szCs w:val="18"/>
              </w:rPr>
              <w:t> </w:t>
            </w:r>
          </w:p>
        </w:tc>
        <w:tc>
          <w:tcPr>
            <w:tcW w:w="11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62BFDC" w14:textId="77777777" w:rsidR="00731C1F" w:rsidRDefault="00731C1F" w:rsidP="00271A63">
            <w:r>
              <w:rPr>
                <w:rFonts w:ascii="Arial" w:hAnsi="Arial" w:cs="Arial"/>
                <w:color w:val="000000"/>
                <w:position w:val="-2"/>
                <w:sz w:val="18"/>
                <w:szCs w:val="18"/>
              </w:rPr>
              <w:t> </w:t>
            </w:r>
          </w:p>
        </w:tc>
        <w:tc>
          <w:tcPr>
            <w:tcW w:w="11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67246E" w14:textId="77777777" w:rsidR="00731C1F" w:rsidRDefault="00731C1F" w:rsidP="00271A63">
            <w:r>
              <w:rPr>
                <w:rFonts w:ascii="Arial" w:hAnsi="Arial" w:cs="Arial"/>
                <w:color w:val="000000"/>
                <w:position w:val="-2"/>
                <w:sz w:val="18"/>
                <w:szCs w:val="18"/>
              </w:rPr>
              <w:t> </w:t>
            </w:r>
          </w:p>
        </w:tc>
      </w:tr>
    </w:tbl>
    <w:p w14:paraId="10E82091" w14:textId="48EA57AE" w:rsidR="00731C1F" w:rsidRDefault="00731C1F" w:rsidP="00731C1F">
      <w:pPr>
        <w:spacing w:before="225" w:after="225" w:line="240" w:lineRule="auto"/>
        <w:jc w:val="both"/>
      </w:pPr>
      <w:r>
        <w:rPr>
          <w:rFonts w:ascii="Arial" w:hAnsi="Arial" w:cs="Arial"/>
          <w:color w:val="000000"/>
          <w:sz w:val="18"/>
          <w:szCs w:val="18"/>
        </w:rPr>
        <w:t>Zavezujemo se, da bomo vse storitve izvajali skladno z zahtevami naročnika, najkasneje v rok</w:t>
      </w:r>
      <w:r w:rsidR="00B43DF6">
        <w:rPr>
          <w:rFonts w:ascii="Arial" w:hAnsi="Arial" w:cs="Arial"/>
          <w:color w:val="000000"/>
          <w:sz w:val="18"/>
          <w:szCs w:val="18"/>
        </w:rPr>
        <w:t>ih</w:t>
      </w:r>
      <w:r>
        <w:rPr>
          <w:rFonts w:ascii="Arial" w:hAnsi="Arial" w:cs="Arial"/>
          <w:color w:val="000000"/>
          <w:sz w:val="18"/>
          <w:szCs w:val="18"/>
        </w:rPr>
        <w:t xml:space="preserve"> </w:t>
      </w:r>
      <w:r w:rsidR="00B43DF6">
        <w:rPr>
          <w:rFonts w:ascii="Arial" w:hAnsi="Arial" w:cs="Arial"/>
          <w:color w:val="000000"/>
          <w:sz w:val="18"/>
          <w:szCs w:val="18"/>
        </w:rPr>
        <w:t xml:space="preserve">določenih </w:t>
      </w:r>
      <w:r>
        <w:rPr>
          <w:rFonts w:ascii="Arial" w:hAnsi="Arial" w:cs="Arial"/>
          <w:color w:val="000000"/>
          <w:sz w:val="18"/>
          <w:szCs w:val="18"/>
        </w:rPr>
        <w:t>v razpisni dokumentaciji.  </w:t>
      </w:r>
    </w:p>
    <w:p w14:paraId="34360E27" w14:textId="77777777" w:rsidR="00731C1F" w:rsidRDefault="00731C1F" w:rsidP="00731C1F">
      <w:pPr>
        <w:spacing w:before="225" w:after="225" w:line="240" w:lineRule="auto"/>
        <w:rPr>
          <w:rFonts w:ascii="Arial" w:hAnsi="Arial" w:cs="Arial"/>
          <w:color w:val="000000"/>
          <w:sz w:val="18"/>
          <w:szCs w:val="18"/>
        </w:rPr>
      </w:pPr>
      <w:r>
        <w:rPr>
          <w:rFonts w:ascii="Arial" w:hAnsi="Arial" w:cs="Arial"/>
          <w:b/>
          <w:bCs/>
          <w:color w:val="000000"/>
          <w:sz w:val="18"/>
          <w:szCs w:val="18"/>
        </w:rPr>
        <w:t>III. Rok veljavnosti ponudb</w:t>
      </w:r>
      <w:r w:rsidRPr="00E90755">
        <w:rPr>
          <w:rFonts w:ascii="Arial" w:hAnsi="Arial" w:cs="Arial"/>
          <w:b/>
          <w:bCs/>
          <w:color w:val="000000"/>
          <w:sz w:val="18"/>
          <w:szCs w:val="18"/>
        </w:rPr>
        <w:t>e</w:t>
      </w:r>
      <w:r>
        <w:rPr>
          <w:rFonts w:ascii="Arial" w:hAnsi="Arial" w:cs="Arial"/>
          <w:color w:val="000000"/>
          <w:sz w:val="18"/>
          <w:szCs w:val="18"/>
        </w:rPr>
        <w:t> </w:t>
      </w:r>
    </w:p>
    <w:p w14:paraId="18C9BFD8" w14:textId="77777777" w:rsidR="00731C1F" w:rsidRDefault="00731C1F" w:rsidP="00731C1F">
      <w:pPr>
        <w:spacing w:before="225" w:after="225" w:line="240" w:lineRule="auto"/>
      </w:pPr>
      <w:r>
        <w:rPr>
          <w:rFonts w:ascii="Arial" w:hAnsi="Arial" w:cs="Arial"/>
          <w:color w:val="000000"/>
          <w:sz w:val="18"/>
          <w:szCs w:val="18"/>
        </w:rPr>
        <w:t>Ponudba velja najmanj 90 dni od roka za predložitev ponudb.</w:t>
      </w:r>
    </w:p>
    <w:p w14:paraId="0ED17480" w14:textId="77777777" w:rsidR="00731C1F" w:rsidRDefault="00731C1F" w:rsidP="00731C1F">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46EFA5D" w14:textId="77777777" w:rsidR="00731C1F" w:rsidRDefault="00731C1F" w:rsidP="00731C1F">
      <w:pPr>
        <w:spacing w:before="225" w:after="225" w:line="240" w:lineRule="auto"/>
        <w:jc w:val="both"/>
      </w:pPr>
      <w:r>
        <w:rPr>
          <w:rFonts w:ascii="Arial" w:hAnsi="Arial" w:cs="Arial"/>
          <w:b/>
          <w:bCs/>
          <w:color w:val="000000"/>
          <w:sz w:val="18"/>
          <w:szCs w:val="18"/>
        </w:rPr>
        <w:lastRenderedPageBreak/>
        <w:t>IV. Podatki o plačilu </w:t>
      </w:r>
    </w:p>
    <w:p w14:paraId="00878D8B" w14:textId="77777777" w:rsidR="00731C1F" w:rsidRDefault="00731C1F" w:rsidP="00731C1F">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6B4DB31C" w14:textId="77777777" w:rsidR="00731C1F" w:rsidRDefault="00731C1F" w:rsidP="00731C1F">
      <w:pPr>
        <w:spacing w:before="225" w:after="0"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1EDD1A0F" w14:textId="77777777" w:rsidR="00731C1F" w:rsidRDefault="00731C1F" w:rsidP="00731C1F">
      <w:pPr>
        <w:spacing w:before="225" w:after="225" w:line="240" w:lineRule="auto"/>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33D6B12" w14:textId="77777777" w:rsidR="00731C1F" w:rsidRDefault="00731C1F" w:rsidP="00731C1F">
      <w:pPr>
        <w:spacing w:before="225" w:after="225" w:line="240" w:lineRule="auto"/>
      </w:pPr>
      <w:r>
        <w:rPr>
          <w:rFonts w:ascii="Arial" w:hAnsi="Arial" w:cs="Arial"/>
          <w:b/>
          <w:bCs/>
          <w:color w:val="000000"/>
          <w:sz w:val="18"/>
          <w:szCs w:val="18"/>
        </w:rPr>
        <w:t>V. Podatki o gospodarskem subjektu</w:t>
      </w:r>
    </w:p>
    <w:tbl>
      <w:tblPr>
        <w:tblStyle w:val="NormalTablePHPDOCX"/>
        <w:tblW w:w="8745" w:type="dxa"/>
        <w:tblInd w:w="108" w:type="dxa"/>
        <w:shd w:val="clear" w:color="auto" w:fill="CCCCCC"/>
        <w:tblLook w:val="04A0" w:firstRow="1" w:lastRow="0" w:firstColumn="1" w:lastColumn="0" w:noHBand="0" w:noVBand="1"/>
      </w:tblPr>
      <w:tblGrid>
        <w:gridCol w:w="3343"/>
        <w:gridCol w:w="927"/>
        <w:gridCol w:w="4475"/>
      </w:tblGrid>
      <w:tr w:rsidR="00731C1F" w14:paraId="57020CDB" w14:textId="77777777" w:rsidTr="00271A6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415F2B" w14:textId="77777777" w:rsidR="00731C1F" w:rsidRDefault="00731C1F" w:rsidP="00271A63">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ECAEFE" w14:textId="77777777" w:rsidR="00731C1F" w:rsidRDefault="00731C1F" w:rsidP="00271A63">
            <w:r>
              <w:rPr>
                <w:rFonts w:ascii="Arial" w:hAnsi="Arial" w:cs="Arial"/>
                <w:color w:val="000000"/>
                <w:position w:val="-2"/>
                <w:sz w:val="18"/>
                <w:szCs w:val="18"/>
              </w:rPr>
              <w:t> </w:t>
            </w:r>
          </w:p>
        </w:tc>
      </w:tr>
      <w:tr w:rsidR="00731C1F" w14:paraId="3699000E" w14:textId="77777777" w:rsidTr="00271A6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B40B73" w14:textId="77777777" w:rsidR="00731C1F" w:rsidRDefault="00731C1F" w:rsidP="00271A63">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27DEBF" w14:textId="77777777" w:rsidR="00731C1F" w:rsidRDefault="00731C1F" w:rsidP="00271A63">
            <w:r>
              <w:rPr>
                <w:rFonts w:ascii="Arial" w:hAnsi="Arial" w:cs="Arial"/>
                <w:color w:val="000000"/>
                <w:position w:val="-2"/>
                <w:sz w:val="18"/>
                <w:szCs w:val="18"/>
              </w:rPr>
              <w:t> </w:t>
            </w:r>
          </w:p>
        </w:tc>
      </w:tr>
      <w:tr w:rsidR="00731C1F" w14:paraId="205BD362" w14:textId="77777777" w:rsidTr="00271A6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A3FB8B" w14:textId="77777777" w:rsidR="00731C1F" w:rsidRDefault="00731C1F" w:rsidP="00271A63">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F5D0E5" w14:textId="77777777" w:rsidR="00731C1F" w:rsidRDefault="00731C1F" w:rsidP="00271A63">
            <w:r>
              <w:rPr>
                <w:rFonts w:ascii="Arial" w:hAnsi="Arial" w:cs="Arial"/>
                <w:color w:val="000000"/>
                <w:position w:val="-2"/>
                <w:sz w:val="18"/>
                <w:szCs w:val="18"/>
              </w:rPr>
              <w:t> </w:t>
            </w:r>
          </w:p>
        </w:tc>
      </w:tr>
      <w:tr w:rsidR="00731C1F" w14:paraId="598FF4A7" w14:textId="77777777" w:rsidTr="00271A6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C9298B" w14:textId="77777777" w:rsidR="00731C1F" w:rsidRDefault="00731C1F" w:rsidP="00271A63">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4BBC9F" w14:textId="77777777" w:rsidR="00731C1F" w:rsidRDefault="00731C1F" w:rsidP="00271A63">
            <w:r>
              <w:rPr>
                <w:rFonts w:ascii="Arial" w:hAnsi="Arial" w:cs="Arial"/>
                <w:color w:val="000000"/>
                <w:position w:val="-2"/>
                <w:sz w:val="18"/>
                <w:szCs w:val="18"/>
              </w:rPr>
              <w:t> </w:t>
            </w:r>
          </w:p>
        </w:tc>
      </w:tr>
      <w:tr w:rsidR="00731C1F" w14:paraId="293EBE3B" w14:textId="77777777" w:rsidTr="00271A6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A9A328" w14:textId="77777777" w:rsidR="00731C1F" w:rsidRDefault="00731C1F" w:rsidP="00271A63">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E4EC01" w14:textId="77777777" w:rsidR="00731C1F" w:rsidRDefault="00731C1F" w:rsidP="00271A63">
            <w:r>
              <w:rPr>
                <w:rFonts w:ascii="Arial" w:hAnsi="Arial" w:cs="Arial"/>
                <w:color w:val="000000"/>
                <w:position w:val="-2"/>
                <w:sz w:val="18"/>
                <w:szCs w:val="18"/>
              </w:rPr>
              <w:t> </w:t>
            </w:r>
          </w:p>
        </w:tc>
      </w:tr>
      <w:tr w:rsidR="00731C1F" w14:paraId="4DC8FA86" w14:textId="77777777" w:rsidTr="00271A6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149C12" w14:textId="77777777" w:rsidR="00731C1F" w:rsidRDefault="00731C1F" w:rsidP="00271A63">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B4590D" w14:textId="77777777" w:rsidR="00731C1F" w:rsidRDefault="00731C1F" w:rsidP="00271A63">
            <w:r>
              <w:rPr>
                <w:rFonts w:ascii="Arial" w:hAnsi="Arial" w:cs="Arial"/>
                <w:color w:val="000000"/>
                <w:position w:val="-2"/>
                <w:sz w:val="18"/>
                <w:szCs w:val="18"/>
              </w:rPr>
              <w:t> </w:t>
            </w:r>
          </w:p>
        </w:tc>
      </w:tr>
      <w:tr w:rsidR="00731C1F" w14:paraId="30B429C6" w14:textId="77777777" w:rsidTr="00271A6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3FC65D" w14:textId="77777777" w:rsidR="00731C1F" w:rsidRDefault="00731C1F" w:rsidP="00271A63">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A9B5E6" w14:textId="77777777" w:rsidR="00731C1F" w:rsidRDefault="00731C1F" w:rsidP="00271A63">
            <w:r>
              <w:rPr>
                <w:rFonts w:ascii="Arial" w:hAnsi="Arial" w:cs="Arial"/>
                <w:color w:val="000000"/>
                <w:position w:val="-2"/>
                <w:sz w:val="18"/>
                <w:szCs w:val="18"/>
              </w:rPr>
              <w:t> </w:t>
            </w:r>
          </w:p>
        </w:tc>
      </w:tr>
      <w:tr w:rsidR="00731C1F" w14:paraId="62513ED6" w14:textId="77777777" w:rsidTr="00271A6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B35604" w14:textId="77777777" w:rsidR="00731C1F" w:rsidRDefault="00731C1F" w:rsidP="00271A63">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F79D10" w14:textId="77777777" w:rsidR="00731C1F" w:rsidRDefault="00731C1F" w:rsidP="00271A63">
            <w:r>
              <w:rPr>
                <w:rFonts w:ascii="Arial" w:hAnsi="Arial" w:cs="Arial"/>
                <w:color w:val="000000"/>
                <w:position w:val="-2"/>
                <w:sz w:val="18"/>
                <w:szCs w:val="18"/>
              </w:rPr>
              <w:t> </w:t>
            </w:r>
          </w:p>
        </w:tc>
      </w:tr>
      <w:tr w:rsidR="00731C1F" w14:paraId="481E144D" w14:textId="77777777" w:rsidTr="00271A6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E47148" w14:textId="77777777" w:rsidR="00731C1F" w:rsidRDefault="00731C1F" w:rsidP="00271A63">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DAB352" w14:textId="77777777" w:rsidR="00731C1F" w:rsidRDefault="00731C1F" w:rsidP="00271A63">
            <w:r>
              <w:rPr>
                <w:rFonts w:ascii="Arial" w:hAnsi="Arial" w:cs="Arial"/>
                <w:color w:val="000000"/>
                <w:position w:val="-2"/>
                <w:sz w:val="18"/>
                <w:szCs w:val="18"/>
              </w:rPr>
              <w:t> </w:t>
            </w:r>
          </w:p>
        </w:tc>
      </w:tr>
      <w:tr w:rsidR="00731C1F" w14:paraId="27EF7C52" w14:textId="77777777" w:rsidTr="00271A6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FD9AB3" w14:textId="77777777" w:rsidR="00731C1F" w:rsidRDefault="00731C1F" w:rsidP="00271A63">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249EDE" w14:textId="77777777" w:rsidR="00731C1F" w:rsidRDefault="00731C1F" w:rsidP="00271A63">
            <w:r>
              <w:rPr>
                <w:rFonts w:ascii="Arial" w:hAnsi="Arial" w:cs="Arial"/>
                <w:color w:val="000000"/>
                <w:position w:val="-2"/>
                <w:sz w:val="18"/>
                <w:szCs w:val="18"/>
              </w:rPr>
              <w:t> </w:t>
            </w:r>
          </w:p>
        </w:tc>
      </w:tr>
      <w:tr w:rsidR="00731C1F" w14:paraId="31D0EBED" w14:textId="77777777" w:rsidTr="00271A63">
        <w:tblPrEx>
          <w:shd w:val="clear" w:color="auto" w:fill="auto"/>
        </w:tblPrEx>
        <w:tc>
          <w:tcPr>
            <w:tcW w:w="4080" w:type="dxa"/>
            <w:gridSpan w:val="2"/>
            <w:tcMar>
              <w:top w:w="75" w:type="dxa"/>
              <w:bottom w:w="75" w:type="dxa"/>
            </w:tcMar>
            <w:vAlign w:val="center"/>
          </w:tcPr>
          <w:p w14:paraId="29812F2E" w14:textId="77777777" w:rsidR="00731C1F" w:rsidRDefault="00731C1F" w:rsidP="00271A63">
            <w:pPr>
              <w:rPr>
                <w:rFonts w:ascii="Arial" w:hAnsi="Arial" w:cs="Arial"/>
                <w:color w:val="000000"/>
                <w:position w:val="-2"/>
                <w:sz w:val="18"/>
                <w:szCs w:val="18"/>
              </w:rPr>
            </w:pPr>
          </w:p>
          <w:p w14:paraId="5BFBC5EF" w14:textId="77777777" w:rsidR="00731C1F" w:rsidRDefault="00731C1F" w:rsidP="00271A63">
            <w:r>
              <w:rPr>
                <w:rFonts w:ascii="Arial" w:hAnsi="Arial" w:cs="Arial"/>
                <w:color w:val="000000"/>
                <w:position w:val="-2"/>
                <w:sz w:val="18"/>
                <w:szCs w:val="18"/>
              </w:rPr>
              <w:t>Kraj in datum:</w:t>
            </w:r>
          </w:p>
        </w:tc>
        <w:tc>
          <w:tcPr>
            <w:tcW w:w="0" w:type="auto"/>
            <w:tcMar>
              <w:top w:w="75" w:type="dxa"/>
              <w:bottom w:w="75" w:type="dxa"/>
            </w:tcMar>
            <w:vAlign w:val="center"/>
          </w:tcPr>
          <w:p w14:paraId="64E553F0" w14:textId="77777777" w:rsidR="00731C1F" w:rsidRDefault="00731C1F" w:rsidP="00271A63">
            <w:pPr>
              <w:jc w:val="center"/>
              <w:rPr>
                <w:rFonts w:ascii="Arial" w:hAnsi="Arial" w:cs="Arial"/>
                <w:color w:val="000000"/>
                <w:position w:val="-2"/>
                <w:sz w:val="18"/>
                <w:szCs w:val="18"/>
              </w:rPr>
            </w:pPr>
          </w:p>
          <w:p w14:paraId="4CD21087" w14:textId="77777777" w:rsidR="00731C1F" w:rsidRDefault="00731C1F" w:rsidP="00271A63">
            <w:pPr>
              <w:jc w:val="center"/>
            </w:pPr>
            <w:r>
              <w:rPr>
                <w:rFonts w:ascii="Arial" w:hAnsi="Arial" w:cs="Arial"/>
                <w:color w:val="000000"/>
                <w:position w:val="-2"/>
                <w:sz w:val="18"/>
                <w:szCs w:val="18"/>
              </w:rPr>
              <w:t>Ime in priimek: _____________________</w:t>
            </w:r>
          </w:p>
        </w:tc>
      </w:tr>
      <w:tr w:rsidR="00731C1F" w14:paraId="04452DE5" w14:textId="77777777" w:rsidTr="00271A63">
        <w:tblPrEx>
          <w:shd w:val="clear" w:color="auto" w:fill="auto"/>
        </w:tblPrEx>
        <w:tc>
          <w:tcPr>
            <w:tcW w:w="4080" w:type="dxa"/>
            <w:gridSpan w:val="2"/>
            <w:tcMar>
              <w:top w:w="75" w:type="dxa"/>
              <w:bottom w:w="75" w:type="dxa"/>
            </w:tcMar>
            <w:vAlign w:val="center"/>
          </w:tcPr>
          <w:p w14:paraId="36F7B79E" w14:textId="77777777" w:rsidR="00731C1F" w:rsidRDefault="00731C1F" w:rsidP="00271A63">
            <w:r>
              <w:rPr>
                <w:rFonts w:ascii="Arial" w:hAnsi="Arial" w:cs="Arial"/>
                <w:color w:val="000000"/>
                <w:position w:val="-2"/>
                <w:sz w:val="18"/>
                <w:szCs w:val="18"/>
              </w:rPr>
              <w:t> </w:t>
            </w:r>
          </w:p>
        </w:tc>
        <w:tc>
          <w:tcPr>
            <w:tcW w:w="0" w:type="auto"/>
            <w:tcMar>
              <w:top w:w="75" w:type="dxa"/>
              <w:bottom w:w="75" w:type="dxa"/>
            </w:tcMar>
            <w:vAlign w:val="center"/>
          </w:tcPr>
          <w:p w14:paraId="584BFE0A" w14:textId="77777777" w:rsidR="00731C1F" w:rsidRDefault="00731C1F" w:rsidP="00271A63"/>
          <w:p w14:paraId="765DB712" w14:textId="77777777" w:rsidR="00731C1F" w:rsidRDefault="00731C1F" w:rsidP="00271A63">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CFE6382" w14:textId="77777777" w:rsidR="00731C1F" w:rsidRDefault="00731C1F" w:rsidP="00731C1F">
      <w:pPr>
        <w:spacing w:before="225" w:after="225" w:line="240" w:lineRule="auto"/>
        <w:sectPr w:rsidR="00731C1F" w:rsidSect="00731C1F">
          <w:footerReference w:type="default" r:id="rId12"/>
          <w:pgSz w:w="11906" w:h="16838"/>
          <w:pgMar w:top="1418" w:right="1418" w:bottom="1418" w:left="1418" w:header="567" w:footer="596" w:gutter="0"/>
          <w:cols w:space="708"/>
          <w:docGrid w:linePitch="360"/>
        </w:sectPr>
      </w:pPr>
    </w:p>
    <w:p w14:paraId="763C70B4" w14:textId="77777777" w:rsidR="00731C1F" w:rsidRPr="00590863" w:rsidRDefault="00731C1F" w:rsidP="00731C1F">
      <w:pPr>
        <w:spacing w:after="0"/>
        <w:jc w:val="right"/>
        <w:rPr>
          <w:rFonts w:ascii="Arial" w:hAnsi="Arial" w:cs="Arial"/>
          <w:sz w:val="18"/>
          <w:szCs w:val="18"/>
        </w:rPr>
      </w:pPr>
      <w:r w:rsidRPr="00590863">
        <w:rPr>
          <w:rFonts w:ascii="Arial" w:hAnsi="Arial" w:cs="Arial"/>
          <w:sz w:val="18"/>
          <w:szCs w:val="18"/>
        </w:rPr>
        <w:lastRenderedPageBreak/>
        <w:t>Obrazec št: 2</w:t>
      </w:r>
    </w:p>
    <w:p w14:paraId="07BC9A9C" w14:textId="77777777" w:rsidR="00731C1F" w:rsidRPr="00252358" w:rsidRDefault="00731C1F" w:rsidP="00731C1F"/>
    <w:p w14:paraId="698417D4" w14:textId="77777777" w:rsidR="00731C1F" w:rsidRDefault="00731C1F" w:rsidP="00731C1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B9312F6" w14:textId="77777777" w:rsidR="00731C1F" w:rsidRDefault="00731C1F" w:rsidP="00731C1F">
      <w:pPr>
        <w:spacing w:after="120"/>
        <w:rPr>
          <w:rFonts w:ascii="Arial" w:hAnsi="Arial" w:cs="Arial"/>
        </w:rPr>
      </w:pPr>
    </w:p>
    <w:p w14:paraId="244B0CE9" w14:textId="541E9BD6" w:rsidR="00731C1F" w:rsidRDefault="00731C1F" w:rsidP="00731C1F">
      <w:pPr>
        <w:spacing w:before="225" w:after="225" w:line="240" w:lineRule="auto"/>
        <w:jc w:val="both"/>
      </w:pPr>
      <w:r>
        <w:rPr>
          <w:rFonts w:ascii="Arial" w:hAnsi="Arial" w:cs="Arial"/>
          <w:color w:val="000000"/>
          <w:sz w:val="18"/>
          <w:szCs w:val="18"/>
        </w:rPr>
        <w:t>V zvezi z javnim naročilom »</w:t>
      </w:r>
      <w:r w:rsidR="00B43DF6">
        <w:rPr>
          <w:rFonts w:ascii="Arial" w:hAnsi="Arial" w:cs="Arial"/>
          <w:b/>
          <w:bCs/>
          <w:sz w:val="18"/>
          <w:szCs w:val="18"/>
        </w:rPr>
        <w:t>I</w:t>
      </w:r>
      <w:r w:rsidR="00B43DF6" w:rsidRPr="008169FD">
        <w:rPr>
          <w:rFonts w:ascii="Arial" w:hAnsi="Arial" w:cs="Arial"/>
          <w:b/>
          <w:bCs/>
          <w:sz w:val="18"/>
          <w:szCs w:val="18"/>
        </w:rPr>
        <w:t>mplementacija elektronskega dokumentnega sistema (</w:t>
      </w:r>
      <w:r w:rsidR="00B43DF6">
        <w:rPr>
          <w:rFonts w:ascii="Arial" w:hAnsi="Arial" w:cs="Arial"/>
          <w:b/>
          <w:bCs/>
          <w:sz w:val="18"/>
          <w:szCs w:val="18"/>
        </w:rPr>
        <w:t>DMS</w:t>
      </w:r>
      <w:r w:rsidR="00B43DF6" w:rsidRPr="008169FD">
        <w:rPr>
          <w:rFonts w:ascii="Arial" w:hAnsi="Arial" w:cs="Arial"/>
          <w:b/>
          <w:bCs/>
          <w:sz w:val="18"/>
          <w:szCs w:val="18"/>
        </w:rPr>
        <w:t xml:space="preserve">) za potrebe </w:t>
      </w:r>
      <w:r w:rsidR="00B43DF6">
        <w:rPr>
          <w:rFonts w:ascii="Arial" w:hAnsi="Arial" w:cs="Arial"/>
          <w:b/>
          <w:bCs/>
          <w:sz w:val="18"/>
          <w:szCs w:val="18"/>
        </w:rPr>
        <w:t>U</w:t>
      </w:r>
      <w:r w:rsidR="00B43DF6" w:rsidRPr="008169FD">
        <w:rPr>
          <w:rFonts w:ascii="Arial" w:hAnsi="Arial" w:cs="Arial"/>
          <w:b/>
          <w:bCs/>
          <w:sz w:val="18"/>
          <w:szCs w:val="18"/>
        </w:rPr>
        <w:t xml:space="preserve">niverze na </w:t>
      </w:r>
      <w:r w:rsidR="00B43DF6">
        <w:rPr>
          <w:rFonts w:ascii="Arial" w:hAnsi="Arial" w:cs="Arial"/>
          <w:b/>
          <w:bCs/>
          <w:sz w:val="18"/>
          <w:szCs w:val="18"/>
        </w:rPr>
        <w:t>P</w:t>
      </w:r>
      <w:r w:rsidR="00B43DF6" w:rsidRPr="008169FD">
        <w:rPr>
          <w:rFonts w:ascii="Arial" w:hAnsi="Arial" w:cs="Arial"/>
          <w:b/>
          <w:bCs/>
          <w:sz w:val="18"/>
          <w:szCs w:val="18"/>
        </w:rPr>
        <w:t>rimorskem</w:t>
      </w:r>
      <w:r>
        <w:rPr>
          <w:rFonts w:ascii="Arial" w:hAnsi="Arial" w:cs="Arial"/>
          <w:color w:val="000000"/>
          <w:sz w:val="18"/>
          <w:szCs w:val="18"/>
        </w:rPr>
        <w:t>«,</w:t>
      </w:r>
    </w:p>
    <w:p w14:paraId="6E3AFA31" w14:textId="77777777" w:rsidR="00731C1F" w:rsidRDefault="00731C1F" w:rsidP="00731C1F">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79D28CD" w14:textId="77777777" w:rsidR="00731C1F" w:rsidRDefault="00731C1F" w:rsidP="00731C1F">
      <w:pPr>
        <w:spacing w:before="225" w:after="225" w:line="240" w:lineRule="auto"/>
        <w:jc w:val="both"/>
      </w:pPr>
      <w:r>
        <w:rPr>
          <w:rFonts w:ascii="Arial" w:hAnsi="Arial" w:cs="Arial"/>
          <w:i/>
          <w:iCs/>
          <w:color w:val="000000"/>
          <w:sz w:val="18"/>
          <w:szCs w:val="18"/>
        </w:rPr>
        <w:t>(naziv ponudnika, partnerja v skupni ponudbi)</w:t>
      </w:r>
    </w:p>
    <w:p w14:paraId="13333C2F" w14:textId="77777777" w:rsidR="00731C1F" w:rsidRDefault="00731C1F" w:rsidP="00731C1F">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731C1F" w14:paraId="6702B2E6" w14:textId="77777777" w:rsidTr="00271A63">
        <w:tc>
          <w:tcPr>
            <w:tcW w:w="0" w:type="auto"/>
            <w:tcMar>
              <w:top w:w="0" w:type="auto"/>
              <w:bottom w:w="0" w:type="auto"/>
            </w:tcMar>
          </w:tcPr>
          <w:p w14:paraId="2F988648" w14:textId="77777777" w:rsidR="00731C1F" w:rsidRDefault="00731C1F" w:rsidP="00731C1F">
            <w:pPr>
              <w:numPr>
                <w:ilvl w:val="0"/>
                <w:numId w:val="7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09643C45" w14:textId="77777777" w:rsidR="00731C1F" w:rsidRDefault="00731C1F" w:rsidP="00731C1F">
            <w:pPr>
              <w:numPr>
                <w:ilvl w:val="0"/>
                <w:numId w:val="7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568DAD0" w14:textId="77777777" w:rsidR="00731C1F" w:rsidRDefault="00731C1F" w:rsidP="00731C1F">
            <w:pPr>
              <w:numPr>
                <w:ilvl w:val="0"/>
                <w:numId w:val="7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029F3CCD" w14:textId="77777777" w:rsidR="00731C1F" w:rsidRDefault="00731C1F" w:rsidP="00731C1F">
            <w:pPr>
              <w:numPr>
                <w:ilvl w:val="0"/>
                <w:numId w:val="7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1EC32C8" w14:textId="77777777" w:rsidR="00731C1F" w:rsidRDefault="00731C1F" w:rsidP="00731C1F">
            <w:pPr>
              <w:numPr>
                <w:ilvl w:val="0"/>
                <w:numId w:val="7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D64DFE0" w14:textId="77777777" w:rsidR="00731C1F" w:rsidRDefault="00731C1F" w:rsidP="00731C1F">
            <w:pPr>
              <w:numPr>
                <w:ilvl w:val="0"/>
                <w:numId w:val="7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1ED6E37" w14:textId="77777777" w:rsidR="00731C1F" w:rsidRDefault="00731C1F" w:rsidP="00731C1F">
            <w:pPr>
              <w:numPr>
                <w:ilvl w:val="0"/>
                <w:numId w:val="7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CAA05A6" w14:textId="77777777" w:rsidR="00731C1F" w:rsidRDefault="00731C1F" w:rsidP="00731C1F">
            <w:pPr>
              <w:numPr>
                <w:ilvl w:val="0"/>
                <w:numId w:val="7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1A7B10F" w14:textId="77777777" w:rsidR="00731C1F" w:rsidRDefault="00731C1F" w:rsidP="00731C1F">
            <w:pPr>
              <w:numPr>
                <w:ilvl w:val="0"/>
                <w:numId w:val="7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9405AC0" w14:textId="77777777" w:rsidR="00731C1F" w:rsidRDefault="00731C1F" w:rsidP="00731C1F">
            <w:pPr>
              <w:numPr>
                <w:ilvl w:val="0"/>
                <w:numId w:val="7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4E64A78" w14:textId="77777777" w:rsidR="00731C1F" w:rsidRDefault="00731C1F" w:rsidP="00731C1F">
            <w:pPr>
              <w:numPr>
                <w:ilvl w:val="0"/>
                <w:numId w:val="7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1C3CBD0" w14:textId="77777777" w:rsidR="00731C1F" w:rsidRDefault="00731C1F" w:rsidP="00731C1F">
            <w:pPr>
              <w:numPr>
                <w:ilvl w:val="0"/>
                <w:numId w:val="7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F6ECBE6" w14:textId="77777777" w:rsidR="00731C1F" w:rsidRDefault="00731C1F" w:rsidP="00731C1F">
            <w:pPr>
              <w:numPr>
                <w:ilvl w:val="0"/>
                <w:numId w:val="7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2890E829" w14:textId="77777777" w:rsidR="00731C1F" w:rsidRDefault="00731C1F" w:rsidP="00731C1F">
            <w:pPr>
              <w:numPr>
                <w:ilvl w:val="0"/>
                <w:numId w:val="7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A2729CF" w14:textId="77777777" w:rsidR="00731C1F" w:rsidRDefault="00731C1F" w:rsidP="00731C1F">
            <w:pPr>
              <w:numPr>
                <w:ilvl w:val="0"/>
                <w:numId w:val="7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B7BDDE4" w14:textId="77777777" w:rsidR="00731C1F" w:rsidRDefault="00731C1F" w:rsidP="00731C1F">
            <w:pPr>
              <w:numPr>
                <w:ilvl w:val="0"/>
                <w:numId w:val="7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49FC38B0" w14:textId="77777777" w:rsidR="00731C1F" w:rsidRDefault="00731C1F" w:rsidP="00731C1F">
            <w:pPr>
              <w:numPr>
                <w:ilvl w:val="0"/>
                <w:numId w:val="7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C178F00" w14:textId="77777777" w:rsidR="00731C1F" w:rsidRDefault="00731C1F" w:rsidP="00731C1F">
            <w:pPr>
              <w:numPr>
                <w:ilvl w:val="0"/>
                <w:numId w:val="7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ED5F5C0" w14:textId="77777777" w:rsidR="00731C1F" w:rsidRDefault="00731C1F" w:rsidP="00731C1F">
            <w:pPr>
              <w:numPr>
                <w:ilvl w:val="0"/>
                <w:numId w:val="7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1419F3D" w14:textId="77777777" w:rsidR="00731C1F" w:rsidRDefault="00731C1F" w:rsidP="00731C1F">
            <w:pPr>
              <w:numPr>
                <w:ilvl w:val="0"/>
                <w:numId w:val="7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D86D4DB" w14:textId="77777777" w:rsidR="00731C1F" w:rsidRDefault="00731C1F" w:rsidP="00731C1F">
            <w:pPr>
              <w:numPr>
                <w:ilvl w:val="0"/>
                <w:numId w:val="7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18A0AC67" w14:textId="77777777" w:rsidR="00731C1F" w:rsidRDefault="00731C1F" w:rsidP="00731C1F">
            <w:pPr>
              <w:numPr>
                <w:ilvl w:val="0"/>
                <w:numId w:val="7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D960655" w14:textId="77777777" w:rsidR="00731C1F" w:rsidRDefault="00731C1F" w:rsidP="00731C1F">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731C1F" w14:paraId="24632318" w14:textId="77777777" w:rsidTr="00271A63">
        <w:tc>
          <w:tcPr>
            <w:tcW w:w="0" w:type="auto"/>
            <w:tcMar>
              <w:top w:w="0" w:type="auto"/>
              <w:bottom w:w="0" w:type="auto"/>
            </w:tcMar>
          </w:tcPr>
          <w:p w14:paraId="2F7DD07C" w14:textId="77777777" w:rsidR="00731C1F" w:rsidRDefault="00731C1F" w:rsidP="00731C1F">
            <w:pPr>
              <w:numPr>
                <w:ilvl w:val="0"/>
                <w:numId w:val="7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08B3E437" w14:textId="77777777" w:rsidR="00731C1F" w:rsidRDefault="00731C1F" w:rsidP="00731C1F">
            <w:pPr>
              <w:numPr>
                <w:ilvl w:val="0"/>
                <w:numId w:val="7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7846CA2C" w14:textId="77777777" w:rsidR="00731C1F" w:rsidRDefault="00731C1F" w:rsidP="00731C1F">
            <w:pPr>
              <w:numPr>
                <w:ilvl w:val="0"/>
                <w:numId w:val="7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EC70307" w14:textId="77777777" w:rsidR="00731C1F" w:rsidRDefault="00731C1F" w:rsidP="00731C1F">
            <w:pPr>
              <w:numPr>
                <w:ilvl w:val="0"/>
                <w:numId w:val="7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43CC05ED" w14:textId="77777777" w:rsidR="00731C1F" w:rsidRDefault="00731C1F" w:rsidP="00731C1F">
            <w:pPr>
              <w:numPr>
                <w:ilvl w:val="0"/>
                <w:numId w:val="7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50C1B89" w14:textId="77777777" w:rsidR="00731C1F" w:rsidRDefault="00731C1F" w:rsidP="00731C1F">
            <w:pPr>
              <w:numPr>
                <w:ilvl w:val="0"/>
                <w:numId w:val="79"/>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C89005B" w14:textId="77777777" w:rsidR="00731C1F" w:rsidRDefault="00731C1F" w:rsidP="00731C1F">
            <w:pPr>
              <w:numPr>
                <w:ilvl w:val="0"/>
                <w:numId w:val="79"/>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EDF75A1" w14:textId="77777777" w:rsidR="00731C1F" w:rsidRDefault="00731C1F" w:rsidP="00731C1F">
            <w:pPr>
              <w:numPr>
                <w:ilvl w:val="0"/>
                <w:numId w:val="7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DB081C6" w14:textId="77777777" w:rsidR="00731C1F" w:rsidRDefault="00731C1F" w:rsidP="00731C1F">
            <w:pPr>
              <w:numPr>
                <w:ilvl w:val="0"/>
                <w:numId w:val="7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76F4C24" w14:textId="77777777" w:rsidR="00731C1F" w:rsidRDefault="00731C1F" w:rsidP="00731C1F">
            <w:pPr>
              <w:numPr>
                <w:ilvl w:val="0"/>
                <w:numId w:val="7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13C8D84C" w14:textId="77777777" w:rsidR="00731C1F" w:rsidRDefault="00731C1F" w:rsidP="00731C1F">
            <w:pPr>
              <w:numPr>
                <w:ilvl w:val="0"/>
                <w:numId w:val="7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B1E9F92" w14:textId="77777777" w:rsidR="00731C1F" w:rsidRDefault="00731C1F" w:rsidP="00731C1F">
            <w:pPr>
              <w:numPr>
                <w:ilvl w:val="0"/>
                <w:numId w:val="79"/>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00DC7437" w14:textId="77777777" w:rsidR="00731C1F" w:rsidRDefault="00731C1F" w:rsidP="00731C1F">
            <w:pPr>
              <w:numPr>
                <w:ilvl w:val="0"/>
                <w:numId w:val="7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A4623A5" w14:textId="77777777" w:rsidR="00731C1F" w:rsidRDefault="00731C1F" w:rsidP="00731C1F">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FD21A57" w14:textId="5930B7C7" w:rsidR="00731C1F" w:rsidRDefault="00731C1F" w:rsidP="00731C1F">
      <w:pPr>
        <w:spacing w:before="225" w:after="225" w:line="240" w:lineRule="auto"/>
        <w:jc w:val="both"/>
      </w:pPr>
      <w:r>
        <w:rPr>
          <w:rFonts w:ascii="Arial" w:hAnsi="Arial" w:cs="Arial"/>
          <w:color w:val="000000"/>
          <w:sz w:val="18"/>
          <w:szCs w:val="18"/>
        </w:rPr>
        <w:t>Spodaj podpisani dajem/o uradno soglasje, da </w:t>
      </w:r>
      <w:r w:rsidRPr="00651B4C">
        <w:rPr>
          <w:rFonts w:ascii="Arial" w:hAnsi="Arial" w:cs="Arial"/>
          <w:b/>
          <w:bCs/>
          <w:color w:val="000000"/>
          <w:sz w:val="18"/>
          <w:szCs w:val="18"/>
        </w:rPr>
        <w:t>UNIVERZA NA PRIMORSKEM UNIVERSITÀ DEL LITORALE, Koper, Titov trg 4, 6000 Koper</w:t>
      </w:r>
      <w:r>
        <w:rPr>
          <w:rFonts w:ascii="Arial" w:hAnsi="Arial" w:cs="Arial"/>
          <w:color w:val="000000"/>
          <w:sz w:val="18"/>
          <w:szCs w:val="18"/>
        </w:rPr>
        <w:t xml:space="preserve"> v zvezi z oddajo javnega naročila z</w:t>
      </w:r>
      <w:r w:rsidR="00B43DF6">
        <w:rPr>
          <w:rFonts w:ascii="Arial" w:hAnsi="Arial" w:cs="Arial"/>
          <w:color w:val="000000"/>
          <w:sz w:val="18"/>
          <w:szCs w:val="18"/>
        </w:rPr>
        <w:t xml:space="preserve"> naslovom:</w:t>
      </w:r>
      <w:r>
        <w:rPr>
          <w:rFonts w:ascii="Arial" w:hAnsi="Arial" w:cs="Arial"/>
          <w:color w:val="000000"/>
          <w:sz w:val="18"/>
          <w:szCs w:val="18"/>
        </w:rPr>
        <w:t> </w:t>
      </w:r>
      <w:r w:rsidR="00B43DF6">
        <w:rPr>
          <w:rFonts w:ascii="Arial" w:hAnsi="Arial" w:cs="Arial"/>
          <w:b/>
          <w:bCs/>
          <w:sz w:val="18"/>
          <w:szCs w:val="18"/>
        </w:rPr>
        <w:t>I</w:t>
      </w:r>
      <w:r w:rsidR="00B43DF6" w:rsidRPr="008169FD">
        <w:rPr>
          <w:rFonts w:ascii="Arial" w:hAnsi="Arial" w:cs="Arial"/>
          <w:b/>
          <w:bCs/>
          <w:sz w:val="18"/>
          <w:szCs w:val="18"/>
        </w:rPr>
        <w:t>mplementacija elektronskega dokumentnega sistema (</w:t>
      </w:r>
      <w:r w:rsidR="00B43DF6">
        <w:rPr>
          <w:rFonts w:ascii="Arial" w:hAnsi="Arial" w:cs="Arial"/>
          <w:b/>
          <w:bCs/>
          <w:sz w:val="18"/>
          <w:szCs w:val="18"/>
        </w:rPr>
        <w:t>DMS</w:t>
      </w:r>
      <w:r w:rsidR="00B43DF6" w:rsidRPr="008169FD">
        <w:rPr>
          <w:rFonts w:ascii="Arial" w:hAnsi="Arial" w:cs="Arial"/>
          <w:b/>
          <w:bCs/>
          <w:sz w:val="18"/>
          <w:szCs w:val="18"/>
        </w:rPr>
        <w:t xml:space="preserve">) za potrebe </w:t>
      </w:r>
      <w:r w:rsidR="00B43DF6">
        <w:rPr>
          <w:rFonts w:ascii="Arial" w:hAnsi="Arial" w:cs="Arial"/>
          <w:b/>
          <w:bCs/>
          <w:sz w:val="18"/>
          <w:szCs w:val="18"/>
        </w:rPr>
        <w:t>U</w:t>
      </w:r>
      <w:r w:rsidR="00B43DF6" w:rsidRPr="008169FD">
        <w:rPr>
          <w:rFonts w:ascii="Arial" w:hAnsi="Arial" w:cs="Arial"/>
          <w:b/>
          <w:bCs/>
          <w:sz w:val="18"/>
          <w:szCs w:val="18"/>
        </w:rPr>
        <w:t xml:space="preserve">niverze na </w:t>
      </w:r>
      <w:r w:rsidR="00B43DF6">
        <w:rPr>
          <w:rFonts w:ascii="Arial" w:hAnsi="Arial" w:cs="Arial"/>
          <w:b/>
          <w:bCs/>
          <w:sz w:val="18"/>
          <w:szCs w:val="18"/>
        </w:rPr>
        <w:t>P</w:t>
      </w:r>
      <w:r w:rsidR="00B43DF6" w:rsidRPr="008169FD">
        <w:rPr>
          <w:rFonts w:ascii="Arial" w:hAnsi="Arial" w:cs="Arial"/>
          <w:b/>
          <w:bCs/>
          <w:sz w:val="18"/>
          <w:szCs w:val="18"/>
        </w:rPr>
        <w:t>rimorskem</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7A494FEF" w14:textId="77777777" w:rsidR="00731C1F" w:rsidRDefault="00731C1F" w:rsidP="00731C1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31C1F" w14:paraId="4E1004BD" w14:textId="77777777" w:rsidTr="00271A63">
        <w:tc>
          <w:tcPr>
            <w:tcW w:w="2500" w:type="pct"/>
            <w:tcMar>
              <w:top w:w="75" w:type="dxa"/>
              <w:bottom w:w="75" w:type="dxa"/>
            </w:tcMar>
            <w:vAlign w:val="center"/>
          </w:tcPr>
          <w:p w14:paraId="698C81A0" w14:textId="77777777" w:rsidR="00731C1F" w:rsidRDefault="00731C1F" w:rsidP="00271A63">
            <w:r>
              <w:rPr>
                <w:rFonts w:ascii="Arial" w:hAnsi="Arial" w:cs="Arial"/>
                <w:color w:val="000000"/>
                <w:position w:val="-2"/>
                <w:sz w:val="18"/>
                <w:szCs w:val="18"/>
              </w:rPr>
              <w:t>Kraj in datum:</w:t>
            </w:r>
          </w:p>
        </w:tc>
        <w:tc>
          <w:tcPr>
            <w:tcW w:w="0" w:type="auto"/>
            <w:tcMar>
              <w:top w:w="75" w:type="dxa"/>
              <w:bottom w:w="75" w:type="dxa"/>
            </w:tcMar>
            <w:vAlign w:val="center"/>
          </w:tcPr>
          <w:p w14:paraId="4E55D66D" w14:textId="77777777" w:rsidR="00731C1F" w:rsidRDefault="00731C1F" w:rsidP="00271A63">
            <w:r>
              <w:rPr>
                <w:rFonts w:ascii="Arial" w:hAnsi="Arial" w:cs="Arial"/>
                <w:color w:val="000000"/>
                <w:position w:val="-2"/>
                <w:sz w:val="18"/>
                <w:szCs w:val="18"/>
              </w:rPr>
              <w:t>Ime in priimek: _____________________</w:t>
            </w:r>
          </w:p>
        </w:tc>
      </w:tr>
      <w:tr w:rsidR="00731C1F" w14:paraId="3742DAE5" w14:textId="77777777" w:rsidTr="00271A63">
        <w:tc>
          <w:tcPr>
            <w:tcW w:w="2500" w:type="pct"/>
            <w:tcMar>
              <w:top w:w="75" w:type="dxa"/>
              <w:bottom w:w="75" w:type="dxa"/>
            </w:tcMar>
            <w:vAlign w:val="center"/>
          </w:tcPr>
          <w:p w14:paraId="5792AB23" w14:textId="77777777" w:rsidR="00731C1F" w:rsidRDefault="00731C1F" w:rsidP="00271A63">
            <w:r>
              <w:rPr>
                <w:rFonts w:ascii="Arial" w:hAnsi="Arial" w:cs="Arial"/>
                <w:color w:val="000000"/>
                <w:position w:val="-2"/>
                <w:sz w:val="18"/>
                <w:szCs w:val="18"/>
              </w:rPr>
              <w:t> </w:t>
            </w:r>
          </w:p>
        </w:tc>
        <w:tc>
          <w:tcPr>
            <w:tcW w:w="0" w:type="auto"/>
            <w:tcMar>
              <w:top w:w="75" w:type="dxa"/>
              <w:bottom w:w="75" w:type="dxa"/>
            </w:tcMar>
            <w:vAlign w:val="center"/>
          </w:tcPr>
          <w:p w14:paraId="30BC4DCF" w14:textId="77777777" w:rsidR="00731C1F" w:rsidRDefault="00731C1F" w:rsidP="00271A63"/>
          <w:p w14:paraId="4301CDD9" w14:textId="77777777" w:rsidR="00731C1F" w:rsidRDefault="00731C1F" w:rsidP="00271A63">
            <w:pPr>
              <w:jc w:val="center"/>
            </w:pPr>
            <w:r>
              <w:rPr>
                <w:rFonts w:ascii="Arial" w:hAnsi="Arial" w:cs="Arial"/>
                <w:color w:val="A9A9A9"/>
                <w:position w:val="-2"/>
                <w:sz w:val="18"/>
                <w:szCs w:val="18"/>
              </w:rPr>
              <w:t>(žig in podpis)</w:t>
            </w:r>
          </w:p>
        </w:tc>
      </w:tr>
    </w:tbl>
    <w:p w14:paraId="1AD44D99" w14:textId="77777777" w:rsidR="00731C1F" w:rsidRDefault="00731C1F" w:rsidP="00731C1F">
      <w:pPr>
        <w:spacing w:before="225" w:after="225" w:line="240" w:lineRule="auto"/>
        <w:jc w:val="both"/>
      </w:pPr>
      <w:r>
        <w:rPr>
          <w:rFonts w:ascii="Arial" w:hAnsi="Arial" w:cs="Arial"/>
          <w:color w:val="000000"/>
          <w:sz w:val="18"/>
          <w:szCs w:val="18"/>
        </w:rPr>
        <w:t> </w:t>
      </w:r>
    </w:p>
    <w:p w14:paraId="5DB1A838" w14:textId="77777777" w:rsidR="00731C1F" w:rsidRDefault="00731C1F" w:rsidP="00731C1F">
      <w:pPr>
        <w:sectPr w:rsidR="00731C1F" w:rsidSect="00731C1F">
          <w:footerReference w:type="default" r:id="rId13"/>
          <w:pgSz w:w="11906" w:h="16838"/>
          <w:pgMar w:top="1418" w:right="1418" w:bottom="1418" w:left="1418" w:header="567" w:footer="596" w:gutter="0"/>
          <w:cols w:space="708"/>
          <w:docGrid w:linePitch="360"/>
        </w:sectPr>
      </w:pPr>
    </w:p>
    <w:p w14:paraId="038F4AAF" w14:textId="77777777" w:rsidR="00731C1F" w:rsidRPr="00590863" w:rsidRDefault="00731C1F" w:rsidP="00731C1F">
      <w:pPr>
        <w:spacing w:after="0"/>
        <w:jc w:val="right"/>
        <w:rPr>
          <w:rFonts w:ascii="Arial" w:hAnsi="Arial" w:cs="Arial"/>
          <w:sz w:val="18"/>
          <w:szCs w:val="18"/>
        </w:rPr>
      </w:pPr>
      <w:r w:rsidRPr="00590863">
        <w:rPr>
          <w:rFonts w:ascii="Arial" w:hAnsi="Arial" w:cs="Arial"/>
          <w:sz w:val="18"/>
          <w:szCs w:val="18"/>
        </w:rPr>
        <w:lastRenderedPageBreak/>
        <w:t>Obrazec št: 3</w:t>
      </w:r>
    </w:p>
    <w:p w14:paraId="2B30C2FD" w14:textId="77777777" w:rsidR="00731C1F" w:rsidRPr="00252358" w:rsidRDefault="00731C1F" w:rsidP="00731C1F"/>
    <w:p w14:paraId="08B52C38" w14:textId="77777777" w:rsidR="00731C1F" w:rsidRDefault="00731C1F" w:rsidP="00731C1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96E1EB0" w14:textId="77777777" w:rsidR="00731C1F" w:rsidRDefault="00731C1F" w:rsidP="00731C1F">
      <w:pPr>
        <w:spacing w:after="120"/>
        <w:rPr>
          <w:rFonts w:ascii="Arial" w:hAnsi="Arial" w:cs="Arial"/>
        </w:rPr>
      </w:pPr>
    </w:p>
    <w:p w14:paraId="009BFE36" w14:textId="77777777" w:rsidR="00731C1F" w:rsidRDefault="00731C1F" w:rsidP="00731C1F">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7B7420E6" w14:textId="77777777" w:rsidR="00731C1F" w:rsidRDefault="00731C1F" w:rsidP="00731C1F">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311F1C1B" w14:textId="77777777" w:rsidR="00731C1F" w:rsidRDefault="00731C1F" w:rsidP="00731C1F">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1186031D" w14:textId="77777777" w:rsidR="00731C1F" w:rsidRDefault="00731C1F" w:rsidP="00731C1F">
      <w:pPr>
        <w:sectPr w:rsidR="00731C1F" w:rsidSect="00731C1F">
          <w:footerReference w:type="default" r:id="rId14"/>
          <w:pgSz w:w="11906" w:h="16838"/>
          <w:pgMar w:top="1418" w:right="1418" w:bottom="1418" w:left="1418" w:header="567" w:footer="596" w:gutter="0"/>
          <w:cols w:space="708"/>
          <w:docGrid w:linePitch="360"/>
        </w:sectPr>
      </w:pPr>
    </w:p>
    <w:p w14:paraId="5D323810" w14:textId="77777777" w:rsidR="00731C1F" w:rsidRPr="00590863" w:rsidRDefault="00731C1F" w:rsidP="00731C1F">
      <w:pPr>
        <w:spacing w:after="0"/>
        <w:jc w:val="right"/>
        <w:rPr>
          <w:rFonts w:ascii="Arial" w:hAnsi="Arial" w:cs="Arial"/>
          <w:sz w:val="18"/>
          <w:szCs w:val="18"/>
        </w:rPr>
      </w:pPr>
      <w:r w:rsidRPr="00590863">
        <w:rPr>
          <w:rFonts w:ascii="Arial" w:hAnsi="Arial" w:cs="Arial"/>
          <w:sz w:val="18"/>
          <w:szCs w:val="18"/>
        </w:rPr>
        <w:lastRenderedPageBreak/>
        <w:t>Obrazec št: 4</w:t>
      </w:r>
    </w:p>
    <w:p w14:paraId="6A9DB76B" w14:textId="77777777" w:rsidR="00731C1F" w:rsidRPr="00252358" w:rsidRDefault="00731C1F" w:rsidP="00731C1F"/>
    <w:p w14:paraId="3F927C82" w14:textId="77777777" w:rsidR="00731C1F" w:rsidRDefault="00731C1F" w:rsidP="00731C1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71BF4BA2" w14:textId="77777777" w:rsidR="00731C1F" w:rsidRDefault="00731C1F" w:rsidP="00731C1F">
      <w:pPr>
        <w:spacing w:after="120"/>
        <w:rPr>
          <w:rFonts w:ascii="Arial" w:hAnsi="Arial" w:cs="Arial"/>
        </w:rPr>
      </w:pPr>
    </w:p>
    <w:p w14:paraId="52C57FD6" w14:textId="77777777" w:rsidR="00731C1F" w:rsidRDefault="00731C1F" w:rsidP="00731C1F">
      <w:pPr>
        <w:spacing w:before="225" w:after="225" w:line="240" w:lineRule="auto"/>
        <w:jc w:val="center"/>
      </w:pPr>
      <w:r>
        <w:rPr>
          <w:rFonts w:ascii="Arial" w:hAnsi="Arial" w:cs="Arial"/>
          <w:b/>
          <w:bCs/>
          <w:color w:val="000000"/>
          <w:sz w:val="18"/>
          <w:szCs w:val="18"/>
        </w:rPr>
        <w:t>SEZNAM ČLANOV ORGANOV IN ZASTOPNIKOV GOSPODARSKEGA SUBJEKTA</w:t>
      </w:r>
    </w:p>
    <w:p w14:paraId="7DC6037D" w14:textId="77777777" w:rsidR="00731C1F" w:rsidRDefault="00731C1F" w:rsidP="00731C1F">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731C1F" w14:paraId="1F208E81" w14:textId="77777777" w:rsidTr="00271A6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80CEF1" w14:textId="77777777" w:rsidR="00731C1F" w:rsidRDefault="00731C1F" w:rsidP="00271A63">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8FC90B" w14:textId="77777777" w:rsidR="00731C1F" w:rsidRDefault="00731C1F" w:rsidP="00271A63">
            <w:r>
              <w:rPr>
                <w:rFonts w:ascii="Arial" w:hAnsi="Arial" w:cs="Arial"/>
                <w:color w:val="000000"/>
                <w:position w:val="-2"/>
                <w:sz w:val="18"/>
                <w:szCs w:val="18"/>
              </w:rPr>
              <w:t> </w:t>
            </w:r>
          </w:p>
        </w:tc>
      </w:tr>
      <w:tr w:rsidR="00731C1F" w14:paraId="076D6DF1" w14:textId="77777777" w:rsidTr="00271A6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07A6BB" w14:textId="77777777" w:rsidR="00731C1F" w:rsidRDefault="00731C1F" w:rsidP="00271A63">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9432CB" w14:textId="77777777" w:rsidR="00731C1F" w:rsidRDefault="00731C1F" w:rsidP="00271A63">
            <w:r>
              <w:rPr>
                <w:rFonts w:ascii="Arial" w:hAnsi="Arial" w:cs="Arial"/>
                <w:color w:val="000000"/>
                <w:position w:val="-2"/>
                <w:sz w:val="18"/>
                <w:szCs w:val="18"/>
              </w:rPr>
              <w:t> </w:t>
            </w:r>
          </w:p>
        </w:tc>
      </w:tr>
      <w:tr w:rsidR="00731C1F" w14:paraId="3290B512" w14:textId="77777777" w:rsidTr="00271A6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1F6203" w14:textId="77777777" w:rsidR="00731C1F" w:rsidRDefault="00731C1F" w:rsidP="00271A63">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FFCE0E" w14:textId="77777777" w:rsidR="00731C1F" w:rsidRDefault="00731C1F" w:rsidP="00271A63">
            <w:r>
              <w:rPr>
                <w:rFonts w:ascii="Arial" w:hAnsi="Arial" w:cs="Arial"/>
                <w:color w:val="000000"/>
                <w:position w:val="-2"/>
                <w:sz w:val="18"/>
                <w:szCs w:val="18"/>
              </w:rPr>
              <w:t> </w:t>
            </w:r>
          </w:p>
        </w:tc>
      </w:tr>
      <w:tr w:rsidR="00731C1F" w14:paraId="3D524A7F" w14:textId="77777777" w:rsidTr="00271A6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7F400A" w14:textId="77777777" w:rsidR="00731C1F" w:rsidRDefault="00731C1F" w:rsidP="00271A63">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C8AAEE" w14:textId="77777777" w:rsidR="00731C1F" w:rsidRDefault="00731C1F" w:rsidP="00271A63">
            <w:r>
              <w:rPr>
                <w:rFonts w:ascii="Arial" w:hAnsi="Arial" w:cs="Arial"/>
                <w:color w:val="000000"/>
                <w:position w:val="-2"/>
                <w:sz w:val="18"/>
                <w:szCs w:val="18"/>
              </w:rPr>
              <w:t> </w:t>
            </w:r>
          </w:p>
        </w:tc>
      </w:tr>
    </w:tbl>
    <w:p w14:paraId="1900C268" w14:textId="77777777" w:rsidR="00731C1F" w:rsidRDefault="00731C1F" w:rsidP="00731C1F">
      <w:pPr>
        <w:spacing w:before="225" w:after="225" w:line="240" w:lineRule="auto"/>
        <w:jc w:val="both"/>
      </w:pPr>
      <w:r>
        <w:rPr>
          <w:rFonts w:ascii="Arial" w:hAnsi="Arial" w:cs="Arial"/>
          <w:color w:val="000000"/>
          <w:sz w:val="18"/>
          <w:szCs w:val="18"/>
        </w:rPr>
        <w:t> </w:t>
      </w:r>
    </w:p>
    <w:p w14:paraId="4D2EC235" w14:textId="77777777" w:rsidR="00731C1F" w:rsidRDefault="00731C1F" w:rsidP="00731C1F">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731C1F" w14:paraId="50857E6A" w14:textId="77777777" w:rsidTr="00271A6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DD4E76" w14:textId="77777777" w:rsidR="00731C1F" w:rsidRDefault="00731C1F" w:rsidP="00271A63">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17CB39" w14:textId="77777777" w:rsidR="00731C1F" w:rsidRDefault="00731C1F" w:rsidP="00271A63">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DC390D" w14:textId="77777777" w:rsidR="00731C1F" w:rsidRDefault="00731C1F" w:rsidP="00271A63">
            <w:r>
              <w:rPr>
                <w:rFonts w:ascii="Arial" w:hAnsi="Arial" w:cs="Arial"/>
                <w:color w:val="000000"/>
                <w:position w:val="-2"/>
                <w:sz w:val="18"/>
                <w:szCs w:val="18"/>
              </w:rPr>
              <w:t>EMŠO*</w:t>
            </w:r>
          </w:p>
        </w:tc>
      </w:tr>
      <w:tr w:rsidR="00731C1F" w14:paraId="7810AFC3" w14:textId="77777777" w:rsidTr="00271A6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4F886B" w14:textId="77777777" w:rsidR="00731C1F" w:rsidRDefault="00731C1F" w:rsidP="00271A6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313788" w14:textId="77777777" w:rsidR="00731C1F" w:rsidRDefault="00731C1F" w:rsidP="00271A6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2C1AE6" w14:textId="77777777" w:rsidR="00731C1F" w:rsidRDefault="00731C1F" w:rsidP="00271A63">
            <w:r>
              <w:rPr>
                <w:rFonts w:ascii="Arial" w:hAnsi="Arial" w:cs="Arial"/>
                <w:color w:val="000000"/>
                <w:position w:val="-2"/>
                <w:sz w:val="18"/>
                <w:szCs w:val="18"/>
              </w:rPr>
              <w:t> </w:t>
            </w:r>
          </w:p>
        </w:tc>
      </w:tr>
      <w:tr w:rsidR="00731C1F" w14:paraId="15EFA49F" w14:textId="77777777" w:rsidTr="00271A6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33C440" w14:textId="77777777" w:rsidR="00731C1F" w:rsidRDefault="00731C1F" w:rsidP="00271A6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FCA131" w14:textId="77777777" w:rsidR="00731C1F" w:rsidRDefault="00731C1F" w:rsidP="00271A6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C0BBC0" w14:textId="77777777" w:rsidR="00731C1F" w:rsidRDefault="00731C1F" w:rsidP="00271A63">
            <w:r>
              <w:rPr>
                <w:rFonts w:ascii="Arial" w:hAnsi="Arial" w:cs="Arial"/>
                <w:color w:val="000000"/>
                <w:position w:val="-2"/>
                <w:sz w:val="18"/>
                <w:szCs w:val="18"/>
              </w:rPr>
              <w:t> </w:t>
            </w:r>
          </w:p>
        </w:tc>
      </w:tr>
      <w:tr w:rsidR="00731C1F" w14:paraId="51AA1FA9" w14:textId="77777777" w:rsidTr="00271A6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B2295" w14:textId="77777777" w:rsidR="00731C1F" w:rsidRDefault="00731C1F" w:rsidP="00271A6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BA7828" w14:textId="77777777" w:rsidR="00731C1F" w:rsidRDefault="00731C1F" w:rsidP="00271A6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0820E" w14:textId="77777777" w:rsidR="00731C1F" w:rsidRDefault="00731C1F" w:rsidP="00271A63">
            <w:r>
              <w:rPr>
                <w:rFonts w:ascii="Arial" w:hAnsi="Arial" w:cs="Arial"/>
                <w:color w:val="000000"/>
                <w:position w:val="-2"/>
                <w:sz w:val="18"/>
                <w:szCs w:val="18"/>
              </w:rPr>
              <w:t> </w:t>
            </w:r>
          </w:p>
        </w:tc>
      </w:tr>
      <w:tr w:rsidR="00731C1F" w14:paraId="7B416EF2" w14:textId="77777777" w:rsidTr="00271A6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8D88AA" w14:textId="77777777" w:rsidR="00731C1F" w:rsidRDefault="00731C1F" w:rsidP="00271A6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C0954E" w14:textId="77777777" w:rsidR="00731C1F" w:rsidRDefault="00731C1F" w:rsidP="00271A6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2CD057" w14:textId="77777777" w:rsidR="00731C1F" w:rsidRDefault="00731C1F" w:rsidP="00271A63">
            <w:r>
              <w:rPr>
                <w:rFonts w:ascii="Arial" w:hAnsi="Arial" w:cs="Arial"/>
                <w:color w:val="000000"/>
                <w:position w:val="-2"/>
                <w:sz w:val="18"/>
                <w:szCs w:val="18"/>
              </w:rPr>
              <w:t> </w:t>
            </w:r>
          </w:p>
        </w:tc>
      </w:tr>
      <w:tr w:rsidR="00731C1F" w14:paraId="5FC3F2A0" w14:textId="77777777" w:rsidTr="00271A6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4A35D9" w14:textId="77777777" w:rsidR="00731C1F" w:rsidRDefault="00731C1F" w:rsidP="00271A6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0089F0" w14:textId="77777777" w:rsidR="00731C1F" w:rsidRDefault="00731C1F" w:rsidP="00271A6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B8C0AA" w14:textId="77777777" w:rsidR="00731C1F" w:rsidRDefault="00731C1F" w:rsidP="00271A63">
            <w:r>
              <w:rPr>
                <w:rFonts w:ascii="Arial" w:hAnsi="Arial" w:cs="Arial"/>
                <w:color w:val="000000"/>
                <w:position w:val="-2"/>
                <w:sz w:val="18"/>
                <w:szCs w:val="18"/>
              </w:rPr>
              <w:t> </w:t>
            </w:r>
          </w:p>
        </w:tc>
      </w:tr>
      <w:tr w:rsidR="00731C1F" w14:paraId="667B931E" w14:textId="77777777" w:rsidTr="00271A6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3FDF27" w14:textId="77777777" w:rsidR="00731C1F" w:rsidRDefault="00731C1F" w:rsidP="00271A6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60E51C" w14:textId="77777777" w:rsidR="00731C1F" w:rsidRDefault="00731C1F" w:rsidP="00271A6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424C73" w14:textId="77777777" w:rsidR="00731C1F" w:rsidRDefault="00731C1F" w:rsidP="00271A63">
            <w:r>
              <w:rPr>
                <w:rFonts w:ascii="Arial" w:hAnsi="Arial" w:cs="Arial"/>
                <w:color w:val="000000"/>
                <w:position w:val="-2"/>
                <w:sz w:val="18"/>
                <w:szCs w:val="18"/>
              </w:rPr>
              <w:t> </w:t>
            </w:r>
          </w:p>
        </w:tc>
      </w:tr>
      <w:tr w:rsidR="00731C1F" w14:paraId="58D07B82" w14:textId="77777777" w:rsidTr="00271A6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C7E0B5" w14:textId="77777777" w:rsidR="00731C1F" w:rsidRDefault="00731C1F" w:rsidP="00271A6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044E6D" w14:textId="77777777" w:rsidR="00731C1F" w:rsidRDefault="00731C1F" w:rsidP="00271A6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41A12A" w14:textId="77777777" w:rsidR="00731C1F" w:rsidRDefault="00731C1F" w:rsidP="00271A63">
            <w:r>
              <w:rPr>
                <w:rFonts w:ascii="Arial" w:hAnsi="Arial" w:cs="Arial"/>
                <w:color w:val="000000"/>
                <w:position w:val="-2"/>
                <w:sz w:val="18"/>
                <w:szCs w:val="18"/>
              </w:rPr>
              <w:t> </w:t>
            </w:r>
          </w:p>
        </w:tc>
      </w:tr>
      <w:tr w:rsidR="00731C1F" w14:paraId="65EF7113" w14:textId="77777777" w:rsidTr="00271A6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1F0D5B" w14:textId="77777777" w:rsidR="00731C1F" w:rsidRDefault="00731C1F" w:rsidP="00271A6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041D0" w14:textId="77777777" w:rsidR="00731C1F" w:rsidRDefault="00731C1F" w:rsidP="00271A6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F995AA" w14:textId="77777777" w:rsidR="00731C1F" w:rsidRDefault="00731C1F" w:rsidP="00271A63">
            <w:r>
              <w:rPr>
                <w:rFonts w:ascii="Arial" w:hAnsi="Arial" w:cs="Arial"/>
                <w:color w:val="000000"/>
                <w:position w:val="-2"/>
                <w:sz w:val="18"/>
                <w:szCs w:val="18"/>
              </w:rPr>
              <w:t> </w:t>
            </w:r>
          </w:p>
        </w:tc>
      </w:tr>
      <w:tr w:rsidR="00731C1F" w14:paraId="30D48444" w14:textId="77777777" w:rsidTr="00271A6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D1C955" w14:textId="77777777" w:rsidR="00731C1F" w:rsidRDefault="00731C1F" w:rsidP="00271A6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259D24" w14:textId="77777777" w:rsidR="00731C1F" w:rsidRDefault="00731C1F" w:rsidP="00271A6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0A5110" w14:textId="77777777" w:rsidR="00731C1F" w:rsidRDefault="00731C1F" w:rsidP="00271A63">
            <w:r>
              <w:rPr>
                <w:rFonts w:ascii="Arial" w:hAnsi="Arial" w:cs="Arial"/>
                <w:color w:val="000000"/>
                <w:position w:val="-2"/>
                <w:sz w:val="18"/>
                <w:szCs w:val="18"/>
              </w:rPr>
              <w:t> </w:t>
            </w:r>
          </w:p>
        </w:tc>
      </w:tr>
    </w:tbl>
    <w:p w14:paraId="63E2FA0B" w14:textId="77777777" w:rsidR="00731C1F" w:rsidRDefault="00731C1F" w:rsidP="00731C1F">
      <w:pPr>
        <w:spacing w:before="225" w:after="225" w:line="240" w:lineRule="auto"/>
        <w:jc w:val="both"/>
      </w:pPr>
      <w:r>
        <w:rPr>
          <w:rFonts w:ascii="Arial" w:hAnsi="Arial" w:cs="Arial"/>
          <w:color w:val="000000"/>
          <w:sz w:val="18"/>
          <w:szCs w:val="18"/>
        </w:rPr>
        <w:t>* podatek je potreben za preverbo v e-Dosje</w:t>
      </w:r>
    </w:p>
    <w:p w14:paraId="159F73EE" w14:textId="77777777" w:rsidR="00731C1F" w:rsidRDefault="00731C1F" w:rsidP="00731C1F">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731C1F" w14:paraId="123D910B" w14:textId="77777777" w:rsidTr="00271A63">
        <w:tc>
          <w:tcPr>
            <w:tcW w:w="2500" w:type="pct"/>
            <w:tcMar>
              <w:top w:w="75" w:type="dxa"/>
              <w:bottom w:w="75" w:type="dxa"/>
            </w:tcMar>
            <w:vAlign w:val="center"/>
          </w:tcPr>
          <w:p w14:paraId="212F3593" w14:textId="77777777" w:rsidR="00731C1F" w:rsidRDefault="00731C1F" w:rsidP="00271A63">
            <w:r>
              <w:rPr>
                <w:rFonts w:ascii="Arial" w:hAnsi="Arial" w:cs="Arial"/>
                <w:color w:val="000000"/>
                <w:position w:val="-2"/>
                <w:sz w:val="18"/>
                <w:szCs w:val="18"/>
              </w:rPr>
              <w:t>Kraj in datum:</w:t>
            </w:r>
          </w:p>
        </w:tc>
        <w:tc>
          <w:tcPr>
            <w:tcW w:w="0" w:type="auto"/>
            <w:tcMar>
              <w:top w:w="75" w:type="dxa"/>
              <w:bottom w:w="75" w:type="dxa"/>
            </w:tcMar>
            <w:vAlign w:val="center"/>
          </w:tcPr>
          <w:p w14:paraId="2B270027" w14:textId="77777777" w:rsidR="00731C1F" w:rsidRDefault="00731C1F" w:rsidP="00271A63">
            <w:r>
              <w:rPr>
                <w:rFonts w:ascii="Arial" w:hAnsi="Arial" w:cs="Arial"/>
                <w:color w:val="000000"/>
                <w:position w:val="-2"/>
                <w:sz w:val="18"/>
                <w:szCs w:val="18"/>
              </w:rPr>
              <w:t>Ime in priimek: _____________________</w:t>
            </w:r>
          </w:p>
        </w:tc>
      </w:tr>
      <w:tr w:rsidR="00731C1F" w14:paraId="08EF6C6D" w14:textId="77777777" w:rsidTr="00271A63">
        <w:tc>
          <w:tcPr>
            <w:tcW w:w="2500" w:type="pct"/>
            <w:tcMar>
              <w:top w:w="75" w:type="dxa"/>
              <w:bottom w:w="75" w:type="dxa"/>
            </w:tcMar>
            <w:vAlign w:val="center"/>
          </w:tcPr>
          <w:p w14:paraId="5EF2014D" w14:textId="77777777" w:rsidR="00731C1F" w:rsidRDefault="00731C1F" w:rsidP="00271A63">
            <w:r>
              <w:rPr>
                <w:rFonts w:ascii="Arial" w:hAnsi="Arial" w:cs="Arial"/>
                <w:color w:val="000000"/>
                <w:position w:val="-2"/>
                <w:sz w:val="18"/>
                <w:szCs w:val="18"/>
              </w:rPr>
              <w:t> </w:t>
            </w:r>
          </w:p>
        </w:tc>
        <w:tc>
          <w:tcPr>
            <w:tcW w:w="0" w:type="auto"/>
            <w:tcMar>
              <w:top w:w="75" w:type="dxa"/>
              <w:bottom w:w="75" w:type="dxa"/>
            </w:tcMar>
            <w:vAlign w:val="center"/>
          </w:tcPr>
          <w:p w14:paraId="0528CA8E" w14:textId="77777777" w:rsidR="00731C1F" w:rsidRDefault="00731C1F" w:rsidP="00271A63">
            <w:pPr>
              <w:jc w:val="center"/>
            </w:pPr>
            <w:r>
              <w:rPr>
                <w:rFonts w:ascii="Arial" w:hAnsi="Arial" w:cs="Arial"/>
                <w:color w:val="A9A9A9"/>
                <w:position w:val="-2"/>
                <w:sz w:val="18"/>
                <w:szCs w:val="18"/>
              </w:rPr>
              <w:t>(podpis)</w:t>
            </w:r>
          </w:p>
        </w:tc>
      </w:tr>
    </w:tbl>
    <w:p w14:paraId="641F45F8" w14:textId="77777777" w:rsidR="00731C1F" w:rsidRDefault="00731C1F" w:rsidP="00731C1F">
      <w:pPr>
        <w:spacing w:before="225" w:after="225" w:line="240" w:lineRule="auto"/>
        <w:jc w:val="both"/>
      </w:pPr>
      <w:r>
        <w:rPr>
          <w:rFonts w:ascii="Arial" w:hAnsi="Arial" w:cs="Arial"/>
          <w:color w:val="000000"/>
          <w:sz w:val="18"/>
          <w:szCs w:val="18"/>
        </w:rPr>
        <w:t> </w:t>
      </w:r>
    </w:p>
    <w:p w14:paraId="1ECC3A06" w14:textId="77777777" w:rsidR="00731C1F" w:rsidRDefault="00731C1F" w:rsidP="00731C1F">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1BDAC67B" w14:textId="77777777" w:rsidR="00731C1F" w:rsidRDefault="00731C1F" w:rsidP="00731C1F">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A0231FF" w14:textId="2F297979" w:rsidR="003D6A87" w:rsidRDefault="003D6A87">
      <w:pPr>
        <w:rPr>
          <w:rFonts w:ascii="Arial" w:hAnsi="Arial" w:cs="Arial"/>
          <w:sz w:val="18"/>
          <w:szCs w:val="18"/>
        </w:rPr>
        <w:sectPr w:rsidR="003D6A87" w:rsidSect="00731C1F">
          <w:footerReference w:type="default" r:id="rId15"/>
          <w:pgSz w:w="11906" w:h="16838"/>
          <w:pgMar w:top="1418" w:right="1418" w:bottom="1418" w:left="1418" w:header="567" w:footer="596" w:gutter="0"/>
          <w:cols w:space="708"/>
          <w:docGrid w:linePitch="360"/>
        </w:sectPr>
      </w:pPr>
    </w:p>
    <w:p w14:paraId="62351C1D" w14:textId="77777777" w:rsidR="003D6A87" w:rsidRDefault="003D6A87">
      <w:pPr>
        <w:rPr>
          <w:rFonts w:ascii="Arial" w:hAnsi="Arial" w:cs="Arial"/>
          <w:sz w:val="18"/>
          <w:szCs w:val="18"/>
        </w:rPr>
      </w:pPr>
    </w:p>
    <w:p w14:paraId="0948AB40" w14:textId="77777777" w:rsidR="003D6A87" w:rsidRPr="00590863" w:rsidRDefault="003D6A87" w:rsidP="008E099F">
      <w:pPr>
        <w:spacing w:after="12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5</w:t>
      </w:r>
    </w:p>
    <w:p w14:paraId="4953B62B" w14:textId="77777777" w:rsidR="003D6A87" w:rsidRDefault="003D6A87" w:rsidP="003D6A8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7A5A4E84" w14:textId="77777777" w:rsidR="003D6A87" w:rsidRDefault="003D6A87" w:rsidP="003D6A87">
      <w:pPr>
        <w:spacing w:before="225" w:after="225" w:line="240" w:lineRule="auto"/>
        <w:jc w:val="both"/>
      </w:pPr>
      <w:r>
        <w:rPr>
          <w:rFonts w:ascii="Arial" w:hAnsi="Arial" w:cs="Arial"/>
          <w:color w:val="000000"/>
          <w:sz w:val="18"/>
          <w:szCs w:val="18"/>
        </w:rPr>
        <w:t>Spodaj podpisani zastopnik gospodarskega subjekta ______________________________ pod kazensko in materialno odgovornostjo izjavljam, da smo kot gospodarski subjekt izvedli sledeče referenčne posle:</w:t>
      </w:r>
    </w:p>
    <w:tbl>
      <w:tblPr>
        <w:tblStyle w:val="TableGridPHPDOCX"/>
        <w:tblW w:w="13633"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4"/>
        <w:gridCol w:w="2661"/>
        <w:gridCol w:w="5245"/>
        <w:gridCol w:w="1418"/>
        <w:gridCol w:w="1701"/>
        <w:gridCol w:w="1984"/>
      </w:tblGrid>
      <w:tr w:rsidR="003D6A87" w14:paraId="5D553A79" w14:textId="77777777" w:rsidTr="00271A63">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583190F" w14:textId="77777777" w:rsidR="003D6A87" w:rsidRDefault="003D6A87" w:rsidP="00271A63">
            <w:pPr>
              <w:jc w:val="center"/>
            </w:pPr>
            <w:r>
              <w:rPr>
                <w:rFonts w:ascii="Arial" w:hAnsi="Arial" w:cs="Arial"/>
                <w:b/>
                <w:bCs/>
                <w:color w:val="000000"/>
                <w:position w:val="-2"/>
                <w:sz w:val="18"/>
                <w:szCs w:val="18"/>
                <w:shd w:val="clear" w:color="auto" w:fill="CCCCCC"/>
              </w:rPr>
              <w:t>Zap. št</w:t>
            </w:r>
          </w:p>
        </w:tc>
        <w:tc>
          <w:tcPr>
            <w:tcW w:w="266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1653F13" w14:textId="77777777" w:rsidR="003D6A87" w:rsidRDefault="003D6A87" w:rsidP="00271A63">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524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43181A9" w14:textId="77777777" w:rsidR="003D6A87" w:rsidRDefault="003D6A87" w:rsidP="00271A63">
            <w:pPr>
              <w:shd w:val="clear" w:color="auto" w:fill="CCCCCC"/>
              <w:jc w:val="center"/>
              <w:textAlignment w:val="center"/>
            </w:pPr>
            <w:r>
              <w:rPr>
                <w:rFonts w:ascii="Arial" w:hAnsi="Arial" w:cs="Arial"/>
                <w:b/>
                <w:bCs/>
                <w:color w:val="000000"/>
                <w:position w:val="-2"/>
                <w:sz w:val="18"/>
                <w:szCs w:val="18"/>
                <w:shd w:val="clear" w:color="auto" w:fill="CCCCCC"/>
              </w:rPr>
              <w:t>Predmet</w:t>
            </w:r>
          </w:p>
          <w:p w14:paraId="5A480E5A" w14:textId="77777777" w:rsidR="003D6A87" w:rsidRDefault="003D6A87" w:rsidP="00271A63">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reference</w:t>
            </w:r>
          </w:p>
          <w:p w14:paraId="195B8A5C" w14:textId="77777777" w:rsidR="003D6A87" w:rsidRDefault="003D6A87" w:rsidP="00271A63">
            <w:pPr>
              <w:shd w:val="clear" w:color="auto" w:fill="CCCCCC"/>
              <w:jc w:val="center"/>
              <w:textAlignment w:val="center"/>
              <w:rPr>
                <w:rFonts w:ascii="Arial" w:hAnsi="Arial" w:cs="Arial"/>
                <w:b/>
                <w:bCs/>
                <w:color w:val="000000"/>
                <w:position w:val="-2"/>
                <w:sz w:val="18"/>
                <w:szCs w:val="18"/>
                <w:shd w:val="clear" w:color="auto" w:fill="CCCCCC"/>
              </w:rPr>
            </w:pPr>
          </w:p>
          <w:p w14:paraId="67D7A1F8" w14:textId="289C85A6" w:rsidR="003D6A87" w:rsidRDefault="003D6A87" w:rsidP="00271A63">
            <w:pPr>
              <w:shd w:val="clear" w:color="auto" w:fill="CCCCCC"/>
              <w:jc w:val="center"/>
              <w:textAlignment w:val="center"/>
              <w:rPr>
                <w:rFonts w:ascii="Arial" w:hAnsi="Arial" w:cs="Arial"/>
                <w:b/>
                <w:bCs/>
                <w:color w:val="000000"/>
                <w:position w:val="-2"/>
                <w:sz w:val="16"/>
                <w:szCs w:val="16"/>
                <w:shd w:val="clear" w:color="auto" w:fill="CCCCCC"/>
              </w:rPr>
            </w:pPr>
            <w:r w:rsidRPr="00525D36">
              <w:rPr>
                <w:rFonts w:ascii="Arial" w:hAnsi="Arial" w:cs="Arial"/>
                <w:b/>
                <w:bCs/>
                <w:color w:val="000000"/>
                <w:position w:val="-2"/>
                <w:sz w:val="16"/>
                <w:szCs w:val="16"/>
                <w:shd w:val="clear" w:color="auto" w:fill="CCCCCC"/>
              </w:rPr>
              <w:t>Ponudnik v predmetni razdelek navede</w:t>
            </w:r>
            <w:r>
              <w:rPr>
                <w:rFonts w:ascii="Arial" w:hAnsi="Arial" w:cs="Arial"/>
                <w:b/>
                <w:bCs/>
                <w:color w:val="000000"/>
                <w:position w:val="-2"/>
                <w:sz w:val="16"/>
                <w:szCs w:val="16"/>
                <w:shd w:val="clear" w:color="auto" w:fill="CCCCCC"/>
              </w:rPr>
              <w:t xml:space="preserve"> ali je izvedel istovrstni referenčni posel, pri čemer se kot istovrstni referenčni posel šteje:</w:t>
            </w:r>
          </w:p>
          <w:p w14:paraId="6CEF36AF" w14:textId="0462349B" w:rsidR="003D6A87" w:rsidRPr="008E099F" w:rsidRDefault="003D6A87" w:rsidP="003D6A87">
            <w:pPr>
              <w:spacing w:before="135" w:after="135"/>
              <w:jc w:val="both"/>
              <w:textAlignment w:val="center"/>
              <w:rPr>
                <w:rFonts w:ascii="Arial" w:hAnsi="Arial" w:cs="Arial"/>
                <w:color w:val="000000"/>
                <w:position w:val="-2"/>
                <w:sz w:val="16"/>
                <w:szCs w:val="16"/>
              </w:rPr>
            </w:pPr>
            <w:r w:rsidRPr="008E099F">
              <w:rPr>
                <w:rFonts w:ascii="Arial" w:hAnsi="Arial" w:cs="Arial"/>
                <w:color w:val="000000"/>
                <w:position w:val="-2"/>
                <w:sz w:val="16"/>
                <w:szCs w:val="16"/>
              </w:rPr>
              <w:t>da je ponudnik za naročnika iz javnega sektorja v Republiki Sloveniji, ki ima vsaj 800 imenskih uporabnikov in ima vsaj pet (5) organizacij v načinu večorganizacijske postavitve, izvedel:</w:t>
            </w:r>
          </w:p>
          <w:p w14:paraId="3011BB74" w14:textId="77777777" w:rsidR="003D6A87" w:rsidRPr="008E099F" w:rsidRDefault="003D6A87" w:rsidP="003D6A87">
            <w:pPr>
              <w:pStyle w:val="ListParagraph"/>
              <w:numPr>
                <w:ilvl w:val="0"/>
                <w:numId w:val="66"/>
              </w:numPr>
              <w:spacing w:before="135" w:after="135"/>
              <w:jc w:val="both"/>
              <w:textAlignment w:val="center"/>
              <w:rPr>
                <w:rFonts w:ascii="Arial" w:hAnsi="Arial" w:cs="Arial"/>
                <w:color w:val="000000"/>
                <w:position w:val="-2"/>
                <w:sz w:val="16"/>
                <w:szCs w:val="16"/>
              </w:rPr>
            </w:pPr>
            <w:r w:rsidRPr="008E099F">
              <w:rPr>
                <w:rFonts w:ascii="Arial" w:hAnsi="Arial" w:cs="Arial"/>
                <w:color w:val="000000"/>
                <w:position w:val="-2"/>
                <w:sz w:val="16"/>
                <w:szCs w:val="16"/>
              </w:rPr>
              <w:t>namestitev, vzpostavitev in uvedbo delovanja dokumentnega sistema, certificiranega pri Arhivu RS, ki ga je referenčni naročnik produkcijsko uporabljal ali ga še uporablja vsaj eno (1) leto in</w:t>
            </w:r>
          </w:p>
          <w:p w14:paraId="33512FED" w14:textId="77777777" w:rsidR="003D6A87" w:rsidRPr="008E099F" w:rsidRDefault="003D6A87" w:rsidP="003D6A87">
            <w:pPr>
              <w:pStyle w:val="ListParagraph"/>
              <w:numPr>
                <w:ilvl w:val="0"/>
                <w:numId w:val="66"/>
              </w:numPr>
              <w:spacing w:before="135" w:after="135"/>
              <w:jc w:val="both"/>
              <w:textAlignment w:val="center"/>
              <w:rPr>
                <w:rFonts w:ascii="Arial" w:hAnsi="Arial" w:cs="Arial"/>
                <w:color w:val="000000"/>
                <w:position w:val="-2"/>
                <w:sz w:val="16"/>
                <w:szCs w:val="16"/>
              </w:rPr>
            </w:pPr>
            <w:r w:rsidRPr="008E099F">
              <w:rPr>
                <w:rFonts w:ascii="Arial" w:hAnsi="Arial" w:cs="Arial"/>
                <w:color w:val="000000"/>
                <w:position w:val="-2"/>
                <w:sz w:val="16"/>
                <w:szCs w:val="16"/>
              </w:rPr>
              <w:t>izvajal vzdrževanje dokumentnega sistema certificiranega pri Arhivu RS, ki ga je referenčni naročnik produkcijsko uporabljal ali ga še uporablja vsaj eno (1) leto.</w:t>
            </w:r>
          </w:p>
          <w:p w14:paraId="575FAF19" w14:textId="77777777" w:rsidR="003D6A87" w:rsidRPr="00C61605" w:rsidRDefault="003D6A87" w:rsidP="00271A63">
            <w:pPr>
              <w:pStyle w:val="ListParagraph"/>
              <w:shd w:val="clear" w:color="auto" w:fill="CCCCCC"/>
              <w:ind w:left="360"/>
              <w:jc w:val="both"/>
              <w:textAlignment w:val="center"/>
              <w:rPr>
                <w:rFonts w:ascii="Arial" w:hAnsi="Arial" w:cs="Arial"/>
                <w:color w:val="000000"/>
                <w:position w:val="-2"/>
                <w:sz w:val="16"/>
                <w:szCs w:val="16"/>
                <w:shd w:val="clear" w:color="auto" w:fill="CCCCCC"/>
              </w:rPr>
            </w:pPr>
          </w:p>
        </w:tc>
        <w:tc>
          <w:tcPr>
            <w:tcW w:w="141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CCD330B" w14:textId="77777777" w:rsidR="003D6A87" w:rsidRDefault="003D6A87" w:rsidP="00271A63">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170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72BE21F" w14:textId="77777777" w:rsidR="003D6A87" w:rsidRDefault="003D6A87" w:rsidP="00271A63">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198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8E90C9" w14:textId="77777777" w:rsidR="003D6A87" w:rsidRDefault="003D6A87" w:rsidP="00271A63">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3D6A87" w14:paraId="31A95A4B" w14:textId="77777777" w:rsidTr="00271A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B10A6D" w14:textId="77777777" w:rsidR="003D6A87" w:rsidRDefault="003D6A87" w:rsidP="00271A63">
            <w:r>
              <w:rPr>
                <w:rFonts w:ascii="Arial" w:hAnsi="Arial" w:cs="Arial"/>
                <w:b/>
                <w:bCs/>
                <w:color w:val="000000"/>
                <w:position w:val="-2"/>
                <w:sz w:val="18"/>
                <w:szCs w:val="18"/>
              </w:rPr>
              <w:t>1</w:t>
            </w:r>
          </w:p>
        </w:tc>
        <w:tc>
          <w:tcPr>
            <w:tcW w:w="26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E9C29B" w14:textId="77777777" w:rsidR="003D6A87" w:rsidRDefault="003D6A87" w:rsidP="00271A63">
            <w:r>
              <w:rPr>
                <w:rFonts w:ascii="Arial" w:hAnsi="Arial" w:cs="Arial"/>
                <w:color w:val="000000"/>
                <w:position w:val="-2"/>
                <w:sz w:val="18"/>
                <w:szCs w:val="18"/>
              </w:rPr>
              <w:t> </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DB60F8" w14:textId="77777777" w:rsidR="003D6A87" w:rsidRDefault="003D6A87" w:rsidP="00271A63">
            <w:r>
              <w:rPr>
                <w:rFonts w:ascii="Arial" w:hAnsi="Arial" w:cs="Arial"/>
                <w:color w:val="000000"/>
                <w:position w:val="-2"/>
                <w:sz w:val="18"/>
                <w:szCs w:val="18"/>
              </w:rPr>
              <w:t> </w:t>
            </w:r>
          </w:p>
        </w:tc>
        <w:tc>
          <w:tcPr>
            <w:tcW w:w="1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3C776" w14:textId="77777777" w:rsidR="003D6A87" w:rsidRDefault="003D6A87" w:rsidP="00271A63">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A7CAA3" w14:textId="77777777" w:rsidR="003D6A87" w:rsidRDefault="003D6A87" w:rsidP="00271A63">
            <w:r>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15C812" w14:textId="77777777" w:rsidR="003D6A87" w:rsidRDefault="003D6A87" w:rsidP="00271A63">
            <w:r>
              <w:rPr>
                <w:rFonts w:ascii="Arial" w:hAnsi="Arial" w:cs="Arial"/>
                <w:color w:val="000000"/>
                <w:position w:val="-2"/>
                <w:sz w:val="18"/>
                <w:szCs w:val="18"/>
              </w:rPr>
              <w:t> </w:t>
            </w:r>
          </w:p>
        </w:tc>
      </w:tr>
      <w:tr w:rsidR="003D6A87" w14:paraId="358BF39C" w14:textId="77777777" w:rsidTr="00271A6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9BD8C" w14:textId="77777777" w:rsidR="003D6A87" w:rsidRDefault="003D6A87" w:rsidP="00271A63">
            <w:r>
              <w:rPr>
                <w:rFonts w:ascii="Arial" w:hAnsi="Arial" w:cs="Arial"/>
                <w:b/>
                <w:bCs/>
                <w:color w:val="000000"/>
                <w:position w:val="-2"/>
                <w:sz w:val="18"/>
                <w:szCs w:val="18"/>
              </w:rPr>
              <w:t>2</w:t>
            </w:r>
          </w:p>
        </w:tc>
        <w:tc>
          <w:tcPr>
            <w:tcW w:w="26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97695" w14:textId="77777777" w:rsidR="003D6A87" w:rsidRDefault="003D6A87" w:rsidP="00271A63">
            <w:r>
              <w:rPr>
                <w:rFonts w:ascii="Arial" w:hAnsi="Arial" w:cs="Arial"/>
                <w:color w:val="000000"/>
                <w:position w:val="-2"/>
                <w:sz w:val="18"/>
                <w:szCs w:val="18"/>
              </w:rPr>
              <w:t> </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76F9FD" w14:textId="77777777" w:rsidR="003D6A87" w:rsidRDefault="003D6A87" w:rsidP="00271A63">
            <w:r>
              <w:rPr>
                <w:rFonts w:ascii="Arial" w:hAnsi="Arial" w:cs="Arial"/>
                <w:color w:val="000000"/>
                <w:position w:val="-2"/>
                <w:sz w:val="18"/>
                <w:szCs w:val="18"/>
              </w:rPr>
              <w:t> </w:t>
            </w:r>
          </w:p>
        </w:tc>
        <w:tc>
          <w:tcPr>
            <w:tcW w:w="1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6119CE" w14:textId="77777777" w:rsidR="003D6A87" w:rsidRDefault="003D6A87" w:rsidP="00271A63">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27C4D5" w14:textId="77777777" w:rsidR="003D6A87" w:rsidRDefault="003D6A87" w:rsidP="00271A63">
            <w:r>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B706C8" w14:textId="77777777" w:rsidR="003D6A87" w:rsidRDefault="003D6A87" w:rsidP="00271A63">
            <w:r>
              <w:rPr>
                <w:rFonts w:ascii="Arial" w:hAnsi="Arial" w:cs="Arial"/>
                <w:color w:val="000000"/>
                <w:position w:val="-2"/>
                <w:sz w:val="18"/>
                <w:szCs w:val="18"/>
              </w:rPr>
              <w:t> </w:t>
            </w:r>
          </w:p>
        </w:tc>
      </w:tr>
    </w:tbl>
    <w:p w14:paraId="0B01CC26" w14:textId="60639377" w:rsidR="003D6A87" w:rsidRDefault="003D6A87" w:rsidP="003D6A87">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3D6A87" w14:paraId="75DDF8CE" w14:textId="77777777" w:rsidTr="00271A63">
        <w:tc>
          <w:tcPr>
            <w:tcW w:w="2500" w:type="pct"/>
            <w:tcMar>
              <w:top w:w="75" w:type="dxa"/>
              <w:bottom w:w="75" w:type="dxa"/>
            </w:tcMar>
            <w:vAlign w:val="center"/>
          </w:tcPr>
          <w:p w14:paraId="56D693C1" w14:textId="77777777" w:rsidR="003D6A87" w:rsidRDefault="003D6A87" w:rsidP="00271A63">
            <w:r>
              <w:rPr>
                <w:rFonts w:ascii="Arial" w:hAnsi="Arial" w:cs="Arial"/>
                <w:color w:val="000000"/>
                <w:position w:val="-2"/>
                <w:sz w:val="18"/>
                <w:szCs w:val="18"/>
              </w:rPr>
              <w:t>Kraj in datum:</w:t>
            </w:r>
          </w:p>
        </w:tc>
        <w:tc>
          <w:tcPr>
            <w:tcW w:w="0" w:type="auto"/>
            <w:tcMar>
              <w:top w:w="75" w:type="dxa"/>
              <w:bottom w:w="75" w:type="dxa"/>
            </w:tcMar>
            <w:vAlign w:val="center"/>
          </w:tcPr>
          <w:p w14:paraId="00EF42B0" w14:textId="77777777" w:rsidR="003D6A87" w:rsidRDefault="003D6A87" w:rsidP="00271A63">
            <w:r>
              <w:rPr>
                <w:rFonts w:ascii="Arial" w:hAnsi="Arial" w:cs="Arial"/>
                <w:color w:val="000000"/>
                <w:position w:val="-2"/>
                <w:sz w:val="18"/>
                <w:szCs w:val="18"/>
              </w:rPr>
              <w:t>Ime in priimek: _____________________</w:t>
            </w:r>
          </w:p>
        </w:tc>
      </w:tr>
      <w:tr w:rsidR="003D6A87" w14:paraId="4D90D709" w14:textId="77777777" w:rsidTr="00271A63">
        <w:trPr>
          <w:trHeight w:val="22"/>
        </w:trPr>
        <w:tc>
          <w:tcPr>
            <w:tcW w:w="2500" w:type="pct"/>
            <w:tcMar>
              <w:top w:w="75" w:type="dxa"/>
              <w:bottom w:w="75" w:type="dxa"/>
            </w:tcMar>
            <w:vAlign w:val="center"/>
          </w:tcPr>
          <w:p w14:paraId="5F9EF0BE" w14:textId="77777777" w:rsidR="003D6A87" w:rsidRDefault="003D6A87" w:rsidP="00271A63">
            <w:r>
              <w:rPr>
                <w:rFonts w:ascii="Arial" w:hAnsi="Arial" w:cs="Arial"/>
                <w:color w:val="000000"/>
                <w:position w:val="-2"/>
                <w:sz w:val="18"/>
                <w:szCs w:val="18"/>
              </w:rPr>
              <w:t> </w:t>
            </w:r>
          </w:p>
        </w:tc>
        <w:tc>
          <w:tcPr>
            <w:tcW w:w="0" w:type="auto"/>
            <w:tcMar>
              <w:top w:w="75" w:type="dxa"/>
              <w:bottom w:w="75" w:type="dxa"/>
            </w:tcMar>
            <w:vAlign w:val="center"/>
          </w:tcPr>
          <w:p w14:paraId="6F86A2A1" w14:textId="77777777" w:rsidR="003D6A87" w:rsidRDefault="003D6A87" w:rsidP="00271A63"/>
          <w:p w14:paraId="1B19F320" w14:textId="77777777" w:rsidR="003D6A87" w:rsidRDefault="003D6A87" w:rsidP="00271A63">
            <w:pPr>
              <w:jc w:val="center"/>
            </w:pPr>
            <w:r>
              <w:rPr>
                <w:rFonts w:ascii="Arial" w:hAnsi="Arial" w:cs="Arial"/>
                <w:color w:val="A9A9A9"/>
                <w:position w:val="-2"/>
                <w:sz w:val="18"/>
                <w:szCs w:val="18"/>
              </w:rPr>
              <w:t>(žig in podpis)</w:t>
            </w:r>
          </w:p>
        </w:tc>
      </w:tr>
    </w:tbl>
    <w:p w14:paraId="0144D90F" w14:textId="45BBA0D4" w:rsidR="003D6A87" w:rsidRPr="003D6A87" w:rsidRDefault="003D6A87" w:rsidP="003D6A87">
      <w:pPr>
        <w:tabs>
          <w:tab w:val="left" w:pos="2009"/>
        </w:tabs>
        <w:rPr>
          <w:rFonts w:ascii="Arial" w:hAnsi="Arial" w:cs="Arial"/>
          <w:sz w:val="18"/>
          <w:szCs w:val="18"/>
        </w:rPr>
        <w:sectPr w:rsidR="003D6A87" w:rsidRPr="003D6A87" w:rsidSect="003D6A87">
          <w:pgSz w:w="16838" w:h="11906" w:orient="landscape"/>
          <w:pgMar w:top="1418" w:right="1418" w:bottom="1418" w:left="1418" w:header="567" w:footer="596" w:gutter="0"/>
          <w:cols w:space="708"/>
          <w:docGrid w:linePitch="360"/>
        </w:sectPr>
      </w:pPr>
      <w:r>
        <w:rPr>
          <w:rFonts w:ascii="Arial" w:hAnsi="Arial" w:cs="Arial"/>
          <w:sz w:val="18"/>
          <w:szCs w:val="18"/>
        </w:rPr>
        <w:tab/>
      </w:r>
    </w:p>
    <w:p w14:paraId="58693E85" w14:textId="0DC2C3E0" w:rsidR="003D6A87" w:rsidRDefault="003D6A87">
      <w:pPr>
        <w:rPr>
          <w:rFonts w:ascii="Arial" w:hAnsi="Arial" w:cs="Arial"/>
          <w:sz w:val="18"/>
          <w:szCs w:val="18"/>
        </w:rPr>
      </w:pPr>
    </w:p>
    <w:p w14:paraId="32FD2F68" w14:textId="4153CA60" w:rsidR="00731C1F" w:rsidRPr="00590863" w:rsidRDefault="00731C1F" w:rsidP="00731C1F">
      <w:pPr>
        <w:spacing w:before="225" w:after="225" w:line="240" w:lineRule="auto"/>
        <w:jc w:val="right"/>
        <w:rPr>
          <w:rFonts w:ascii="Arial" w:hAnsi="Arial" w:cs="Arial"/>
          <w:sz w:val="18"/>
          <w:szCs w:val="18"/>
        </w:rPr>
      </w:pPr>
      <w:r w:rsidRPr="00590863">
        <w:rPr>
          <w:rFonts w:ascii="Arial" w:hAnsi="Arial" w:cs="Arial"/>
          <w:sz w:val="18"/>
          <w:szCs w:val="18"/>
        </w:rPr>
        <w:t xml:space="preserve">Obrazec št: </w:t>
      </w:r>
      <w:r w:rsidR="008E099F">
        <w:rPr>
          <w:rFonts w:ascii="Arial" w:hAnsi="Arial" w:cs="Arial"/>
          <w:sz w:val="18"/>
          <w:szCs w:val="18"/>
        </w:rPr>
        <w:t>6</w:t>
      </w:r>
    </w:p>
    <w:p w14:paraId="2FBDFE79" w14:textId="499C5DB0" w:rsidR="00731C1F" w:rsidRDefault="008E099F" w:rsidP="00731C1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Pr>
          <w:rFonts w:ascii="Arial" w:hAnsi="Arial" w:cs="Arial"/>
        </w:rPr>
        <w:t>Kadrovska usposobljenost</w:t>
      </w:r>
    </w:p>
    <w:p w14:paraId="0E5F9F04" w14:textId="50549612" w:rsidR="001E1E41" w:rsidRPr="00DD1BA2" w:rsidRDefault="001E1E41" w:rsidP="001E1E41">
      <w:pPr>
        <w:spacing w:before="225" w:after="225" w:line="240" w:lineRule="auto"/>
        <w:jc w:val="both"/>
        <w:rPr>
          <w:rFonts w:ascii="Arial" w:hAnsi="Arial" w:cs="Arial"/>
          <w:sz w:val="18"/>
          <w:szCs w:val="18"/>
        </w:rPr>
      </w:pPr>
      <w:r w:rsidRPr="00DD1BA2">
        <w:rPr>
          <w:rFonts w:ascii="Arial" w:hAnsi="Arial" w:cs="Arial"/>
          <w:color w:val="000000"/>
          <w:sz w:val="18"/>
          <w:szCs w:val="18"/>
        </w:rPr>
        <w:t>V zvezi z javnim naročilom »</w:t>
      </w:r>
      <w:r>
        <w:rPr>
          <w:rFonts w:ascii="Arial" w:hAnsi="Arial" w:cs="Arial"/>
          <w:b/>
          <w:bCs/>
          <w:sz w:val="18"/>
          <w:szCs w:val="18"/>
        </w:rPr>
        <w:t>I</w:t>
      </w:r>
      <w:r w:rsidRPr="008169FD">
        <w:rPr>
          <w:rFonts w:ascii="Arial" w:hAnsi="Arial" w:cs="Arial"/>
          <w:b/>
          <w:bCs/>
          <w:sz w:val="18"/>
          <w:szCs w:val="18"/>
        </w:rPr>
        <w:t>mplementacija elektronskega dokumentnega sistema (</w:t>
      </w:r>
      <w:r>
        <w:rPr>
          <w:rFonts w:ascii="Arial" w:hAnsi="Arial" w:cs="Arial"/>
          <w:b/>
          <w:bCs/>
          <w:sz w:val="18"/>
          <w:szCs w:val="18"/>
        </w:rPr>
        <w:t>DMS</w:t>
      </w:r>
      <w:r w:rsidRPr="008169FD">
        <w:rPr>
          <w:rFonts w:ascii="Arial" w:hAnsi="Arial" w:cs="Arial"/>
          <w:b/>
          <w:bCs/>
          <w:sz w:val="18"/>
          <w:szCs w:val="18"/>
        </w:rPr>
        <w:t xml:space="preserve">) za potrebe </w:t>
      </w:r>
      <w:r>
        <w:rPr>
          <w:rFonts w:ascii="Arial" w:hAnsi="Arial" w:cs="Arial"/>
          <w:b/>
          <w:bCs/>
          <w:sz w:val="18"/>
          <w:szCs w:val="18"/>
        </w:rPr>
        <w:t>U</w:t>
      </w:r>
      <w:r w:rsidRPr="008169FD">
        <w:rPr>
          <w:rFonts w:ascii="Arial" w:hAnsi="Arial" w:cs="Arial"/>
          <w:b/>
          <w:bCs/>
          <w:sz w:val="18"/>
          <w:szCs w:val="18"/>
        </w:rPr>
        <w:t xml:space="preserve">niverze na </w:t>
      </w:r>
      <w:r>
        <w:rPr>
          <w:rFonts w:ascii="Arial" w:hAnsi="Arial" w:cs="Arial"/>
          <w:b/>
          <w:bCs/>
          <w:sz w:val="18"/>
          <w:szCs w:val="18"/>
        </w:rPr>
        <w:t>P</w:t>
      </w:r>
      <w:r w:rsidRPr="008169FD">
        <w:rPr>
          <w:rFonts w:ascii="Arial" w:hAnsi="Arial" w:cs="Arial"/>
          <w:b/>
          <w:bCs/>
          <w:sz w:val="18"/>
          <w:szCs w:val="18"/>
        </w:rPr>
        <w:t>rimorskem</w:t>
      </w:r>
      <w:r w:rsidRPr="00DD1BA2">
        <w:rPr>
          <w:rFonts w:ascii="Arial" w:hAnsi="Arial" w:cs="Arial"/>
          <w:color w:val="000000"/>
          <w:sz w:val="18"/>
          <w:szCs w:val="18"/>
        </w:rPr>
        <w:t>«,</w:t>
      </w:r>
    </w:p>
    <w:p w14:paraId="05641FAB" w14:textId="77777777" w:rsidR="001E1E41" w:rsidRPr="00DD1BA2" w:rsidRDefault="001E1E41" w:rsidP="001E1E41">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__________________________________________________________________________</w:t>
      </w:r>
      <w:r w:rsidRPr="00DD1BA2">
        <w:rPr>
          <w:rFonts w:ascii="Arial" w:hAnsi="Arial" w:cs="Arial"/>
          <w:color w:val="000000"/>
          <w:sz w:val="18"/>
          <w:szCs w:val="18"/>
        </w:rPr>
        <w:t>,</w:t>
      </w:r>
    </w:p>
    <w:p w14:paraId="6D1F93F9" w14:textId="77777777" w:rsidR="001E1E41" w:rsidRPr="00DD1BA2" w:rsidRDefault="001E1E41" w:rsidP="001E1E41">
      <w:pPr>
        <w:spacing w:before="225" w:after="225" w:line="240" w:lineRule="auto"/>
        <w:jc w:val="both"/>
        <w:rPr>
          <w:rFonts w:ascii="Arial" w:hAnsi="Arial" w:cs="Arial"/>
          <w:i/>
          <w:iCs/>
          <w:color w:val="000000"/>
          <w:sz w:val="18"/>
          <w:szCs w:val="18"/>
        </w:rPr>
      </w:pPr>
      <w:r w:rsidRPr="00DD1BA2">
        <w:rPr>
          <w:rFonts w:ascii="Arial" w:hAnsi="Arial" w:cs="Arial"/>
          <w:i/>
          <w:iCs/>
          <w:color w:val="000000"/>
          <w:sz w:val="18"/>
          <w:szCs w:val="18"/>
        </w:rPr>
        <w:t xml:space="preserve">(naziv </w:t>
      </w:r>
      <w:r>
        <w:rPr>
          <w:rFonts w:ascii="Arial" w:hAnsi="Arial" w:cs="Arial"/>
          <w:i/>
          <w:iCs/>
          <w:color w:val="000000"/>
          <w:sz w:val="18"/>
          <w:szCs w:val="18"/>
        </w:rPr>
        <w:t>gospodarskega subjekta</w:t>
      </w:r>
      <w:r w:rsidRPr="00DD1BA2">
        <w:rPr>
          <w:rFonts w:ascii="Arial" w:hAnsi="Arial" w:cs="Arial"/>
          <w:i/>
          <w:iCs/>
          <w:color w:val="000000"/>
          <w:sz w:val="18"/>
          <w:szCs w:val="18"/>
        </w:rPr>
        <w:t>)</w:t>
      </w:r>
    </w:p>
    <w:p w14:paraId="6F7CA1C7" w14:textId="2EF8AE2B" w:rsidR="001E1E41" w:rsidRPr="007152C7" w:rsidRDefault="001E1E41" w:rsidP="001E1E41">
      <w:pPr>
        <w:spacing w:after="0"/>
        <w:rPr>
          <w:rFonts w:ascii="Arial" w:hAnsi="Arial" w:cs="Arial"/>
          <w:sz w:val="18"/>
          <w:szCs w:val="18"/>
        </w:rPr>
      </w:pPr>
      <w:r w:rsidRPr="007152C7">
        <w:rPr>
          <w:rFonts w:ascii="Arial" w:hAnsi="Arial" w:cs="Arial"/>
          <w:sz w:val="18"/>
          <w:szCs w:val="18"/>
        </w:rPr>
        <w:t>nominira</w:t>
      </w:r>
      <w:r>
        <w:rPr>
          <w:rFonts w:ascii="Arial" w:hAnsi="Arial" w:cs="Arial"/>
          <w:sz w:val="18"/>
          <w:szCs w:val="18"/>
        </w:rPr>
        <w:t>m</w:t>
      </w:r>
      <w:r w:rsidRPr="007152C7">
        <w:rPr>
          <w:rFonts w:ascii="Arial" w:hAnsi="Arial" w:cs="Arial"/>
          <w:sz w:val="18"/>
          <w:szCs w:val="18"/>
        </w:rPr>
        <w:t>o naslednji kader:</w:t>
      </w:r>
    </w:p>
    <w:tbl>
      <w:tblPr>
        <w:tblStyle w:val="TableGridPHPDOCX"/>
        <w:tblpPr w:leftFromText="141" w:rightFromText="141" w:vertAnchor="text" w:horzAnchor="margin" w:tblpY="468"/>
        <w:tblW w:w="1402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11"/>
        <w:gridCol w:w="2919"/>
        <w:gridCol w:w="1931"/>
        <w:gridCol w:w="1843"/>
        <w:gridCol w:w="3969"/>
        <w:gridCol w:w="2552"/>
      </w:tblGrid>
      <w:tr w:rsidR="001E1E41" w:rsidRPr="00DD1BA2" w14:paraId="06F22ACA" w14:textId="77777777" w:rsidTr="001E1E41">
        <w:trPr>
          <w:trHeight w:val="272"/>
        </w:trPr>
        <w:tc>
          <w:tcPr>
            <w:tcW w:w="81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B5745E8" w14:textId="77777777" w:rsidR="001E1E41" w:rsidRPr="00DD1BA2" w:rsidRDefault="001E1E41" w:rsidP="00271A63">
            <w:pPr>
              <w:jc w:val="center"/>
              <w:rPr>
                <w:rFonts w:ascii="Arial" w:hAnsi="Arial" w:cs="Arial"/>
              </w:rPr>
            </w:pPr>
            <w:r w:rsidRPr="00DD1BA2">
              <w:rPr>
                <w:rFonts w:ascii="Arial" w:hAnsi="Arial" w:cs="Arial"/>
                <w:b/>
                <w:bCs/>
                <w:color w:val="000000"/>
                <w:position w:val="-2"/>
                <w:sz w:val="18"/>
                <w:szCs w:val="18"/>
                <w:shd w:val="clear" w:color="auto" w:fill="CCCCCC"/>
              </w:rPr>
              <w:t>Zap. št</w:t>
            </w:r>
          </w:p>
        </w:tc>
        <w:tc>
          <w:tcPr>
            <w:tcW w:w="291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F1F6610" w14:textId="77777777" w:rsidR="001E1E41" w:rsidRDefault="001E1E41" w:rsidP="00271A63">
            <w:pPr>
              <w:jc w:val="center"/>
              <w:rPr>
                <w:rFonts w:ascii="Arial" w:hAnsi="Arial" w:cs="Arial"/>
                <w:b/>
                <w:bCs/>
                <w:color w:val="000000"/>
                <w:position w:val="-2"/>
                <w:sz w:val="18"/>
                <w:szCs w:val="18"/>
                <w:shd w:val="clear" w:color="auto" w:fill="CCCCCC"/>
              </w:rPr>
            </w:pPr>
            <w:r w:rsidRPr="00DD1BA2">
              <w:rPr>
                <w:rFonts w:ascii="Arial" w:hAnsi="Arial" w:cs="Arial"/>
                <w:b/>
                <w:bCs/>
                <w:color w:val="000000"/>
                <w:position w:val="-2"/>
                <w:sz w:val="18"/>
                <w:szCs w:val="18"/>
                <w:shd w:val="clear" w:color="auto" w:fill="CCCCCC"/>
              </w:rPr>
              <w:t>Ime in priimek</w:t>
            </w:r>
            <w:r>
              <w:rPr>
                <w:rFonts w:ascii="Arial" w:hAnsi="Arial" w:cs="Arial"/>
                <w:b/>
                <w:bCs/>
                <w:color w:val="000000"/>
                <w:position w:val="-2"/>
                <w:sz w:val="18"/>
                <w:szCs w:val="18"/>
                <w:shd w:val="clear" w:color="auto" w:fill="CCCCCC"/>
              </w:rPr>
              <w:t xml:space="preserve"> ter navedba </w:t>
            </w:r>
            <w:r w:rsidRPr="00DD1BA2">
              <w:rPr>
                <w:rFonts w:ascii="Arial" w:hAnsi="Arial" w:cs="Arial"/>
                <w:b/>
                <w:bCs/>
                <w:color w:val="000000"/>
                <w:position w:val="-2"/>
                <w:sz w:val="18"/>
                <w:szCs w:val="18"/>
                <w:shd w:val="clear" w:color="auto" w:fill="CCCCCC"/>
              </w:rPr>
              <w:t>funkcij</w:t>
            </w:r>
            <w:r>
              <w:rPr>
                <w:rFonts w:ascii="Arial" w:hAnsi="Arial" w:cs="Arial"/>
                <w:b/>
                <w:bCs/>
                <w:color w:val="000000"/>
                <w:position w:val="-2"/>
                <w:sz w:val="18"/>
                <w:szCs w:val="18"/>
                <w:shd w:val="clear" w:color="auto" w:fill="CCCCCC"/>
              </w:rPr>
              <w:t xml:space="preserve">e, ki jo prevzema nominiran kader </w:t>
            </w:r>
          </w:p>
          <w:p w14:paraId="4FE891CB" w14:textId="77777777" w:rsidR="001E1E41" w:rsidRDefault="001E1E41" w:rsidP="00271A63">
            <w:pPr>
              <w:jc w:val="center"/>
              <w:rPr>
                <w:rFonts w:ascii="Arial" w:hAnsi="Arial" w:cs="Arial"/>
                <w:color w:val="000000"/>
                <w:position w:val="-2"/>
                <w:sz w:val="18"/>
                <w:szCs w:val="18"/>
                <w:shd w:val="clear" w:color="auto" w:fill="CCCCCC"/>
              </w:rPr>
            </w:pPr>
          </w:p>
          <w:p w14:paraId="7E219D6F" w14:textId="6762AF36" w:rsidR="001E1E41" w:rsidRPr="001E1E41" w:rsidRDefault="001E1E41" w:rsidP="00271A63">
            <w:pPr>
              <w:jc w:val="center"/>
              <w:rPr>
                <w:rFonts w:ascii="Arial" w:hAnsi="Arial" w:cs="Arial"/>
                <w:i/>
                <w:iCs/>
              </w:rPr>
            </w:pPr>
            <w:r w:rsidRPr="001E1E41">
              <w:rPr>
                <w:rFonts w:ascii="Arial" w:hAnsi="Arial" w:cs="Arial"/>
                <w:i/>
                <w:iCs/>
                <w:color w:val="000000"/>
                <w:position w:val="-2"/>
                <w:sz w:val="18"/>
                <w:szCs w:val="18"/>
                <w:shd w:val="clear" w:color="auto" w:fill="CCCCCC"/>
              </w:rPr>
              <w:t>(vodja projekta, nadomestni vodja projekta, poslovni analitik itn.)</w:t>
            </w:r>
          </w:p>
        </w:tc>
        <w:tc>
          <w:tcPr>
            <w:tcW w:w="193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A1A874" w14:textId="77777777" w:rsidR="001E1E41" w:rsidRPr="00DD1BA2" w:rsidRDefault="001E1E41" w:rsidP="00271A63">
            <w:pPr>
              <w:jc w:val="center"/>
              <w:rPr>
                <w:rFonts w:ascii="Arial" w:hAnsi="Arial" w:cs="Arial"/>
                <w:b/>
                <w:sz w:val="18"/>
                <w:szCs w:val="18"/>
              </w:rPr>
            </w:pPr>
            <w:r w:rsidRPr="00DD1BA2">
              <w:rPr>
                <w:rFonts w:ascii="Arial" w:hAnsi="Arial" w:cs="Arial"/>
                <w:b/>
                <w:sz w:val="18"/>
                <w:szCs w:val="18"/>
              </w:rPr>
              <w:t>Subjekt, ki nominira navedeni kader (ponudnik, partner, podizvajalec</w:t>
            </w:r>
            <w:r>
              <w:rPr>
                <w:rFonts w:ascii="Arial" w:hAnsi="Arial" w:cs="Arial"/>
                <w:b/>
                <w:sz w:val="18"/>
                <w:szCs w:val="18"/>
              </w:rPr>
              <w:t>, drugo</w:t>
            </w:r>
            <w:r w:rsidRPr="00DD1BA2">
              <w:rPr>
                <w:rFonts w:ascii="Arial" w:hAnsi="Arial" w:cs="Arial"/>
                <w:b/>
                <w:sz w:val="18"/>
                <w:szCs w:val="18"/>
              </w:rPr>
              <w:t>)</w:t>
            </w:r>
          </w:p>
        </w:tc>
        <w:tc>
          <w:tcPr>
            <w:tcW w:w="18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6C85104" w14:textId="77777777" w:rsidR="001E1E41" w:rsidRPr="00DD1BA2" w:rsidRDefault="001E1E41" w:rsidP="00271A63">
            <w:pPr>
              <w:jc w:val="center"/>
              <w:rPr>
                <w:rFonts w:ascii="Arial" w:hAnsi="Arial" w:cs="Arial"/>
              </w:rPr>
            </w:pPr>
            <w:r w:rsidRPr="00DD1BA2">
              <w:rPr>
                <w:rFonts w:ascii="Arial" w:hAnsi="Arial" w:cs="Arial"/>
                <w:b/>
                <w:bCs/>
                <w:color w:val="000000"/>
                <w:position w:val="-2"/>
                <w:sz w:val="18"/>
                <w:szCs w:val="18"/>
                <w:shd w:val="clear" w:color="auto" w:fill="CCCCCC"/>
              </w:rPr>
              <w:t>Dosežena izobrazba (stopnja, smer)</w:t>
            </w:r>
          </w:p>
        </w:tc>
        <w:tc>
          <w:tcPr>
            <w:tcW w:w="396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C9D6128" w14:textId="77777777" w:rsidR="001E1E41" w:rsidRDefault="001E1E41" w:rsidP="00271A63">
            <w:pPr>
              <w:jc w:val="center"/>
              <w:rPr>
                <w:rFonts w:ascii="Arial" w:hAnsi="Arial" w:cs="Arial"/>
                <w:b/>
                <w:color w:val="000000"/>
                <w:position w:val="-2"/>
                <w:sz w:val="18"/>
                <w:szCs w:val="18"/>
              </w:rPr>
            </w:pPr>
            <w:r>
              <w:rPr>
                <w:rFonts w:ascii="Arial" w:hAnsi="Arial" w:cs="Arial"/>
                <w:b/>
                <w:color w:val="000000"/>
                <w:position w:val="-2"/>
                <w:sz w:val="18"/>
                <w:szCs w:val="18"/>
              </w:rPr>
              <w:t xml:space="preserve">Reference nominiranega kadra </w:t>
            </w:r>
          </w:p>
          <w:p w14:paraId="5BBE0799" w14:textId="77777777" w:rsidR="001E1E41" w:rsidRDefault="001E1E41" w:rsidP="00271A63">
            <w:pPr>
              <w:jc w:val="center"/>
              <w:rPr>
                <w:rFonts w:ascii="Arial" w:hAnsi="Arial" w:cs="Arial"/>
                <w:b/>
                <w:position w:val="-2"/>
              </w:rPr>
            </w:pPr>
          </w:p>
          <w:p w14:paraId="5DD8EF5A" w14:textId="70E86159" w:rsidR="001E1E41" w:rsidRPr="001E1E41" w:rsidRDefault="001E1E41" w:rsidP="00271A63">
            <w:pPr>
              <w:jc w:val="center"/>
              <w:rPr>
                <w:rFonts w:ascii="Arial" w:hAnsi="Arial" w:cs="Arial"/>
                <w:bCs/>
                <w:sz w:val="18"/>
                <w:szCs w:val="18"/>
              </w:rPr>
            </w:pPr>
            <w:r w:rsidRPr="001E1E41">
              <w:rPr>
                <w:rFonts w:ascii="Arial" w:hAnsi="Arial" w:cs="Arial"/>
                <w:bCs/>
                <w:position w:val="-2"/>
                <w:sz w:val="18"/>
                <w:szCs w:val="18"/>
              </w:rPr>
              <w:t>(glede na zahtevano v pogoju 4: Kadrovska usposobljenost)</w:t>
            </w:r>
          </w:p>
        </w:tc>
        <w:tc>
          <w:tcPr>
            <w:tcW w:w="255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66334EC" w14:textId="77777777" w:rsidR="001E1E41" w:rsidRPr="00DD1BA2" w:rsidRDefault="001E1E41" w:rsidP="00271A63">
            <w:pPr>
              <w:jc w:val="center"/>
              <w:rPr>
                <w:rFonts w:ascii="Arial" w:hAnsi="Arial" w:cs="Arial"/>
              </w:rPr>
            </w:pPr>
            <w:r w:rsidRPr="00DD1BA2">
              <w:rPr>
                <w:rFonts w:ascii="Arial" w:hAnsi="Arial" w:cs="Arial"/>
                <w:b/>
                <w:bCs/>
                <w:color w:val="000000"/>
                <w:position w:val="-2"/>
                <w:sz w:val="18"/>
                <w:szCs w:val="18"/>
                <w:shd w:val="clear" w:color="auto" w:fill="CCCCCC"/>
              </w:rPr>
              <w:t>Delovnopravna razmerje kadra z navedenim subjektom (zaposlitev, delo po podjemni pogodbi, drugo (opredeli</w:t>
            </w:r>
            <w:r>
              <w:rPr>
                <w:rFonts w:ascii="Arial" w:hAnsi="Arial" w:cs="Arial"/>
                <w:b/>
                <w:bCs/>
                <w:color w:val="000000"/>
                <w:position w:val="-2"/>
                <w:sz w:val="18"/>
                <w:szCs w:val="18"/>
                <w:shd w:val="clear" w:color="auto" w:fill="CCCCCC"/>
              </w:rPr>
              <w:t>ti</w:t>
            </w:r>
            <w:r w:rsidRPr="00DD1BA2">
              <w:rPr>
                <w:rFonts w:ascii="Arial" w:hAnsi="Arial" w:cs="Arial"/>
                <w:b/>
                <w:bCs/>
                <w:color w:val="000000"/>
                <w:position w:val="-2"/>
                <w:sz w:val="18"/>
                <w:szCs w:val="18"/>
                <w:shd w:val="clear" w:color="auto" w:fill="CCCCCC"/>
              </w:rPr>
              <w:t>))</w:t>
            </w:r>
          </w:p>
        </w:tc>
      </w:tr>
      <w:tr w:rsidR="001E1E41" w:rsidRPr="00DD1BA2" w14:paraId="4EF83433" w14:textId="77777777" w:rsidTr="001E1E41">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02DD3" w14:textId="77777777" w:rsidR="001E1E41" w:rsidRPr="00DD1BA2" w:rsidRDefault="001E1E41" w:rsidP="00271A63">
            <w:pPr>
              <w:rPr>
                <w:rFonts w:ascii="Arial" w:hAnsi="Arial" w:cs="Arial"/>
              </w:rPr>
            </w:pPr>
            <w:r w:rsidRPr="00DD1BA2">
              <w:rPr>
                <w:rFonts w:ascii="Arial" w:hAnsi="Arial" w:cs="Arial"/>
                <w:b/>
                <w:bCs/>
                <w:color w:val="000000"/>
                <w:position w:val="-2"/>
                <w:sz w:val="18"/>
                <w:szCs w:val="18"/>
              </w:rPr>
              <w:t>1</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CAB218" w14:textId="77777777" w:rsidR="001E1E41" w:rsidRPr="00DD1BA2" w:rsidRDefault="001E1E41" w:rsidP="00271A63">
            <w:pPr>
              <w:rPr>
                <w:rFonts w:ascii="Arial" w:hAnsi="Arial" w:cs="Arial"/>
              </w:rPr>
            </w:pPr>
          </w:p>
        </w:tc>
        <w:tc>
          <w:tcPr>
            <w:tcW w:w="19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F36A2" w14:textId="77777777" w:rsidR="001E1E41" w:rsidRPr="00DD1BA2" w:rsidRDefault="001E1E41" w:rsidP="00271A63">
            <w:pPr>
              <w:rPr>
                <w:rFonts w:ascii="Arial" w:hAnsi="Arial" w:cs="Arial"/>
              </w:rPr>
            </w:pPr>
            <w:r w:rsidRPr="00DD1BA2">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7FBEB0" w14:textId="77777777" w:rsidR="001E1E41" w:rsidRPr="00DD1BA2" w:rsidRDefault="001E1E41" w:rsidP="00271A63">
            <w:pPr>
              <w:rPr>
                <w:rFonts w:ascii="Arial" w:hAnsi="Arial" w:cs="Arial"/>
              </w:rPr>
            </w:pPr>
            <w:r w:rsidRPr="00DD1BA2">
              <w:rPr>
                <w:rFonts w:ascii="Arial" w:hAnsi="Arial" w:cs="Arial"/>
                <w:color w:val="000000"/>
                <w:position w:val="-2"/>
                <w:sz w:val="18"/>
                <w:szCs w:val="18"/>
              </w:rPr>
              <w:t> </w:t>
            </w:r>
          </w:p>
        </w:tc>
        <w:tc>
          <w:tcPr>
            <w:tcW w:w="39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F8F2DA" w14:textId="74FD30A4" w:rsidR="001E1E41" w:rsidRPr="00DD1BA2" w:rsidRDefault="001E1E41" w:rsidP="00271A63">
            <w:pPr>
              <w:rPr>
                <w:rFonts w:ascii="Arial" w:hAnsi="Arial" w:cs="Arial"/>
              </w:rPr>
            </w:pPr>
          </w:p>
        </w:tc>
        <w:tc>
          <w:tcPr>
            <w:tcW w:w="25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93D0E" w14:textId="77777777" w:rsidR="001E1E41" w:rsidRPr="00DD1BA2" w:rsidRDefault="001E1E41" w:rsidP="00271A63">
            <w:pPr>
              <w:rPr>
                <w:rFonts w:ascii="Arial" w:hAnsi="Arial" w:cs="Arial"/>
              </w:rPr>
            </w:pPr>
            <w:r w:rsidRPr="00DD1BA2">
              <w:rPr>
                <w:rFonts w:ascii="Arial" w:hAnsi="Arial" w:cs="Arial"/>
                <w:color w:val="000000"/>
                <w:position w:val="-2"/>
                <w:sz w:val="18"/>
                <w:szCs w:val="18"/>
              </w:rPr>
              <w:t> </w:t>
            </w:r>
          </w:p>
        </w:tc>
      </w:tr>
      <w:tr w:rsidR="001E1E41" w:rsidRPr="00DD1BA2" w14:paraId="66F519A7" w14:textId="77777777" w:rsidTr="001E1E41">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77AF2" w14:textId="77777777" w:rsidR="001E1E41" w:rsidRPr="00DD1BA2" w:rsidRDefault="001E1E41" w:rsidP="00271A63">
            <w:pPr>
              <w:rPr>
                <w:rFonts w:ascii="Arial" w:hAnsi="Arial" w:cs="Arial"/>
              </w:rPr>
            </w:pPr>
            <w:r w:rsidRPr="00DD1BA2">
              <w:rPr>
                <w:rFonts w:ascii="Arial" w:hAnsi="Arial" w:cs="Arial"/>
                <w:b/>
                <w:bCs/>
                <w:color w:val="000000"/>
                <w:position w:val="-2"/>
                <w:sz w:val="18"/>
                <w:szCs w:val="18"/>
              </w:rPr>
              <w:t>2</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45768" w14:textId="77777777" w:rsidR="001E1E41" w:rsidRPr="00DD1BA2" w:rsidRDefault="001E1E41" w:rsidP="00271A63">
            <w:pPr>
              <w:rPr>
                <w:rFonts w:ascii="Arial" w:hAnsi="Arial" w:cs="Arial"/>
              </w:rPr>
            </w:pPr>
          </w:p>
        </w:tc>
        <w:tc>
          <w:tcPr>
            <w:tcW w:w="19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09DAD0" w14:textId="77777777" w:rsidR="001E1E41" w:rsidRPr="00DD1BA2" w:rsidRDefault="001E1E41" w:rsidP="00271A63">
            <w:pPr>
              <w:rPr>
                <w:rFonts w:ascii="Arial" w:hAnsi="Arial" w:cs="Arial"/>
              </w:rPr>
            </w:pPr>
            <w:r w:rsidRPr="00DD1BA2">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1C59F1" w14:textId="77777777" w:rsidR="001E1E41" w:rsidRPr="00DD1BA2" w:rsidRDefault="001E1E41" w:rsidP="00271A63">
            <w:pPr>
              <w:rPr>
                <w:rFonts w:ascii="Arial" w:hAnsi="Arial" w:cs="Arial"/>
              </w:rPr>
            </w:pPr>
            <w:r w:rsidRPr="00DD1BA2">
              <w:rPr>
                <w:rFonts w:ascii="Arial" w:hAnsi="Arial" w:cs="Arial"/>
                <w:color w:val="000000"/>
                <w:position w:val="-2"/>
                <w:sz w:val="18"/>
                <w:szCs w:val="18"/>
              </w:rPr>
              <w:t> </w:t>
            </w:r>
          </w:p>
        </w:tc>
        <w:tc>
          <w:tcPr>
            <w:tcW w:w="39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8C76A" w14:textId="304000EF" w:rsidR="001E1E41" w:rsidRPr="00DD1BA2" w:rsidRDefault="001E1E41" w:rsidP="00271A63">
            <w:pPr>
              <w:rPr>
                <w:rFonts w:ascii="Arial" w:hAnsi="Arial" w:cs="Arial"/>
              </w:rPr>
            </w:pPr>
          </w:p>
        </w:tc>
        <w:tc>
          <w:tcPr>
            <w:tcW w:w="25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571608" w14:textId="77777777" w:rsidR="001E1E41" w:rsidRPr="00DD1BA2" w:rsidRDefault="001E1E41" w:rsidP="00271A63">
            <w:pPr>
              <w:rPr>
                <w:rFonts w:ascii="Arial" w:hAnsi="Arial" w:cs="Arial"/>
              </w:rPr>
            </w:pPr>
            <w:r w:rsidRPr="00DD1BA2">
              <w:rPr>
                <w:rFonts w:ascii="Arial" w:hAnsi="Arial" w:cs="Arial"/>
                <w:color w:val="000000"/>
                <w:position w:val="-2"/>
                <w:sz w:val="18"/>
                <w:szCs w:val="18"/>
              </w:rPr>
              <w:t> </w:t>
            </w:r>
          </w:p>
        </w:tc>
      </w:tr>
      <w:tr w:rsidR="001E1E41" w:rsidRPr="00DD1BA2" w14:paraId="3CD55050" w14:textId="77777777" w:rsidTr="001E1E41">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E61952" w14:textId="77777777" w:rsidR="001E1E41" w:rsidRPr="00DD1BA2" w:rsidRDefault="001E1E41" w:rsidP="00271A63">
            <w:pPr>
              <w:rPr>
                <w:rFonts w:ascii="Arial" w:hAnsi="Arial" w:cs="Arial"/>
              </w:rPr>
            </w:pPr>
            <w:r w:rsidRPr="00DD1BA2">
              <w:rPr>
                <w:rFonts w:ascii="Arial" w:hAnsi="Arial" w:cs="Arial"/>
                <w:b/>
                <w:bCs/>
                <w:color w:val="000000"/>
                <w:position w:val="-2"/>
                <w:sz w:val="18"/>
                <w:szCs w:val="18"/>
              </w:rPr>
              <w:t>3</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665016" w14:textId="77777777" w:rsidR="001E1E41" w:rsidRPr="00DD1BA2" w:rsidRDefault="001E1E41" w:rsidP="00271A63">
            <w:pPr>
              <w:rPr>
                <w:rFonts w:ascii="Arial" w:hAnsi="Arial" w:cs="Arial"/>
              </w:rPr>
            </w:pPr>
          </w:p>
        </w:tc>
        <w:tc>
          <w:tcPr>
            <w:tcW w:w="19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1B01AF" w14:textId="77777777" w:rsidR="001E1E41" w:rsidRPr="00DD1BA2" w:rsidRDefault="001E1E41" w:rsidP="00271A63">
            <w:pPr>
              <w:rPr>
                <w:rFonts w:ascii="Arial" w:hAnsi="Arial" w:cs="Arial"/>
              </w:rPr>
            </w:pPr>
            <w:r w:rsidRPr="00DD1BA2">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1C5811" w14:textId="77777777" w:rsidR="001E1E41" w:rsidRPr="00DD1BA2" w:rsidRDefault="001E1E41" w:rsidP="00271A63">
            <w:pPr>
              <w:rPr>
                <w:rFonts w:ascii="Arial" w:hAnsi="Arial" w:cs="Arial"/>
              </w:rPr>
            </w:pPr>
            <w:r w:rsidRPr="00DD1BA2">
              <w:rPr>
                <w:rFonts w:ascii="Arial" w:hAnsi="Arial" w:cs="Arial"/>
                <w:color w:val="000000"/>
                <w:position w:val="-2"/>
                <w:sz w:val="18"/>
                <w:szCs w:val="18"/>
              </w:rPr>
              <w:t> </w:t>
            </w:r>
          </w:p>
        </w:tc>
        <w:tc>
          <w:tcPr>
            <w:tcW w:w="39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D8A3A2" w14:textId="2270A652" w:rsidR="001E1E41" w:rsidRPr="00DD1BA2" w:rsidRDefault="001E1E41" w:rsidP="00271A63">
            <w:pPr>
              <w:rPr>
                <w:rFonts w:ascii="Arial" w:hAnsi="Arial" w:cs="Arial"/>
              </w:rPr>
            </w:pPr>
          </w:p>
        </w:tc>
        <w:tc>
          <w:tcPr>
            <w:tcW w:w="25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A6BC6" w14:textId="77777777" w:rsidR="001E1E41" w:rsidRPr="00DD1BA2" w:rsidRDefault="001E1E41" w:rsidP="00271A63">
            <w:pPr>
              <w:rPr>
                <w:rFonts w:ascii="Arial" w:hAnsi="Arial" w:cs="Arial"/>
              </w:rPr>
            </w:pPr>
            <w:r w:rsidRPr="00DD1BA2">
              <w:rPr>
                <w:rFonts w:ascii="Arial" w:hAnsi="Arial" w:cs="Arial"/>
                <w:color w:val="000000"/>
                <w:position w:val="-2"/>
                <w:sz w:val="18"/>
                <w:szCs w:val="18"/>
              </w:rPr>
              <w:t> </w:t>
            </w:r>
          </w:p>
        </w:tc>
      </w:tr>
      <w:tr w:rsidR="001E1E41" w:rsidRPr="00DD1BA2" w14:paraId="5659D8B1" w14:textId="77777777" w:rsidTr="001E1E41">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76EE8B" w14:textId="77777777" w:rsidR="001E1E41" w:rsidRPr="00DD1BA2" w:rsidRDefault="001E1E41" w:rsidP="00271A63">
            <w:pPr>
              <w:rPr>
                <w:rFonts w:ascii="Arial" w:hAnsi="Arial" w:cs="Arial"/>
              </w:rPr>
            </w:pPr>
            <w:r w:rsidRPr="00DD1BA2">
              <w:rPr>
                <w:rFonts w:ascii="Arial" w:hAnsi="Arial" w:cs="Arial"/>
                <w:b/>
                <w:bCs/>
                <w:color w:val="000000"/>
                <w:position w:val="-2"/>
                <w:sz w:val="18"/>
                <w:szCs w:val="18"/>
              </w:rPr>
              <w:t>4</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AA3067" w14:textId="77777777" w:rsidR="001E1E41" w:rsidRPr="00DD1BA2" w:rsidRDefault="001E1E41" w:rsidP="00271A63">
            <w:pPr>
              <w:rPr>
                <w:rFonts w:ascii="Arial" w:hAnsi="Arial" w:cs="Arial"/>
              </w:rPr>
            </w:pPr>
          </w:p>
        </w:tc>
        <w:tc>
          <w:tcPr>
            <w:tcW w:w="19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0F9419" w14:textId="77777777" w:rsidR="001E1E41" w:rsidRPr="00DD1BA2" w:rsidRDefault="001E1E41" w:rsidP="00271A63">
            <w:pPr>
              <w:rPr>
                <w:rFonts w:ascii="Arial" w:hAnsi="Arial" w:cs="Arial"/>
              </w:rPr>
            </w:pPr>
            <w:r w:rsidRPr="00DD1BA2">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B12ACC" w14:textId="77777777" w:rsidR="001E1E41" w:rsidRPr="00DD1BA2" w:rsidRDefault="001E1E41" w:rsidP="00271A63">
            <w:pPr>
              <w:rPr>
                <w:rFonts w:ascii="Arial" w:hAnsi="Arial" w:cs="Arial"/>
              </w:rPr>
            </w:pPr>
            <w:r w:rsidRPr="00DD1BA2">
              <w:rPr>
                <w:rFonts w:ascii="Arial" w:hAnsi="Arial" w:cs="Arial"/>
                <w:color w:val="000000"/>
                <w:position w:val="-2"/>
                <w:sz w:val="18"/>
                <w:szCs w:val="18"/>
              </w:rPr>
              <w:t> </w:t>
            </w:r>
          </w:p>
        </w:tc>
        <w:tc>
          <w:tcPr>
            <w:tcW w:w="39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21C50" w14:textId="56A954EE" w:rsidR="001E1E41" w:rsidRPr="00DD1BA2" w:rsidRDefault="001E1E41" w:rsidP="00271A63">
            <w:pPr>
              <w:rPr>
                <w:rFonts w:ascii="Arial" w:hAnsi="Arial" w:cs="Arial"/>
              </w:rPr>
            </w:pPr>
          </w:p>
        </w:tc>
        <w:tc>
          <w:tcPr>
            <w:tcW w:w="25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4F0E2" w14:textId="77777777" w:rsidR="001E1E41" w:rsidRPr="00DD1BA2" w:rsidRDefault="001E1E41" w:rsidP="00271A63">
            <w:pPr>
              <w:rPr>
                <w:rFonts w:ascii="Arial" w:hAnsi="Arial" w:cs="Arial"/>
              </w:rPr>
            </w:pPr>
            <w:r w:rsidRPr="00DD1BA2">
              <w:rPr>
                <w:rFonts w:ascii="Arial" w:hAnsi="Arial" w:cs="Arial"/>
                <w:color w:val="000000"/>
                <w:position w:val="-2"/>
                <w:sz w:val="18"/>
                <w:szCs w:val="18"/>
              </w:rPr>
              <w:t> </w:t>
            </w:r>
          </w:p>
        </w:tc>
      </w:tr>
      <w:tr w:rsidR="001E1E41" w:rsidRPr="00DD1BA2" w14:paraId="49C3AF36" w14:textId="77777777" w:rsidTr="001E1E41">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DAE48A" w14:textId="77777777" w:rsidR="001E1E41" w:rsidRPr="00DD1BA2" w:rsidRDefault="001E1E41" w:rsidP="00271A63">
            <w:pPr>
              <w:rPr>
                <w:rFonts w:ascii="Arial" w:hAnsi="Arial" w:cs="Arial"/>
              </w:rPr>
            </w:pPr>
            <w:r w:rsidRPr="00DD1BA2">
              <w:rPr>
                <w:rFonts w:ascii="Arial" w:hAnsi="Arial" w:cs="Arial"/>
                <w:b/>
                <w:bCs/>
                <w:color w:val="000000"/>
                <w:position w:val="-2"/>
                <w:sz w:val="18"/>
                <w:szCs w:val="18"/>
              </w:rPr>
              <w:lastRenderedPageBreak/>
              <w:t>5</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7E6963" w14:textId="77777777" w:rsidR="001E1E41" w:rsidRPr="00DD1BA2" w:rsidRDefault="001E1E41" w:rsidP="00271A63">
            <w:pPr>
              <w:rPr>
                <w:rFonts w:ascii="Arial" w:hAnsi="Arial" w:cs="Arial"/>
              </w:rPr>
            </w:pPr>
          </w:p>
        </w:tc>
        <w:tc>
          <w:tcPr>
            <w:tcW w:w="19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9DB9FA" w14:textId="77777777" w:rsidR="001E1E41" w:rsidRPr="00DD1BA2" w:rsidRDefault="001E1E41" w:rsidP="00271A63">
            <w:pPr>
              <w:rPr>
                <w:rFonts w:ascii="Arial" w:hAnsi="Arial" w:cs="Arial"/>
              </w:rPr>
            </w:pPr>
            <w:r w:rsidRPr="00DD1BA2">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F4A2CE" w14:textId="77777777" w:rsidR="001E1E41" w:rsidRPr="00DD1BA2" w:rsidRDefault="001E1E41" w:rsidP="00271A63">
            <w:pPr>
              <w:rPr>
                <w:rFonts w:ascii="Arial" w:hAnsi="Arial" w:cs="Arial"/>
              </w:rPr>
            </w:pPr>
            <w:r w:rsidRPr="00DD1BA2">
              <w:rPr>
                <w:rFonts w:ascii="Arial" w:hAnsi="Arial" w:cs="Arial"/>
                <w:color w:val="000000"/>
                <w:position w:val="-2"/>
                <w:sz w:val="18"/>
                <w:szCs w:val="18"/>
              </w:rPr>
              <w:t> </w:t>
            </w:r>
          </w:p>
        </w:tc>
        <w:tc>
          <w:tcPr>
            <w:tcW w:w="39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52B08" w14:textId="392C10B1" w:rsidR="001E1E41" w:rsidRPr="00DD1BA2" w:rsidRDefault="001E1E41" w:rsidP="00271A63">
            <w:pPr>
              <w:rPr>
                <w:rFonts w:ascii="Arial" w:hAnsi="Arial" w:cs="Arial"/>
              </w:rPr>
            </w:pPr>
          </w:p>
        </w:tc>
        <w:tc>
          <w:tcPr>
            <w:tcW w:w="25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A0BEC6" w14:textId="77777777" w:rsidR="001E1E41" w:rsidRPr="00DD1BA2" w:rsidRDefault="001E1E41" w:rsidP="00271A63">
            <w:pPr>
              <w:rPr>
                <w:rFonts w:ascii="Arial" w:hAnsi="Arial" w:cs="Arial"/>
              </w:rPr>
            </w:pPr>
            <w:r w:rsidRPr="00DD1BA2">
              <w:rPr>
                <w:rFonts w:ascii="Arial" w:hAnsi="Arial" w:cs="Arial"/>
                <w:color w:val="000000"/>
                <w:position w:val="-2"/>
                <w:sz w:val="18"/>
                <w:szCs w:val="18"/>
              </w:rPr>
              <w:t> </w:t>
            </w:r>
          </w:p>
        </w:tc>
      </w:tr>
      <w:tr w:rsidR="001E1E41" w:rsidRPr="00DD1BA2" w14:paraId="40173138" w14:textId="77777777" w:rsidTr="001E1E41">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A75E95" w14:textId="245FF9B9" w:rsidR="001E1E41" w:rsidRPr="00DD1BA2" w:rsidRDefault="001E1E41" w:rsidP="00271A63">
            <w:pPr>
              <w:rPr>
                <w:rFonts w:ascii="Arial" w:hAnsi="Arial" w:cs="Arial"/>
                <w:b/>
                <w:bCs/>
                <w:color w:val="000000"/>
                <w:position w:val="-2"/>
                <w:sz w:val="18"/>
                <w:szCs w:val="18"/>
              </w:rPr>
            </w:pPr>
            <w:r>
              <w:rPr>
                <w:rFonts w:ascii="Arial" w:hAnsi="Arial" w:cs="Arial"/>
                <w:b/>
                <w:bCs/>
                <w:color w:val="000000"/>
                <w:position w:val="-2"/>
                <w:sz w:val="18"/>
                <w:szCs w:val="18"/>
              </w:rPr>
              <w:t>6</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E45EAF" w14:textId="77777777" w:rsidR="001E1E41" w:rsidRPr="00DD1BA2" w:rsidRDefault="001E1E41" w:rsidP="00271A63">
            <w:pPr>
              <w:rPr>
                <w:rFonts w:ascii="Arial" w:hAnsi="Arial" w:cs="Arial"/>
              </w:rPr>
            </w:pPr>
          </w:p>
        </w:tc>
        <w:tc>
          <w:tcPr>
            <w:tcW w:w="19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13045" w14:textId="77777777" w:rsidR="001E1E41" w:rsidRPr="00DD1BA2" w:rsidRDefault="001E1E41" w:rsidP="00271A63">
            <w:pPr>
              <w:rPr>
                <w:rFonts w:ascii="Arial" w:hAnsi="Arial" w:cs="Arial"/>
                <w:color w:val="000000"/>
                <w:position w:val="-2"/>
                <w:sz w:val="18"/>
                <w:szCs w:val="18"/>
              </w:rPr>
            </w:pP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75B8F5" w14:textId="77777777" w:rsidR="001E1E41" w:rsidRPr="00DD1BA2" w:rsidRDefault="001E1E41" w:rsidP="00271A63">
            <w:pPr>
              <w:rPr>
                <w:rFonts w:ascii="Arial" w:hAnsi="Arial" w:cs="Arial"/>
                <w:color w:val="000000"/>
                <w:position w:val="-2"/>
                <w:sz w:val="18"/>
                <w:szCs w:val="18"/>
              </w:rPr>
            </w:pPr>
          </w:p>
        </w:tc>
        <w:tc>
          <w:tcPr>
            <w:tcW w:w="39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456C71" w14:textId="77777777" w:rsidR="001E1E41" w:rsidRPr="00DD1BA2" w:rsidRDefault="001E1E41" w:rsidP="00271A63">
            <w:pPr>
              <w:rPr>
                <w:rFonts w:ascii="Arial" w:hAnsi="Arial" w:cs="Arial"/>
                <w:color w:val="000000"/>
                <w:position w:val="-2"/>
                <w:sz w:val="18"/>
                <w:szCs w:val="18"/>
              </w:rPr>
            </w:pPr>
          </w:p>
        </w:tc>
        <w:tc>
          <w:tcPr>
            <w:tcW w:w="25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5DF1EF" w14:textId="77777777" w:rsidR="001E1E41" w:rsidRPr="00DD1BA2" w:rsidRDefault="001E1E41" w:rsidP="00271A63">
            <w:pPr>
              <w:rPr>
                <w:rFonts w:ascii="Arial" w:hAnsi="Arial" w:cs="Arial"/>
                <w:color w:val="000000"/>
                <w:position w:val="-2"/>
                <w:sz w:val="18"/>
                <w:szCs w:val="18"/>
              </w:rPr>
            </w:pPr>
          </w:p>
        </w:tc>
      </w:tr>
      <w:tr w:rsidR="001E1E41" w:rsidRPr="00DD1BA2" w14:paraId="27A29CA4" w14:textId="77777777" w:rsidTr="001E1E41">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1042B8" w14:textId="10FC0640" w:rsidR="001E1E41" w:rsidRPr="00DD1BA2" w:rsidRDefault="001E1E41" w:rsidP="00271A63">
            <w:pPr>
              <w:rPr>
                <w:rFonts w:ascii="Arial" w:hAnsi="Arial" w:cs="Arial"/>
                <w:b/>
                <w:bCs/>
                <w:color w:val="000000"/>
                <w:position w:val="-2"/>
                <w:sz w:val="18"/>
                <w:szCs w:val="18"/>
              </w:rPr>
            </w:pPr>
            <w:r>
              <w:rPr>
                <w:rFonts w:ascii="Arial" w:hAnsi="Arial" w:cs="Arial"/>
                <w:b/>
                <w:bCs/>
                <w:color w:val="000000"/>
                <w:position w:val="-2"/>
                <w:sz w:val="18"/>
                <w:szCs w:val="18"/>
              </w:rPr>
              <w:t>7</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DC7CDC" w14:textId="77777777" w:rsidR="001E1E41" w:rsidRPr="00DD1BA2" w:rsidRDefault="001E1E41" w:rsidP="00271A63">
            <w:pPr>
              <w:rPr>
                <w:rFonts w:ascii="Arial" w:hAnsi="Arial" w:cs="Arial"/>
              </w:rPr>
            </w:pPr>
          </w:p>
        </w:tc>
        <w:tc>
          <w:tcPr>
            <w:tcW w:w="19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AEF30B" w14:textId="77777777" w:rsidR="001E1E41" w:rsidRPr="00DD1BA2" w:rsidRDefault="001E1E41" w:rsidP="00271A63">
            <w:pPr>
              <w:rPr>
                <w:rFonts w:ascii="Arial" w:hAnsi="Arial" w:cs="Arial"/>
                <w:color w:val="000000"/>
                <w:position w:val="-2"/>
                <w:sz w:val="18"/>
                <w:szCs w:val="18"/>
              </w:rPr>
            </w:pP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AEAEC8" w14:textId="77777777" w:rsidR="001E1E41" w:rsidRPr="00DD1BA2" w:rsidRDefault="001E1E41" w:rsidP="00271A63">
            <w:pPr>
              <w:rPr>
                <w:rFonts w:ascii="Arial" w:hAnsi="Arial" w:cs="Arial"/>
                <w:color w:val="000000"/>
                <w:position w:val="-2"/>
                <w:sz w:val="18"/>
                <w:szCs w:val="18"/>
              </w:rPr>
            </w:pPr>
          </w:p>
        </w:tc>
        <w:tc>
          <w:tcPr>
            <w:tcW w:w="39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741AED" w14:textId="77777777" w:rsidR="001E1E41" w:rsidRPr="00DD1BA2" w:rsidRDefault="001E1E41" w:rsidP="00271A63">
            <w:pPr>
              <w:rPr>
                <w:rFonts w:ascii="Arial" w:hAnsi="Arial" w:cs="Arial"/>
                <w:color w:val="000000"/>
                <w:position w:val="-2"/>
                <w:sz w:val="18"/>
                <w:szCs w:val="18"/>
              </w:rPr>
            </w:pPr>
          </w:p>
        </w:tc>
        <w:tc>
          <w:tcPr>
            <w:tcW w:w="25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39E211" w14:textId="77777777" w:rsidR="001E1E41" w:rsidRPr="00DD1BA2" w:rsidRDefault="001E1E41" w:rsidP="00271A63">
            <w:pPr>
              <w:rPr>
                <w:rFonts w:ascii="Arial" w:hAnsi="Arial" w:cs="Arial"/>
                <w:color w:val="000000"/>
                <w:position w:val="-2"/>
                <w:sz w:val="18"/>
                <w:szCs w:val="18"/>
              </w:rPr>
            </w:pPr>
          </w:p>
        </w:tc>
      </w:tr>
      <w:tr w:rsidR="001E1E41" w:rsidRPr="00DD1BA2" w14:paraId="044BB077" w14:textId="77777777" w:rsidTr="001E1E41">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A4494A" w14:textId="2F888923" w:rsidR="001E1E41" w:rsidRPr="00DD1BA2" w:rsidRDefault="001E1E41" w:rsidP="00271A63">
            <w:pPr>
              <w:rPr>
                <w:rFonts w:ascii="Arial" w:hAnsi="Arial" w:cs="Arial"/>
                <w:b/>
                <w:bCs/>
                <w:color w:val="000000"/>
                <w:position w:val="-2"/>
                <w:sz w:val="18"/>
                <w:szCs w:val="18"/>
              </w:rPr>
            </w:pPr>
            <w:r>
              <w:rPr>
                <w:rFonts w:ascii="Arial" w:hAnsi="Arial" w:cs="Arial"/>
                <w:b/>
                <w:bCs/>
                <w:color w:val="000000"/>
                <w:position w:val="-2"/>
                <w:sz w:val="18"/>
                <w:szCs w:val="18"/>
              </w:rPr>
              <w:t>8</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9C6A42" w14:textId="77777777" w:rsidR="001E1E41" w:rsidRPr="00DD1BA2" w:rsidRDefault="001E1E41" w:rsidP="00271A63">
            <w:pPr>
              <w:rPr>
                <w:rFonts w:ascii="Arial" w:hAnsi="Arial" w:cs="Arial"/>
              </w:rPr>
            </w:pPr>
          </w:p>
        </w:tc>
        <w:tc>
          <w:tcPr>
            <w:tcW w:w="19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A53FAB" w14:textId="77777777" w:rsidR="001E1E41" w:rsidRPr="00DD1BA2" w:rsidRDefault="001E1E41" w:rsidP="00271A63">
            <w:pPr>
              <w:rPr>
                <w:rFonts w:ascii="Arial" w:hAnsi="Arial" w:cs="Arial"/>
                <w:color w:val="000000"/>
                <w:position w:val="-2"/>
                <w:sz w:val="18"/>
                <w:szCs w:val="18"/>
              </w:rPr>
            </w:pP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8846DA" w14:textId="77777777" w:rsidR="001E1E41" w:rsidRPr="00DD1BA2" w:rsidRDefault="001E1E41" w:rsidP="00271A63">
            <w:pPr>
              <w:rPr>
                <w:rFonts w:ascii="Arial" w:hAnsi="Arial" w:cs="Arial"/>
                <w:color w:val="000000"/>
                <w:position w:val="-2"/>
                <w:sz w:val="18"/>
                <w:szCs w:val="18"/>
              </w:rPr>
            </w:pPr>
          </w:p>
        </w:tc>
        <w:tc>
          <w:tcPr>
            <w:tcW w:w="39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32132" w14:textId="77777777" w:rsidR="001E1E41" w:rsidRPr="00DD1BA2" w:rsidRDefault="001E1E41" w:rsidP="00271A63">
            <w:pPr>
              <w:rPr>
                <w:rFonts w:ascii="Arial" w:hAnsi="Arial" w:cs="Arial"/>
                <w:color w:val="000000"/>
                <w:position w:val="-2"/>
                <w:sz w:val="18"/>
                <w:szCs w:val="18"/>
              </w:rPr>
            </w:pPr>
          </w:p>
        </w:tc>
        <w:tc>
          <w:tcPr>
            <w:tcW w:w="25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D225A" w14:textId="77777777" w:rsidR="001E1E41" w:rsidRPr="00DD1BA2" w:rsidRDefault="001E1E41" w:rsidP="00271A63">
            <w:pPr>
              <w:rPr>
                <w:rFonts w:ascii="Arial" w:hAnsi="Arial" w:cs="Arial"/>
                <w:color w:val="000000"/>
                <w:position w:val="-2"/>
                <w:sz w:val="18"/>
                <w:szCs w:val="18"/>
              </w:rPr>
            </w:pPr>
          </w:p>
        </w:tc>
      </w:tr>
      <w:tr w:rsidR="001E1E41" w:rsidRPr="00DD1BA2" w14:paraId="0ED89A0B" w14:textId="77777777" w:rsidTr="001E1E41">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7E6DC9" w14:textId="2401CCEC" w:rsidR="001E1E41" w:rsidRPr="00DD1BA2" w:rsidRDefault="001E1E41" w:rsidP="00271A63">
            <w:pPr>
              <w:rPr>
                <w:rFonts w:ascii="Arial" w:hAnsi="Arial" w:cs="Arial"/>
                <w:b/>
                <w:bCs/>
                <w:color w:val="000000"/>
                <w:position w:val="-2"/>
                <w:sz w:val="18"/>
                <w:szCs w:val="18"/>
              </w:rPr>
            </w:pPr>
            <w:r>
              <w:rPr>
                <w:rFonts w:ascii="Arial" w:hAnsi="Arial" w:cs="Arial"/>
                <w:b/>
                <w:bCs/>
                <w:color w:val="000000"/>
                <w:position w:val="-2"/>
                <w:sz w:val="18"/>
                <w:szCs w:val="18"/>
              </w:rPr>
              <w:t>9</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46AC28" w14:textId="77777777" w:rsidR="001E1E41" w:rsidRPr="00DD1BA2" w:rsidRDefault="001E1E41" w:rsidP="00271A63">
            <w:pPr>
              <w:rPr>
                <w:rFonts w:ascii="Arial" w:hAnsi="Arial" w:cs="Arial"/>
              </w:rPr>
            </w:pPr>
          </w:p>
        </w:tc>
        <w:tc>
          <w:tcPr>
            <w:tcW w:w="19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476934" w14:textId="77777777" w:rsidR="001E1E41" w:rsidRPr="00DD1BA2" w:rsidRDefault="001E1E41" w:rsidP="00271A63">
            <w:pPr>
              <w:rPr>
                <w:rFonts w:ascii="Arial" w:hAnsi="Arial" w:cs="Arial"/>
                <w:color w:val="000000"/>
                <w:position w:val="-2"/>
                <w:sz w:val="18"/>
                <w:szCs w:val="18"/>
              </w:rPr>
            </w:pP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9BAE4E" w14:textId="77777777" w:rsidR="001E1E41" w:rsidRPr="00DD1BA2" w:rsidRDefault="001E1E41" w:rsidP="00271A63">
            <w:pPr>
              <w:rPr>
                <w:rFonts w:ascii="Arial" w:hAnsi="Arial" w:cs="Arial"/>
                <w:color w:val="000000"/>
                <w:position w:val="-2"/>
                <w:sz w:val="18"/>
                <w:szCs w:val="18"/>
              </w:rPr>
            </w:pPr>
          </w:p>
        </w:tc>
        <w:tc>
          <w:tcPr>
            <w:tcW w:w="39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7ACBF1" w14:textId="77777777" w:rsidR="001E1E41" w:rsidRPr="00DD1BA2" w:rsidRDefault="001E1E41" w:rsidP="00271A63">
            <w:pPr>
              <w:rPr>
                <w:rFonts w:ascii="Arial" w:hAnsi="Arial" w:cs="Arial"/>
                <w:color w:val="000000"/>
                <w:position w:val="-2"/>
                <w:sz w:val="18"/>
                <w:szCs w:val="18"/>
              </w:rPr>
            </w:pPr>
          </w:p>
        </w:tc>
        <w:tc>
          <w:tcPr>
            <w:tcW w:w="25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EE9BB7" w14:textId="77777777" w:rsidR="001E1E41" w:rsidRPr="00DD1BA2" w:rsidRDefault="001E1E41" w:rsidP="00271A63">
            <w:pPr>
              <w:rPr>
                <w:rFonts w:ascii="Arial" w:hAnsi="Arial" w:cs="Arial"/>
                <w:color w:val="000000"/>
                <w:position w:val="-2"/>
                <w:sz w:val="18"/>
                <w:szCs w:val="18"/>
              </w:rPr>
            </w:pPr>
          </w:p>
        </w:tc>
      </w:tr>
      <w:tr w:rsidR="001E1E41" w:rsidRPr="00DD1BA2" w14:paraId="6DFA9023" w14:textId="77777777" w:rsidTr="001E1E41">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C13A99" w14:textId="6DBF83A3" w:rsidR="001E1E41" w:rsidRPr="00DD1BA2" w:rsidRDefault="001E1E41" w:rsidP="00271A63">
            <w:pPr>
              <w:rPr>
                <w:rFonts w:ascii="Arial" w:hAnsi="Arial" w:cs="Arial"/>
                <w:b/>
                <w:bCs/>
                <w:color w:val="000000"/>
                <w:position w:val="-2"/>
                <w:sz w:val="18"/>
                <w:szCs w:val="18"/>
              </w:rPr>
            </w:pPr>
            <w:r>
              <w:rPr>
                <w:rFonts w:ascii="Arial" w:hAnsi="Arial" w:cs="Arial"/>
                <w:b/>
                <w:bCs/>
                <w:color w:val="000000"/>
                <w:position w:val="-2"/>
                <w:sz w:val="18"/>
                <w:szCs w:val="18"/>
              </w:rPr>
              <w:t>10</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1EEED" w14:textId="77777777" w:rsidR="001E1E41" w:rsidRPr="00DD1BA2" w:rsidRDefault="001E1E41" w:rsidP="00271A63">
            <w:pPr>
              <w:rPr>
                <w:rFonts w:ascii="Arial" w:hAnsi="Arial" w:cs="Arial"/>
              </w:rPr>
            </w:pPr>
          </w:p>
        </w:tc>
        <w:tc>
          <w:tcPr>
            <w:tcW w:w="19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67D0CA" w14:textId="77777777" w:rsidR="001E1E41" w:rsidRPr="00DD1BA2" w:rsidRDefault="001E1E41" w:rsidP="00271A63">
            <w:pPr>
              <w:rPr>
                <w:rFonts w:ascii="Arial" w:hAnsi="Arial" w:cs="Arial"/>
                <w:color w:val="000000"/>
                <w:position w:val="-2"/>
                <w:sz w:val="18"/>
                <w:szCs w:val="18"/>
              </w:rPr>
            </w:pP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C1B54B" w14:textId="77777777" w:rsidR="001E1E41" w:rsidRPr="00DD1BA2" w:rsidRDefault="001E1E41" w:rsidP="00271A63">
            <w:pPr>
              <w:rPr>
                <w:rFonts w:ascii="Arial" w:hAnsi="Arial" w:cs="Arial"/>
                <w:color w:val="000000"/>
                <w:position w:val="-2"/>
                <w:sz w:val="18"/>
                <w:szCs w:val="18"/>
              </w:rPr>
            </w:pPr>
          </w:p>
        </w:tc>
        <w:tc>
          <w:tcPr>
            <w:tcW w:w="39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54C4E7" w14:textId="77777777" w:rsidR="001E1E41" w:rsidRPr="00DD1BA2" w:rsidRDefault="001E1E41" w:rsidP="00271A63">
            <w:pPr>
              <w:rPr>
                <w:rFonts w:ascii="Arial" w:hAnsi="Arial" w:cs="Arial"/>
                <w:color w:val="000000"/>
                <w:position w:val="-2"/>
                <w:sz w:val="18"/>
                <w:szCs w:val="18"/>
              </w:rPr>
            </w:pPr>
          </w:p>
        </w:tc>
        <w:tc>
          <w:tcPr>
            <w:tcW w:w="25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12B6C5" w14:textId="77777777" w:rsidR="001E1E41" w:rsidRPr="00DD1BA2" w:rsidRDefault="001E1E41" w:rsidP="00271A63">
            <w:pPr>
              <w:rPr>
                <w:rFonts w:ascii="Arial" w:hAnsi="Arial" w:cs="Arial"/>
                <w:color w:val="000000"/>
                <w:position w:val="-2"/>
                <w:sz w:val="18"/>
                <w:szCs w:val="18"/>
              </w:rPr>
            </w:pPr>
          </w:p>
        </w:tc>
      </w:tr>
      <w:tr w:rsidR="001E1E41" w:rsidRPr="00DD1BA2" w14:paraId="7277B17B" w14:textId="77777777" w:rsidTr="001E1E41">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1BBF6B" w14:textId="4F466DA8" w:rsidR="001E1E41" w:rsidRPr="00DD1BA2" w:rsidRDefault="001E1E41" w:rsidP="00271A63">
            <w:pPr>
              <w:rPr>
                <w:rFonts w:ascii="Arial" w:hAnsi="Arial" w:cs="Arial"/>
                <w:b/>
                <w:bCs/>
                <w:color w:val="000000"/>
                <w:position w:val="-2"/>
                <w:sz w:val="18"/>
                <w:szCs w:val="18"/>
              </w:rPr>
            </w:pPr>
            <w:r>
              <w:rPr>
                <w:rFonts w:ascii="Arial" w:hAnsi="Arial" w:cs="Arial"/>
                <w:b/>
                <w:bCs/>
                <w:color w:val="000000"/>
                <w:position w:val="-2"/>
                <w:sz w:val="18"/>
                <w:szCs w:val="18"/>
              </w:rPr>
              <w:t>11</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8B5AD6" w14:textId="77777777" w:rsidR="001E1E41" w:rsidRPr="00DD1BA2" w:rsidRDefault="001E1E41" w:rsidP="00271A63">
            <w:pPr>
              <w:rPr>
                <w:rFonts w:ascii="Arial" w:hAnsi="Arial" w:cs="Arial"/>
              </w:rPr>
            </w:pPr>
          </w:p>
        </w:tc>
        <w:tc>
          <w:tcPr>
            <w:tcW w:w="19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28C466" w14:textId="77777777" w:rsidR="001E1E41" w:rsidRPr="00DD1BA2" w:rsidRDefault="001E1E41" w:rsidP="00271A63">
            <w:pPr>
              <w:rPr>
                <w:rFonts w:ascii="Arial" w:hAnsi="Arial" w:cs="Arial"/>
                <w:color w:val="000000"/>
                <w:position w:val="-2"/>
                <w:sz w:val="18"/>
                <w:szCs w:val="18"/>
              </w:rPr>
            </w:pP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32BD0" w14:textId="77777777" w:rsidR="001E1E41" w:rsidRPr="00DD1BA2" w:rsidRDefault="001E1E41" w:rsidP="00271A63">
            <w:pPr>
              <w:rPr>
                <w:rFonts w:ascii="Arial" w:hAnsi="Arial" w:cs="Arial"/>
                <w:color w:val="000000"/>
                <w:position w:val="-2"/>
                <w:sz w:val="18"/>
                <w:szCs w:val="18"/>
              </w:rPr>
            </w:pPr>
          </w:p>
        </w:tc>
        <w:tc>
          <w:tcPr>
            <w:tcW w:w="39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48B3A" w14:textId="77777777" w:rsidR="001E1E41" w:rsidRPr="00DD1BA2" w:rsidRDefault="001E1E41" w:rsidP="00271A63">
            <w:pPr>
              <w:rPr>
                <w:rFonts w:ascii="Arial" w:hAnsi="Arial" w:cs="Arial"/>
                <w:color w:val="000000"/>
                <w:position w:val="-2"/>
                <w:sz w:val="18"/>
                <w:szCs w:val="18"/>
              </w:rPr>
            </w:pPr>
          </w:p>
        </w:tc>
        <w:tc>
          <w:tcPr>
            <w:tcW w:w="25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4E008B" w14:textId="77777777" w:rsidR="001E1E41" w:rsidRPr="00DD1BA2" w:rsidRDefault="001E1E41" w:rsidP="00271A63">
            <w:pPr>
              <w:rPr>
                <w:rFonts w:ascii="Arial" w:hAnsi="Arial" w:cs="Arial"/>
                <w:color w:val="000000"/>
                <w:position w:val="-2"/>
                <w:sz w:val="18"/>
                <w:szCs w:val="18"/>
              </w:rPr>
            </w:pPr>
          </w:p>
        </w:tc>
      </w:tr>
      <w:tr w:rsidR="001E1E41" w:rsidRPr="00DD1BA2" w14:paraId="4DE6AD63" w14:textId="77777777" w:rsidTr="001E1E41">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19992B" w14:textId="2C5F22EB" w:rsidR="001E1E41" w:rsidRPr="00DD1BA2" w:rsidRDefault="001E1E41" w:rsidP="00271A63">
            <w:pPr>
              <w:rPr>
                <w:rFonts w:ascii="Arial" w:hAnsi="Arial" w:cs="Arial"/>
                <w:b/>
                <w:bCs/>
                <w:color w:val="000000"/>
                <w:position w:val="-2"/>
                <w:sz w:val="18"/>
                <w:szCs w:val="18"/>
              </w:rPr>
            </w:pPr>
            <w:r>
              <w:rPr>
                <w:rFonts w:ascii="Arial" w:hAnsi="Arial" w:cs="Arial"/>
                <w:b/>
                <w:bCs/>
                <w:color w:val="000000"/>
                <w:position w:val="-2"/>
                <w:sz w:val="18"/>
                <w:szCs w:val="18"/>
              </w:rPr>
              <w:t>12</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15D9F1" w14:textId="77777777" w:rsidR="001E1E41" w:rsidRPr="00DD1BA2" w:rsidRDefault="001E1E41" w:rsidP="00271A63">
            <w:pPr>
              <w:rPr>
                <w:rFonts w:ascii="Arial" w:hAnsi="Arial" w:cs="Arial"/>
              </w:rPr>
            </w:pPr>
          </w:p>
        </w:tc>
        <w:tc>
          <w:tcPr>
            <w:tcW w:w="19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56CBCA" w14:textId="77777777" w:rsidR="001E1E41" w:rsidRPr="00DD1BA2" w:rsidRDefault="001E1E41" w:rsidP="00271A63">
            <w:pPr>
              <w:rPr>
                <w:rFonts w:ascii="Arial" w:hAnsi="Arial" w:cs="Arial"/>
                <w:color w:val="000000"/>
                <w:position w:val="-2"/>
                <w:sz w:val="18"/>
                <w:szCs w:val="18"/>
              </w:rPr>
            </w:pP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D4EB09" w14:textId="77777777" w:rsidR="001E1E41" w:rsidRPr="00DD1BA2" w:rsidRDefault="001E1E41" w:rsidP="00271A63">
            <w:pPr>
              <w:rPr>
                <w:rFonts w:ascii="Arial" w:hAnsi="Arial" w:cs="Arial"/>
                <w:color w:val="000000"/>
                <w:position w:val="-2"/>
                <w:sz w:val="18"/>
                <w:szCs w:val="18"/>
              </w:rPr>
            </w:pPr>
          </w:p>
        </w:tc>
        <w:tc>
          <w:tcPr>
            <w:tcW w:w="39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498C44" w14:textId="77777777" w:rsidR="001E1E41" w:rsidRPr="00DD1BA2" w:rsidRDefault="001E1E41" w:rsidP="00271A63">
            <w:pPr>
              <w:rPr>
                <w:rFonts w:ascii="Arial" w:hAnsi="Arial" w:cs="Arial"/>
                <w:color w:val="000000"/>
                <w:position w:val="-2"/>
                <w:sz w:val="18"/>
                <w:szCs w:val="18"/>
              </w:rPr>
            </w:pPr>
          </w:p>
        </w:tc>
        <w:tc>
          <w:tcPr>
            <w:tcW w:w="25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96D7EE" w14:textId="77777777" w:rsidR="001E1E41" w:rsidRPr="00DD1BA2" w:rsidRDefault="001E1E41" w:rsidP="00271A63">
            <w:pPr>
              <w:rPr>
                <w:rFonts w:ascii="Arial" w:hAnsi="Arial" w:cs="Arial"/>
                <w:color w:val="000000"/>
                <w:position w:val="-2"/>
                <w:sz w:val="18"/>
                <w:szCs w:val="18"/>
              </w:rPr>
            </w:pPr>
          </w:p>
        </w:tc>
      </w:tr>
      <w:tr w:rsidR="001E1E41" w:rsidRPr="00DD1BA2" w14:paraId="67AB709E" w14:textId="77777777" w:rsidTr="001E1E41">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F1F440" w14:textId="6E47C772" w:rsidR="001E1E41" w:rsidRDefault="001E1E41" w:rsidP="00271A63">
            <w:pPr>
              <w:rPr>
                <w:rFonts w:ascii="Arial" w:hAnsi="Arial" w:cs="Arial"/>
                <w:b/>
                <w:bCs/>
                <w:color w:val="000000"/>
                <w:position w:val="-2"/>
                <w:sz w:val="18"/>
                <w:szCs w:val="18"/>
              </w:rPr>
            </w:pPr>
            <w:r>
              <w:rPr>
                <w:rFonts w:ascii="Arial" w:hAnsi="Arial" w:cs="Arial"/>
                <w:b/>
                <w:bCs/>
                <w:color w:val="000000"/>
                <w:position w:val="-2"/>
                <w:sz w:val="18"/>
                <w:szCs w:val="18"/>
              </w:rPr>
              <w:t>13</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3418D6" w14:textId="77777777" w:rsidR="001E1E41" w:rsidRPr="00DD1BA2" w:rsidRDefault="001E1E41" w:rsidP="00271A63">
            <w:pPr>
              <w:rPr>
                <w:rFonts w:ascii="Arial" w:hAnsi="Arial" w:cs="Arial"/>
              </w:rPr>
            </w:pPr>
          </w:p>
        </w:tc>
        <w:tc>
          <w:tcPr>
            <w:tcW w:w="19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A99E90" w14:textId="77777777" w:rsidR="001E1E41" w:rsidRPr="00DD1BA2" w:rsidRDefault="001E1E41" w:rsidP="00271A63">
            <w:pPr>
              <w:rPr>
                <w:rFonts w:ascii="Arial" w:hAnsi="Arial" w:cs="Arial"/>
                <w:color w:val="000000"/>
                <w:position w:val="-2"/>
                <w:sz w:val="18"/>
                <w:szCs w:val="18"/>
              </w:rPr>
            </w:pP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4C577" w14:textId="77777777" w:rsidR="001E1E41" w:rsidRPr="00DD1BA2" w:rsidRDefault="001E1E41" w:rsidP="00271A63">
            <w:pPr>
              <w:rPr>
                <w:rFonts w:ascii="Arial" w:hAnsi="Arial" w:cs="Arial"/>
                <w:color w:val="000000"/>
                <w:position w:val="-2"/>
                <w:sz w:val="18"/>
                <w:szCs w:val="18"/>
              </w:rPr>
            </w:pPr>
          </w:p>
        </w:tc>
        <w:tc>
          <w:tcPr>
            <w:tcW w:w="39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884731" w14:textId="77777777" w:rsidR="001E1E41" w:rsidRPr="00DD1BA2" w:rsidRDefault="001E1E41" w:rsidP="00271A63">
            <w:pPr>
              <w:rPr>
                <w:rFonts w:ascii="Arial" w:hAnsi="Arial" w:cs="Arial"/>
                <w:color w:val="000000"/>
                <w:position w:val="-2"/>
                <w:sz w:val="18"/>
                <w:szCs w:val="18"/>
              </w:rPr>
            </w:pPr>
          </w:p>
        </w:tc>
        <w:tc>
          <w:tcPr>
            <w:tcW w:w="25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1FD7ED" w14:textId="77777777" w:rsidR="001E1E41" w:rsidRPr="00DD1BA2" w:rsidRDefault="001E1E41" w:rsidP="00271A63">
            <w:pPr>
              <w:rPr>
                <w:rFonts w:ascii="Arial" w:hAnsi="Arial" w:cs="Arial"/>
                <w:color w:val="000000"/>
                <w:position w:val="-2"/>
                <w:sz w:val="18"/>
                <w:szCs w:val="18"/>
              </w:rPr>
            </w:pPr>
          </w:p>
        </w:tc>
      </w:tr>
      <w:tr w:rsidR="001E1E41" w:rsidRPr="00DD1BA2" w14:paraId="0E429423" w14:textId="77777777" w:rsidTr="001E1E41">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72492D" w14:textId="773D38C0" w:rsidR="001E1E41" w:rsidRDefault="001E1E41" w:rsidP="00271A63">
            <w:pPr>
              <w:rPr>
                <w:rFonts w:ascii="Arial" w:hAnsi="Arial" w:cs="Arial"/>
                <w:b/>
                <w:bCs/>
                <w:color w:val="000000"/>
                <w:position w:val="-2"/>
                <w:sz w:val="18"/>
                <w:szCs w:val="18"/>
              </w:rPr>
            </w:pPr>
            <w:r>
              <w:rPr>
                <w:rFonts w:ascii="Arial" w:hAnsi="Arial" w:cs="Arial"/>
                <w:b/>
                <w:bCs/>
                <w:color w:val="000000"/>
                <w:position w:val="-2"/>
                <w:sz w:val="18"/>
                <w:szCs w:val="18"/>
              </w:rPr>
              <w:lastRenderedPageBreak/>
              <w:t>14</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E2B0C" w14:textId="77777777" w:rsidR="001E1E41" w:rsidRPr="00DD1BA2" w:rsidRDefault="001E1E41" w:rsidP="00271A63">
            <w:pPr>
              <w:rPr>
                <w:rFonts w:ascii="Arial" w:hAnsi="Arial" w:cs="Arial"/>
              </w:rPr>
            </w:pPr>
          </w:p>
        </w:tc>
        <w:tc>
          <w:tcPr>
            <w:tcW w:w="19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765430" w14:textId="77777777" w:rsidR="001E1E41" w:rsidRPr="00DD1BA2" w:rsidRDefault="001E1E41" w:rsidP="00271A63">
            <w:pPr>
              <w:rPr>
                <w:rFonts w:ascii="Arial" w:hAnsi="Arial" w:cs="Arial"/>
                <w:color w:val="000000"/>
                <w:position w:val="-2"/>
                <w:sz w:val="18"/>
                <w:szCs w:val="18"/>
              </w:rPr>
            </w:pP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886D56" w14:textId="77777777" w:rsidR="001E1E41" w:rsidRPr="00DD1BA2" w:rsidRDefault="001E1E41" w:rsidP="00271A63">
            <w:pPr>
              <w:rPr>
                <w:rFonts w:ascii="Arial" w:hAnsi="Arial" w:cs="Arial"/>
                <w:color w:val="000000"/>
                <w:position w:val="-2"/>
                <w:sz w:val="18"/>
                <w:szCs w:val="18"/>
              </w:rPr>
            </w:pPr>
          </w:p>
        </w:tc>
        <w:tc>
          <w:tcPr>
            <w:tcW w:w="39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7430C" w14:textId="77777777" w:rsidR="001E1E41" w:rsidRPr="00DD1BA2" w:rsidRDefault="001E1E41" w:rsidP="00271A63">
            <w:pPr>
              <w:rPr>
                <w:rFonts w:ascii="Arial" w:hAnsi="Arial" w:cs="Arial"/>
                <w:color w:val="000000"/>
                <w:position w:val="-2"/>
                <w:sz w:val="18"/>
                <w:szCs w:val="18"/>
              </w:rPr>
            </w:pPr>
          </w:p>
        </w:tc>
        <w:tc>
          <w:tcPr>
            <w:tcW w:w="25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341626" w14:textId="77777777" w:rsidR="001E1E41" w:rsidRPr="00DD1BA2" w:rsidRDefault="001E1E41" w:rsidP="00271A63">
            <w:pPr>
              <w:rPr>
                <w:rFonts w:ascii="Arial" w:hAnsi="Arial" w:cs="Arial"/>
                <w:color w:val="000000"/>
                <w:position w:val="-2"/>
                <w:sz w:val="18"/>
                <w:szCs w:val="18"/>
              </w:rPr>
            </w:pPr>
          </w:p>
        </w:tc>
      </w:tr>
      <w:tr w:rsidR="001E1E41" w:rsidRPr="00DD1BA2" w14:paraId="5D1C1711" w14:textId="77777777" w:rsidTr="001E1E41">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89125F" w14:textId="42CBF06E" w:rsidR="001E1E41" w:rsidRDefault="001E1E41" w:rsidP="00271A63">
            <w:pPr>
              <w:rPr>
                <w:rFonts w:ascii="Arial" w:hAnsi="Arial" w:cs="Arial"/>
                <w:b/>
                <w:bCs/>
                <w:color w:val="000000"/>
                <w:position w:val="-2"/>
                <w:sz w:val="18"/>
                <w:szCs w:val="18"/>
              </w:rPr>
            </w:pPr>
            <w:r>
              <w:rPr>
                <w:rFonts w:ascii="Arial" w:hAnsi="Arial" w:cs="Arial"/>
                <w:b/>
                <w:bCs/>
                <w:color w:val="000000"/>
                <w:position w:val="-2"/>
                <w:sz w:val="18"/>
                <w:szCs w:val="18"/>
              </w:rPr>
              <w:t>15</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92B16F" w14:textId="77777777" w:rsidR="001E1E41" w:rsidRPr="00DD1BA2" w:rsidRDefault="001E1E41" w:rsidP="00271A63">
            <w:pPr>
              <w:rPr>
                <w:rFonts w:ascii="Arial" w:hAnsi="Arial" w:cs="Arial"/>
              </w:rPr>
            </w:pPr>
          </w:p>
        </w:tc>
        <w:tc>
          <w:tcPr>
            <w:tcW w:w="19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ADD0E2" w14:textId="77777777" w:rsidR="001E1E41" w:rsidRPr="00DD1BA2" w:rsidRDefault="001E1E41" w:rsidP="00271A63">
            <w:pPr>
              <w:rPr>
                <w:rFonts w:ascii="Arial" w:hAnsi="Arial" w:cs="Arial"/>
                <w:color w:val="000000"/>
                <w:position w:val="-2"/>
                <w:sz w:val="18"/>
                <w:szCs w:val="18"/>
              </w:rPr>
            </w:pP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3349C" w14:textId="77777777" w:rsidR="001E1E41" w:rsidRPr="00DD1BA2" w:rsidRDefault="001E1E41" w:rsidP="00271A63">
            <w:pPr>
              <w:rPr>
                <w:rFonts w:ascii="Arial" w:hAnsi="Arial" w:cs="Arial"/>
                <w:color w:val="000000"/>
                <w:position w:val="-2"/>
                <w:sz w:val="18"/>
                <w:szCs w:val="18"/>
              </w:rPr>
            </w:pPr>
          </w:p>
        </w:tc>
        <w:tc>
          <w:tcPr>
            <w:tcW w:w="39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61B96" w14:textId="77777777" w:rsidR="001E1E41" w:rsidRPr="00DD1BA2" w:rsidRDefault="001E1E41" w:rsidP="00271A63">
            <w:pPr>
              <w:rPr>
                <w:rFonts w:ascii="Arial" w:hAnsi="Arial" w:cs="Arial"/>
                <w:color w:val="000000"/>
                <w:position w:val="-2"/>
                <w:sz w:val="18"/>
                <w:szCs w:val="18"/>
              </w:rPr>
            </w:pPr>
          </w:p>
        </w:tc>
        <w:tc>
          <w:tcPr>
            <w:tcW w:w="25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0D3E4D" w14:textId="77777777" w:rsidR="001E1E41" w:rsidRPr="00DD1BA2" w:rsidRDefault="001E1E41" w:rsidP="00271A63">
            <w:pPr>
              <w:rPr>
                <w:rFonts w:ascii="Arial" w:hAnsi="Arial" w:cs="Arial"/>
                <w:color w:val="000000"/>
                <w:position w:val="-2"/>
                <w:sz w:val="18"/>
                <w:szCs w:val="18"/>
              </w:rPr>
            </w:pPr>
          </w:p>
        </w:tc>
      </w:tr>
      <w:tr w:rsidR="001E1E41" w:rsidRPr="00DD1BA2" w14:paraId="0C6EAE6E" w14:textId="77777777" w:rsidTr="001E1E41">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8BCFF9" w14:textId="60B59E2C" w:rsidR="001E1E41" w:rsidRDefault="001E1E41" w:rsidP="00271A63">
            <w:pPr>
              <w:rPr>
                <w:rFonts w:ascii="Arial" w:hAnsi="Arial" w:cs="Arial"/>
                <w:b/>
                <w:bCs/>
                <w:color w:val="000000"/>
                <w:position w:val="-2"/>
                <w:sz w:val="18"/>
                <w:szCs w:val="18"/>
              </w:rPr>
            </w:pPr>
            <w:r>
              <w:rPr>
                <w:rFonts w:ascii="Arial" w:hAnsi="Arial" w:cs="Arial"/>
                <w:b/>
                <w:bCs/>
                <w:color w:val="000000"/>
                <w:position w:val="-2"/>
                <w:sz w:val="18"/>
                <w:szCs w:val="18"/>
              </w:rPr>
              <w:t>16</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6379C" w14:textId="77777777" w:rsidR="001E1E41" w:rsidRPr="00DD1BA2" w:rsidRDefault="001E1E41" w:rsidP="00271A63">
            <w:pPr>
              <w:rPr>
                <w:rFonts w:ascii="Arial" w:hAnsi="Arial" w:cs="Arial"/>
              </w:rPr>
            </w:pPr>
          </w:p>
        </w:tc>
        <w:tc>
          <w:tcPr>
            <w:tcW w:w="19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01F54" w14:textId="77777777" w:rsidR="001E1E41" w:rsidRPr="00DD1BA2" w:rsidRDefault="001E1E41" w:rsidP="00271A63">
            <w:pPr>
              <w:rPr>
                <w:rFonts w:ascii="Arial" w:hAnsi="Arial" w:cs="Arial"/>
                <w:color w:val="000000"/>
                <w:position w:val="-2"/>
                <w:sz w:val="18"/>
                <w:szCs w:val="18"/>
              </w:rPr>
            </w:pP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3EDA8C" w14:textId="77777777" w:rsidR="001E1E41" w:rsidRPr="00DD1BA2" w:rsidRDefault="001E1E41" w:rsidP="00271A63">
            <w:pPr>
              <w:rPr>
                <w:rFonts w:ascii="Arial" w:hAnsi="Arial" w:cs="Arial"/>
                <w:color w:val="000000"/>
                <w:position w:val="-2"/>
                <w:sz w:val="18"/>
                <w:szCs w:val="18"/>
              </w:rPr>
            </w:pPr>
          </w:p>
        </w:tc>
        <w:tc>
          <w:tcPr>
            <w:tcW w:w="39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52D818" w14:textId="77777777" w:rsidR="001E1E41" w:rsidRPr="00DD1BA2" w:rsidRDefault="001E1E41" w:rsidP="00271A63">
            <w:pPr>
              <w:rPr>
                <w:rFonts w:ascii="Arial" w:hAnsi="Arial" w:cs="Arial"/>
                <w:color w:val="000000"/>
                <w:position w:val="-2"/>
                <w:sz w:val="18"/>
                <w:szCs w:val="18"/>
              </w:rPr>
            </w:pPr>
          </w:p>
        </w:tc>
        <w:tc>
          <w:tcPr>
            <w:tcW w:w="25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38E323" w14:textId="77777777" w:rsidR="001E1E41" w:rsidRPr="00DD1BA2" w:rsidRDefault="001E1E41" w:rsidP="00271A63">
            <w:pPr>
              <w:rPr>
                <w:rFonts w:ascii="Arial" w:hAnsi="Arial" w:cs="Arial"/>
                <w:color w:val="000000"/>
                <w:position w:val="-2"/>
                <w:sz w:val="18"/>
                <w:szCs w:val="18"/>
              </w:rPr>
            </w:pPr>
          </w:p>
        </w:tc>
      </w:tr>
    </w:tbl>
    <w:p w14:paraId="058002DD" w14:textId="677745AE" w:rsidR="001E1E41" w:rsidRPr="00DD1BA2" w:rsidRDefault="001E1E41" w:rsidP="001E1E41">
      <w:pPr>
        <w:spacing w:before="225" w:after="225" w:line="240" w:lineRule="auto"/>
        <w:jc w:val="both"/>
        <w:rPr>
          <w:rFonts w:ascii="Arial" w:hAnsi="Arial" w:cs="Arial"/>
          <w:i/>
          <w:color w:val="444444"/>
          <w:sz w:val="18"/>
          <w:szCs w:val="18"/>
        </w:rPr>
      </w:pPr>
      <w:r w:rsidRPr="00DD1BA2">
        <w:rPr>
          <w:rFonts w:ascii="Arial" w:hAnsi="Arial" w:cs="Arial"/>
          <w:i/>
          <w:iCs/>
          <w:color w:val="444444"/>
          <w:sz w:val="18"/>
          <w:szCs w:val="18"/>
          <w:shd w:val="clear" w:color="auto" w:fill="FFFFFF"/>
        </w:rPr>
        <w:t>V primeru več kadrov se obrazec fotokopira.</w:t>
      </w:r>
    </w:p>
    <w:p w14:paraId="3E2CD813" w14:textId="77777777" w:rsidR="001E1E41" w:rsidRDefault="001E1E41" w:rsidP="001E1E41">
      <w:pPr>
        <w:spacing w:before="225" w:after="225" w:line="240" w:lineRule="auto"/>
        <w:jc w:val="both"/>
        <w:rPr>
          <w:rFonts w:ascii="Arial" w:hAnsi="Arial" w:cs="Arial"/>
          <w:i/>
          <w:color w:val="000000"/>
          <w:sz w:val="18"/>
          <w:szCs w:val="18"/>
        </w:rPr>
      </w:pPr>
    </w:p>
    <w:p w14:paraId="1AFA9940" w14:textId="5AF33137" w:rsidR="001E1E41" w:rsidRPr="00DD1BA2" w:rsidRDefault="001E1E41" w:rsidP="001E1E41">
      <w:pPr>
        <w:spacing w:before="225" w:after="225" w:line="240" w:lineRule="auto"/>
        <w:jc w:val="both"/>
        <w:rPr>
          <w:rFonts w:ascii="Arial" w:hAnsi="Arial" w:cs="Arial"/>
          <w:i/>
          <w:color w:val="000000"/>
          <w:sz w:val="18"/>
          <w:szCs w:val="18"/>
        </w:rPr>
      </w:pPr>
      <w:r w:rsidRPr="00DD1BA2">
        <w:rPr>
          <w:rFonts w:ascii="Arial" w:hAnsi="Arial" w:cs="Arial"/>
          <w:i/>
          <w:color w:val="000000"/>
          <w:sz w:val="18"/>
          <w:szCs w:val="18"/>
        </w:rPr>
        <w:t xml:space="preserve">Naročnik si pridržuje pravico, da od ponudnika naknadno v fazi preverjanja in ocenjevanja ponudb zahteva predložitev dodatnih dokazil, ki izkazujejo pravilnost in resničnost zgoraj navedenih podatkov (npr. </w:t>
      </w:r>
      <w:r>
        <w:rPr>
          <w:rFonts w:ascii="Arial" w:hAnsi="Arial" w:cs="Arial"/>
          <w:i/>
          <w:color w:val="000000"/>
          <w:sz w:val="18"/>
          <w:szCs w:val="18"/>
        </w:rPr>
        <w:t>dokazila v zvezi z referencami nominiranega kadra</w:t>
      </w:r>
      <w:r w:rsidRPr="00DD1BA2">
        <w:rPr>
          <w:rFonts w:ascii="Arial" w:hAnsi="Arial" w:cs="Arial"/>
          <w:i/>
          <w:color w:val="000000"/>
          <w:sz w:val="18"/>
          <w:szCs w:val="18"/>
        </w:rPr>
        <w:t>, podjemno pogodbo, dokazilo o zaposlitvi, življenjepis idr.).</w:t>
      </w:r>
    </w:p>
    <w:p w14:paraId="1AD5F23C" w14:textId="77777777" w:rsidR="001E1E41" w:rsidRPr="001A6AE4" w:rsidRDefault="001E1E41" w:rsidP="001E1E41">
      <w:pPr>
        <w:spacing w:before="225" w:after="225" w:line="240" w:lineRule="auto"/>
        <w:jc w:val="both"/>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7001"/>
        <w:gridCol w:w="7001"/>
      </w:tblGrid>
      <w:tr w:rsidR="001E1E41" w:rsidRPr="00DD1BA2" w14:paraId="40134C51" w14:textId="77777777" w:rsidTr="00271A63">
        <w:tc>
          <w:tcPr>
            <w:tcW w:w="2500" w:type="pct"/>
            <w:tcMar>
              <w:top w:w="75" w:type="dxa"/>
              <w:bottom w:w="75" w:type="dxa"/>
            </w:tcMar>
            <w:vAlign w:val="center"/>
          </w:tcPr>
          <w:p w14:paraId="1CBAB44D" w14:textId="77777777" w:rsidR="001E1E41" w:rsidRPr="00DD1BA2" w:rsidRDefault="001E1E41" w:rsidP="00271A63">
            <w:pPr>
              <w:rPr>
                <w:rFonts w:ascii="Arial" w:hAnsi="Arial" w:cs="Arial"/>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41A3B2E8" w14:textId="77777777" w:rsidR="001E1E41" w:rsidRPr="00DD1BA2" w:rsidRDefault="001E1E41" w:rsidP="00271A63">
            <w:pPr>
              <w:rPr>
                <w:rFonts w:ascii="Arial" w:hAnsi="Arial" w:cs="Arial"/>
              </w:rPr>
            </w:pPr>
            <w:r w:rsidRPr="00DD1BA2">
              <w:rPr>
                <w:rFonts w:ascii="Arial" w:hAnsi="Arial" w:cs="Arial"/>
                <w:color w:val="000000"/>
                <w:position w:val="-2"/>
                <w:sz w:val="18"/>
                <w:szCs w:val="18"/>
              </w:rPr>
              <w:t>Naziv:</w:t>
            </w:r>
          </w:p>
        </w:tc>
      </w:tr>
      <w:tr w:rsidR="001E1E41" w:rsidRPr="00DD1BA2" w14:paraId="20A5C5AC" w14:textId="77777777" w:rsidTr="00271A63">
        <w:tc>
          <w:tcPr>
            <w:tcW w:w="2500" w:type="pct"/>
            <w:tcMar>
              <w:top w:w="75" w:type="dxa"/>
              <w:bottom w:w="75" w:type="dxa"/>
            </w:tcMar>
            <w:vAlign w:val="center"/>
          </w:tcPr>
          <w:p w14:paraId="3F6397B1" w14:textId="77777777" w:rsidR="001E1E41" w:rsidRPr="00DD1BA2" w:rsidRDefault="001E1E41" w:rsidP="00271A63">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6ABF3A17" w14:textId="77777777" w:rsidR="001E1E41" w:rsidRPr="00DD1BA2" w:rsidRDefault="001E1E41" w:rsidP="00271A63">
            <w:pPr>
              <w:rPr>
                <w:rFonts w:ascii="Arial" w:hAnsi="Arial" w:cs="Arial"/>
              </w:rPr>
            </w:pPr>
          </w:p>
          <w:p w14:paraId="4524678F" w14:textId="77777777" w:rsidR="001E1E41" w:rsidRPr="00DD1BA2" w:rsidRDefault="001E1E41" w:rsidP="00271A63">
            <w:pPr>
              <w:jc w:val="center"/>
              <w:rPr>
                <w:rFonts w:ascii="Arial" w:hAnsi="Arial" w:cs="Arial"/>
              </w:rPr>
            </w:pPr>
            <w:r w:rsidRPr="00DD1BA2">
              <w:rPr>
                <w:rFonts w:ascii="Arial" w:hAnsi="Arial" w:cs="Arial"/>
                <w:color w:val="A9A9A9"/>
                <w:position w:val="-2"/>
                <w:sz w:val="18"/>
                <w:szCs w:val="18"/>
              </w:rPr>
              <w:t>(žig in podpis)</w:t>
            </w:r>
          </w:p>
        </w:tc>
      </w:tr>
    </w:tbl>
    <w:p w14:paraId="129D2078" w14:textId="77777777" w:rsidR="001E1E41" w:rsidRPr="00DD1BA2" w:rsidRDefault="001E1E41" w:rsidP="001E1E41">
      <w:pPr>
        <w:spacing w:before="225" w:after="225" w:line="240" w:lineRule="auto"/>
        <w:jc w:val="both"/>
        <w:rPr>
          <w:rFonts w:ascii="Arial" w:hAnsi="Arial" w:cs="Arial"/>
        </w:rPr>
      </w:pPr>
      <w:r w:rsidRPr="00DD1BA2">
        <w:rPr>
          <w:rFonts w:ascii="Arial" w:hAnsi="Arial" w:cs="Arial"/>
          <w:color w:val="000000"/>
          <w:sz w:val="18"/>
          <w:szCs w:val="18"/>
        </w:rPr>
        <w:t> </w:t>
      </w:r>
    </w:p>
    <w:p w14:paraId="540C3A3D" w14:textId="77777777" w:rsidR="001E1E41" w:rsidRPr="001E1E41" w:rsidRDefault="001E1E41" w:rsidP="001E1E41"/>
    <w:p w14:paraId="0162F394" w14:textId="77777777" w:rsidR="001E1E41" w:rsidRDefault="001E1E41" w:rsidP="001E1E41"/>
    <w:p w14:paraId="4FC76EFC" w14:textId="77777777" w:rsidR="001E1E41" w:rsidRDefault="001E1E41" w:rsidP="001E1E41">
      <w:pPr>
        <w:tabs>
          <w:tab w:val="left" w:pos="2980"/>
        </w:tabs>
        <w:sectPr w:rsidR="001E1E41" w:rsidSect="001E1E41">
          <w:pgSz w:w="16838" w:h="11906" w:orient="landscape"/>
          <w:pgMar w:top="1418" w:right="1418" w:bottom="1418" w:left="1418" w:header="567" w:footer="596" w:gutter="0"/>
          <w:cols w:space="708"/>
          <w:docGrid w:linePitch="360"/>
        </w:sectPr>
      </w:pPr>
    </w:p>
    <w:p w14:paraId="4D7A00BD" w14:textId="167E5AC6" w:rsidR="00731C1F" w:rsidRPr="00590863" w:rsidRDefault="00731C1F" w:rsidP="00731C1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AF5C78">
        <w:rPr>
          <w:rFonts w:ascii="Arial" w:hAnsi="Arial" w:cs="Arial"/>
          <w:sz w:val="18"/>
          <w:szCs w:val="18"/>
        </w:rPr>
        <w:t>7</w:t>
      </w:r>
    </w:p>
    <w:p w14:paraId="50227B22" w14:textId="77777777" w:rsidR="00564404" w:rsidRDefault="00564404" w:rsidP="00731C1F">
      <w:pPr>
        <w:spacing w:before="225" w:after="225" w:line="240" w:lineRule="auto"/>
        <w:jc w:val="both"/>
        <w:rPr>
          <w:rFonts w:ascii="Arial" w:hAnsi="Arial" w:cs="Arial"/>
          <w:color w:val="000000"/>
          <w:sz w:val="18"/>
          <w:szCs w:val="18"/>
        </w:rPr>
      </w:pPr>
    </w:p>
    <w:p w14:paraId="55DAB439" w14:textId="77777777" w:rsidR="00564404" w:rsidRDefault="00564404" w:rsidP="0056440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4240C5A0" w14:textId="77777777" w:rsidR="00564404" w:rsidRDefault="00564404" w:rsidP="00564404">
      <w:pPr>
        <w:spacing w:before="225" w:after="225" w:line="240" w:lineRule="auto"/>
        <w:jc w:val="center"/>
      </w:pPr>
      <w:r>
        <w:rPr>
          <w:rFonts w:ascii="Arial" w:hAnsi="Arial" w:cs="Arial"/>
          <w:b/>
          <w:bCs/>
          <w:color w:val="000000"/>
          <w:sz w:val="24"/>
          <w:szCs w:val="24"/>
        </w:rPr>
        <w:t>MENIČNA IZJAVA</w:t>
      </w:r>
    </w:p>
    <w:p w14:paraId="49EA5993" w14:textId="77777777" w:rsidR="00564404" w:rsidRDefault="00564404" w:rsidP="00564404">
      <w:pPr>
        <w:spacing w:before="225" w:after="225" w:line="240" w:lineRule="auto"/>
        <w:jc w:val="center"/>
      </w:pPr>
      <w:r>
        <w:rPr>
          <w:rFonts w:ascii="Arial" w:hAnsi="Arial" w:cs="Arial"/>
          <w:color w:val="000000"/>
          <w:sz w:val="21"/>
          <w:szCs w:val="21"/>
        </w:rPr>
        <w:t>s pooblastilom za izpolnitev in unovčenje menice</w:t>
      </w:r>
    </w:p>
    <w:p w14:paraId="3E7B3D0F" w14:textId="77777777" w:rsidR="00564404" w:rsidRDefault="00564404" w:rsidP="00564404">
      <w:pPr>
        <w:spacing w:before="225" w:after="225" w:line="240" w:lineRule="auto"/>
        <w:jc w:val="both"/>
      </w:pPr>
      <w:r>
        <w:rPr>
          <w:rFonts w:ascii="Arial" w:hAnsi="Arial" w:cs="Arial"/>
          <w:color w:val="000000"/>
          <w:sz w:val="18"/>
          <w:szCs w:val="18"/>
        </w:rPr>
        <w:t> </w:t>
      </w:r>
    </w:p>
    <w:p w14:paraId="18E24E6E" w14:textId="77777777" w:rsidR="00564404" w:rsidRDefault="00564404" w:rsidP="00564404">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Naročniku </w:t>
      </w:r>
      <w:r w:rsidRPr="00747BCE">
        <w:rPr>
          <w:rFonts w:ascii="Arial" w:hAnsi="Arial" w:cs="Arial"/>
          <w:color w:val="000000"/>
          <w:sz w:val="18"/>
          <w:szCs w:val="18"/>
        </w:rPr>
        <w:t>UNIVERZA NA PRIMORSKEM UNIVERSITÀ DEL LITORALE, Koper, Titov trg 4, 6000 Koper</w:t>
      </w:r>
      <w:r>
        <w:rPr>
          <w:rFonts w:ascii="Arial" w:hAnsi="Arial" w:cs="Arial"/>
          <w:color w:val="000000"/>
          <w:sz w:val="18"/>
          <w:szCs w:val="18"/>
        </w:rPr>
        <w:t>,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7220464D" w14:textId="77777777" w:rsidR="00564404" w:rsidRDefault="00564404" w:rsidP="00564404">
      <w:pPr>
        <w:spacing w:before="225" w:after="225" w:line="240" w:lineRule="auto"/>
        <w:jc w:val="center"/>
        <w:rPr>
          <w:rFonts w:ascii="Arial" w:hAnsi="Arial" w:cs="Arial"/>
          <w:b/>
          <w:bCs/>
          <w:color w:val="000000"/>
          <w:sz w:val="18"/>
          <w:szCs w:val="18"/>
        </w:rPr>
      </w:pPr>
      <w:r>
        <w:rPr>
          <w:rFonts w:ascii="Arial" w:hAnsi="Arial" w:cs="Arial"/>
          <w:b/>
          <w:bCs/>
          <w:sz w:val="18"/>
          <w:szCs w:val="18"/>
        </w:rPr>
        <w:t>I</w:t>
      </w:r>
      <w:r w:rsidRPr="008169FD">
        <w:rPr>
          <w:rFonts w:ascii="Arial" w:hAnsi="Arial" w:cs="Arial"/>
          <w:b/>
          <w:bCs/>
          <w:sz w:val="18"/>
          <w:szCs w:val="18"/>
        </w:rPr>
        <w:t>mplementacija elektronskega dokumentnega sistema (</w:t>
      </w:r>
      <w:r>
        <w:rPr>
          <w:rFonts w:ascii="Arial" w:hAnsi="Arial" w:cs="Arial"/>
          <w:b/>
          <w:bCs/>
          <w:sz w:val="18"/>
          <w:szCs w:val="18"/>
        </w:rPr>
        <w:t>DMS</w:t>
      </w:r>
      <w:r w:rsidRPr="008169FD">
        <w:rPr>
          <w:rFonts w:ascii="Arial" w:hAnsi="Arial" w:cs="Arial"/>
          <w:b/>
          <w:bCs/>
          <w:sz w:val="18"/>
          <w:szCs w:val="18"/>
        </w:rPr>
        <w:t xml:space="preserve">) za potrebe </w:t>
      </w:r>
      <w:r>
        <w:rPr>
          <w:rFonts w:ascii="Arial" w:hAnsi="Arial" w:cs="Arial"/>
          <w:b/>
          <w:bCs/>
          <w:sz w:val="18"/>
          <w:szCs w:val="18"/>
        </w:rPr>
        <w:t>U</w:t>
      </w:r>
      <w:r w:rsidRPr="008169FD">
        <w:rPr>
          <w:rFonts w:ascii="Arial" w:hAnsi="Arial" w:cs="Arial"/>
          <w:b/>
          <w:bCs/>
          <w:sz w:val="18"/>
          <w:szCs w:val="18"/>
        </w:rPr>
        <w:t xml:space="preserve">niverze na </w:t>
      </w:r>
      <w:r>
        <w:rPr>
          <w:rFonts w:ascii="Arial" w:hAnsi="Arial" w:cs="Arial"/>
          <w:b/>
          <w:bCs/>
          <w:sz w:val="18"/>
          <w:szCs w:val="18"/>
        </w:rPr>
        <w:t>P</w:t>
      </w:r>
      <w:r w:rsidRPr="008169FD">
        <w:rPr>
          <w:rFonts w:ascii="Arial" w:hAnsi="Arial" w:cs="Arial"/>
          <w:b/>
          <w:bCs/>
          <w:sz w:val="18"/>
          <w:szCs w:val="18"/>
        </w:rPr>
        <w:t>rimorskem</w:t>
      </w:r>
      <w:r>
        <w:rPr>
          <w:rFonts w:ascii="Arial" w:hAnsi="Arial" w:cs="Arial"/>
          <w:b/>
          <w:bCs/>
          <w:color w:val="000000"/>
          <w:sz w:val="18"/>
          <w:szCs w:val="18"/>
        </w:rPr>
        <w:t xml:space="preserve"> </w:t>
      </w:r>
    </w:p>
    <w:p w14:paraId="182D31BA" w14:textId="77777777" w:rsidR="00564404" w:rsidRDefault="00564404" w:rsidP="00564404">
      <w:pPr>
        <w:spacing w:before="225" w:after="225" w:line="240" w:lineRule="auto"/>
        <w:jc w:val="center"/>
        <w:rPr>
          <w:rFonts w:ascii="Arial" w:hAnsi="Arial" w:cs="Arial"/>
          <w:b/>
          <w:bCs/>
          <w:color w:val="000000"/>
          <w:sz w:val="18"/>
          <w:szCs w:val="18"/>
        </w:rPr>
      </w:pPr>
    </w:p>
    <w:p w14:paraId="47AB17E5" w14:textId="77777777" w:rsidR="00564404" w:rsidRDefault="00564404" w:rsidP="00564404">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884025B" w14:textId="342ECDF5" w:rsidR="00564404" w:rsidRDefault="00564404" w:rsidP="00564404">
      <w:pPr>
        <w:spacing w:before="225" w:after="225" w:line="240" w:lineRule="auto"/>
        <w:jc w:val="both"/>
      </w:pPr>
      <w:r>
        <w:rPr>
          <w:rFonts w:ascii="Arial" w:hAnsi="Arial" w:cs="Arial"/>
          <w:color w:val="000000"/>
          <w:sz w:val="18"/>
          <w:szCs w:val="18"/>
        </w:rPr>
        <w:t xml:space="preserve">Naročnika </w:t>
      </w:r>
      <w:r w:rsidRPr="00747BCE">
        <w:rPr>
          <w:rFonts w:ascii="Arial" w:hAnsi="Arial" w:cs="Arial"/>
          <w:color w:val="000000"/>
          <w:sz w:val="18"/>
          <w:szCs w:val="18"/>
        </w:rPr>
        <w:t xml:space="preserve">UNIVERZA NA PRIMORSKEM UNIVERSITÀ DEL LITORALE, Koper, Titov trg 4, 6000 Koper </w:t>
      </w:r>
      <w:r>
        <w:rPr>
          <w:rFonts w:ascii="Arial" w:hAnsi="Arial" w:cs="Arial"/>
          <w:color w:val="000000"/>
          <w:sz w:val="18"/>
          <w:szCs w:val="18"/>
        </w:rPr>
        <w:t>pooblaščamo, da izpolni priloženo menico z zneskom v višini </w:t>
      </w:r>
      <w:r>
        <w:rPr>
          <w:rFonts w:ascii="Arial" w:hAnsi="Arial" w:cs="Arial"/>
          <w:b/>
          <w:bCs/>
          <w:color w:val="000000"/>
          <w:sz w:val="18"/>
          <w:szCs w:val="18"/>
        </w:rPr>
        <w:t>___________ EUR</w:t>
      </w:r>
    </w:p>
    <w:p w14:paraId="3B5B3A7F" w14:textId="77777777" w:rsidR="00564404" w:rsidRDefault="00564404" w:rsidP="00564404">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564404" w14:paraId="75B84C1E" w14:textId="77777777" w:rsidTr="00271A63">
        <w:tc>
          <w:tcPr>
            <w:tcW w:w="0" w:type="auto"/>
            <w:tcMar>
              <w:top w:w="0" w:type="auto"/>
              <w:bottom w:w="0" w:type="auto"/>
            </w:tcMar>
          </w:tcPr>
          <w:p w14:paraId="35DFE105" w14:textId="77777777" w:rsidR="00564404" w:rsidRDefault="00564404" w:rsidP="00564404">
            <w:pPr>
              <w:numPr>
                <w:ilvl w:val="0"/>
                <w:numId w:val="130"/>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68C85036" w14:textId="77777777" w:rsidR="00564404" w:rsidRDefault="00564404" w:rsidP="00564404">
            <w:pPr>
              <w:numPr>
                <w:ilvl w:val="0"/>
                <w:numId w:val="130"/>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67BA07D3" w14:textId="77777777" w:rsidR="00564404" w:rsidRDefault="00564404" w:rsidP="00564404">
            <w:pPr>
              <w:numPr>
                <w:ilvl w:val="0"/>
                <w:numId w:val="130"/>
              </w:numPr>
              <w:rPr>
                <w:rFonts w:ascii="Arial" w:hAnsi="Arial" w:cs="Arial"/>
                <w:color w:val="000000"/>
                <w:sz w:val="18"/>
                <w:szCs w:val="18"/>
              </w:rPr>
            </w:pPr>
            <w:r>
              <w:rPr>
                <w:rFonts w:ascii="Arial" w:hAnsi="Arial" w:cs="Arial"/>
                <w:color w:val="000000"/>
                <w:sz w:val="18"/>
                <w:szCs w:val="18"/>
              </w:rPr>
              <w:t>ne soglašamo z odpravo napak v ponudbi ali</w:t>
            </w:r>
          </w:p>
          <w:p w14:paraId="66CB0C2E" w14:textId="77777777" w:rsidR="00564404" w:rsidRDefault="00564404" w:rsidP="00564404">
            <w:pPr>
              <w:numPr>
                <w:ilvl w:val="0"/>
                <w:numId w:val="130"/>
              </w:numPr>
              <w:rPr>
                <w:rFonts w:ascii="Arial" w:hAnsi="Arial" w:cs="Arial"/>
                <w:color w:val="000000"/>
                <w:sz w:val="18"/>
                <w:szCs w:val="18"/>
              </w:rPr>
            </w:pPr>
            <w:r>
              <w:rPr>
                <w:rFonts w:ascii="Arial" w:hAnsi="Arial" w:cs="Arial"/>
                <w:color w:val="000000"/>
                <w:sz w:val="18"/>
                <w:szCs w:val="18"/>
              </w:rPr>
              <w:t>ne sklenemo pogodbe v določenem roku ali</w:t>
            </w:r>
          </w:p>
          <w:p w14:paraId="169F3B72" w14:textId="77777777" w:rsidR="00564404" w:rsidRDefault="00564404" w:rsidP="00564404">
            <w:pPr>
              <w:numPr>
                <w:ilvl w:val="0"/>
                <w:numId w:val="130"/>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3A4D1495" w14:textId="77777777" w:rsidR="00564404" w:rsidRDefault="00564404" w:rsidP="00564404">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3A1B715F" w14:textId="77777777" w:rsidR="00564404" w:rsidRDefault="00564404" w:rsidP="00564404">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49D909CD" w14:textId="77777777" w:rsidR="00564404" w:rsidRDefault="00564404" w:rsidP="00564404">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2659D178" w14:textId="77777777" w:rsidR="00564404" w:rsidRDefault="00564404" w:rsidP="00564404">
      <w:pPr>
        <w:spacing w:before="225" w:after="225" w:line="240" w:lineRule="auto"/>
        <w:jc w:val="both"/>
      </w:pPr>
      <w:r>
        <w:rPr>
          <w:rFonts w:ascii="Arial" w:hAnsi="Arial" w:cs="Arial"/>
          <w:color w:val="000000"/>
          <w:sz w:val="18"/>
          <w:szCs w:val="18"/>
        </w:rPr>
        <w:t>Priloga: </w:t>
      </w:r>
    </w:p>
    <w:p w14:paraId="5EC5B3D2" w14:textId="77777777" w:rsidR="00564404" w:rsidRDefault="00564404" w:rsidP="00564404">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564404" w14:paraId="224CA83B" w14:textId="77777777" w:rsidTr="00271A63">
        <w:tc>
          <w:tcPr>
            <w:tcW w:w="4080" w:type="dxa"/>
            <w:tcMar>
              <w:top w:w="75" w:type="dxa"/>
              <w:bottom w:w="75" w:type="dxa"/>
            </w:tcMar>
            <w:vAlign w:val="center"/>
          </w:tcPr>
          <w:p w14:paraId="61906736" w14:textId="77777777" w:rsidR="00564404" w:rsidRDefault="00564404" w:rsidP="00271A63">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BD48058" w14:textId="77777777" w:rsidR="00564404" w:rsidRDefault="00564404" w:rsidP="00271A63">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564404" w14:paraId="7C04F9B5" w14:textId="77777777" w:rsidTr="00271A63">
        <w:tc>
          <w:tcPr>
            <w:tcW w:w="4080" w:type="dxa"/>
            <w:tcMar>
              <w:top w:w="75" w:type="dxa"/>
              <w:bottom w:w="75" w:type="dxa"/>
            </w:tcMar>
            <w:vAlign w:val="center"/>
          </w:tcPr>
          <w:p w14:paraId="71DEA770" w14:textId="77777777" w:rsidR="00564404" w:rsidRDefault="00564404" w:rsidP="00271A63">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5CA62E3" w14:textId="77777777" w:rsidR="00564404" w:rsidRDefault="00564404" w:rsidP="00271A63"/>
          <w:p w14:paraId="404040DB" w14:textId="77777777" w:rsidR="00564404" w:rsidRDefault="00564404" w:rsidP="00271A63">
            <w:pPr>
              <w:jc w:val="center"/>
            </w:pPr>
            <w:r>
              <w:rPr>
                <w:rFonts w:ascii="Arial" w:hAnsi="Arial" w:cs="Arial"/>
                <w:color w:val="A9A9A9"/>
                <w:position w:val="-2"/>
                <w:sz w:val="18"/>
                <w:szCs w:val="18"/>
              </w:rPr>
              <w:t>(žig in podpis)</w:t>
            </w:r>
          </w:p>
        </w:tc>
      </w:tr>
    </w:tbl>
    <w:p w14:paraId="44596339" w14:textId="77777777" w:rsidR="00564404" w:rsidRDefault="00564404" w:rsidP="00564404">
      <w:pPr>
        <w:spacing w:before="225" w:after="225" w:line="240" w:lineRule="auto"/>
        <w:jc w:val="both"/>
        <w:rPr>
          <w:rFonts w:ascii="Arial" w:hAnsi="Arial" w:cs="Arial"/>
          <w:color w:val="000000"/>
          <w:sz w:val="18"/>
          <w:szCs w:val="18"/>
        </w:rPr>
      </w:pPr>
    </w:p>
    <w:p w14:paraId="227DED1F" w14:textId="77777777" w:rsidR="00564404" w:rsidRDefault="00564404" w:rsidP="00564404">
      <w:pPr>
        <w:spacing w:before="225" w:after="225" w:line="240" w:lineRule="auto"/>
        <w:jc w:val="both"/>
        <w:rPr>
          <w:rFonts w:ascii="Arial" w:hAnsi="Arial" w:cs="Arial"/>
          <w:i/>
          <w:iCs/>
          <w:color w:val="000000"/>
          <w:sz w:val="18"/>
          <w:szCs w:val="18"/>
        </w:rPr>
      </w:pPr>
    </w:p>
    <w:p w14:paraId="65EC8106" w14:textId="3440515B" w:rsidR="00564404" w:rsidRDefault="00564404" w:rsidP="00564404">
      <w:pPr>
        <w:spacing w:before="225" w:after="225" w:line="240" w:lineRule="auto"/>
        <w:jc w:val="both"/>
      </w:pPr>
      <w:r>
        <w:rPr>
          <w:rFonts w:ascii="Arial" w:hAnsi="Arial" w:cs="Arial"/>
          <w:i/>
          <w:iCs/>
          <w:color w:val="000000"/>
          <w:sz w:val="18"/>
          <w:szCs w:val="18"/>
        </w:rPr>
        <w:t>Navodilo: Originalna menica in menična izjava morata do roka za oddajo ponudb/prijav v fizični obliki prispeti na naslov naročnika. Na ovojnici naj bo naveden naziv in naslov ponudnika, naziv javnega naročila ter NE ODPIRAJ - MENICA. Naročnik bo kot nedopustno, brez možnosti dopolnitve ponudbe, zavrnil ponudbo pri kateri bo ponudnik predložil nepodpisano, preluknjajo, prečrtano ali drugače poškodovano bianco menico ali slednje ne bo predložil skladno z zahtevami naročnika.</w:t>
      </w:r>
    </w:p>
    <w:p w14:paraId="50785292" w14:textId="5D8ED9F1" w:rsidR="00564404" w:rsidRPr="00590863" w:rsidRDefault="00564404" w:rsidP="00564404">
      <w:pPr>
        <w:spacing w:before="225" w:after="225" w:line="240" w:lineRule="auto"/>
        <w:jc w:val="right"/>
        <w:rPr>
          <w:rFonts w:ascii="Arial" w:hAnsi="Arial" w:cs="Arial"/>
          <w:sz w:val="18"/>
          <w:szCs w:val="18"/>
        </w:rPr>
      </w:pPr>
      <w:r w:rsidRPr="00590863">
        <w:rPr>
          <w:rFonts w:ascii="Arial" w:hAnsi="Arial" w:cs="Arial"/>
          <w:sz w:val="18"/>
          <w:szCs w:val="18"/>
        </w:rPr>
        <w:lastRenderedPageBreak/>
        <w:t xml:space="preserve">Obrazec št: </w:t>
      </w:r>
      <w:r w:rsidR="00AF5C78">
        <w:rPr>
          <w:rFonts w:ascii="Arial" w:hAnsi="Arial" w:cs="Arial"/>
          <w:sz w:val="18"/>
          <w:szCs w:val="18"/>
        </w:rPr>
        <w:t>8</w:t>
      </w:r>
    </w:p>
    <w:p w14:paraId="5241BCB1" w14:textId="77777777" w:rsidR="00564404" w:rsidRDefault="00564404" w:rsidP="0056440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30F1DF4C" w14:textId="77777777" w:rsidR="00564404" w:rsidRDefault="00564404" w:rsidP="00564404">
      <w:pPr>
        <w:spacing w:before="225" w:after="225" w:line="240" w:lineRule="auto"/>
        <w:jc w:val="both"/>
      </w:pPr>
      <w:r>
        <w:rPr>
          <w:rFonts w:ascii="Arial" w:hAnsi="Arial" w:cs="Arial"/>
          <w:i/>
          <w:iCs/>
          <w:color w:val="000000"/>
          <w:sz w:val="18"/>
          <w:szCs w:val="18"/>
        </w:rPr>
        <w:t>Glava s podatki o garantu (zavarovalnici/banki) ali SWIFT ključ</w:t>
      </w:r>
    </w:p>
    <w:p w14:paraId="4A1029BF" w14:textId="2FEAA49C" w:rsidR="00564404" w:rsidRDefault="00564404" w:rsidP="00564404">
      <w:pPr>
        <w:spacing w:before="225" w:after="225" w:line="240" w:lineRule="auto"/>
        <w:jc w:val="both"/>
      </w:pPr>
      <w:r>
        <w:rPr>
          <w:rFonts w:ascii="Arial" w:hAnsi="Arial" w:cs="Arial"/>
          <w:color w:val="000000"/>
          <w:sz w:val="18"/>
          <w:szCs w:val="18"/>
        </w:rPr>
        <w:t xml:space="preserve">Za: </w:t>
      </w:r>
      <w:r w:rsidRPr="00747BCE">
        <w:rPr>
          <w:rFonts w:ascii="Arial" w:hAnsi="Arial" w:cs="Arial"/>
          <w:color w:val="000000"/>
          <w:sz w:val="18"/>
          <w:szCs w:val="18"/>
        </w:rPr>
        <w:t>UNIVERZA NA PRIMORSKEM UNIVERSITÀ DEL LITORALE, Koper, Titov trg 4, 6000 Koper</w:t>
      </w:r>
    </w:p>
    <w:p w14:paraId="691E54A2" w14:textId="77777777" w:rsidR="00564404" w:rsidRDefault="00564404" w:rsidP="00564404">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4BA1B94C" w14:textId="77777777" w:rsidR="00564404" w:rsidRDefault="00564404" w:rsidP="00564404">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164E6869" w14:textId="77777777" w:rsidR="00564404" w:rsidRDefault="00564404" w:rsidP="00564404">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590848C7" w14:textId="77777777" w:rsidR="00564404" w:rsidRDefault="00564404" w:rsidP="00564404">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DDCE2D2" w14:textId="77777777" w:rsidR="00564404" w:rsidRDefault="00564404" w:rsidP="00564404">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0DF654AE" w14:textId="0E344944" w:rsidR="00564404" w:rsidRDefault="00564404" w:rsidP="00564404">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w:t>
      </w:r>
      <w:r w:rsidRPr="00747BCE">
        <w:rPr>
          <w:rFonts w:ascii="Arial" w:hAnsi="Arial" w:cs="Arial"/>
          <w:color w:val="000000"/>
          <w:sz w:val="18"/>
          <w:szCs w:val="18"/>
        </w:rPr>
        <w:t>UNIVERZA NA PRIMORSKEM UNIVERSITÀ DEL LITORALE, Koper, Titov trg 4, 6000 Koper</w:t>
      </w:r>
    </w:p>
    <w:p w14:paraId="3E1B4824" w14:textId="4B38F0FC" w:rsidR="00564404" w:rsidRDefault="00564404" w:rsidP="00564404">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Pr="00564404">
        <w:rPr>
          <w:rFonts w:ascii="Arial" w:hAnsi="Arial" w:cs="Arial"/>
          <w:b/>
          <w:bCs/>
          <w:color w:val="000000"/>
          <w:sz w:val="18"/>
          <w:szCs w:val="18"/>
        </w:rPr>
        <w:t>Implementacija elektronskega dokumentnega sistema (DMS) za potrebe Univerze na Primorskem</w:t>
      </w:r>
    </w:p>
    <w:p w14:paraId="37AB5802" w14:textId="77777777" w:rsidR="00564404" w:rsidRDefault="00564404" w:rsidP="00564404">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435C10C7" w14:textId="77777777" w:rsidR="00564404" w:rsidRDefault="00564404" w:rsidP="00564404">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3DFC8A25" w14:textId="77777777" w:rsidR="00564404" w:rsidRDefault="00564404" w:rsidP="00564404">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C4C7DD8" w14:textId="77777777" w:rsidR="00564404" w:rsidRDefault="00564404" w:rsidP="00564404">
      <w:pPr>
        <w:spacing w:before="225" w:after="225" w:line="240" w:lineRule="auto"/>
        <w:jc w:val="both"/>
      </w:pPr>
      <w:r>
        <w:rPr>
          <w:rFonts w:ascii="Arial" w:hAnsi="Arial" w:cs="Arial"/>
          <w:color w:val="000000"/>
          <w:sz w:val="18"/>
          <w:szCs w:val="18"/>
        </w:rPr>
        <w:t>2. Kopija garancije št. ______________</w:t>
      </w:r>
    </w:p>
    <w:p w14:paraId="3D847720" w14:textId="77777777" w:rsidR="00564404" w:rsidRDefault="00564404" w:rsidP="00564404">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1DDACE2F" w14:textId="77777777" w:rsidR="00564404" w:rsidRDefault="00564404" w:rsidP="00564404">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6E24A675" w14:textId="77777777" w:rsidR="00564404" w:rsidRDefault="00564404" w:rsidP="00564404">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F12B7FD" w14:textId="77777777" w:rsidR="00564404" w:rsidRDefault="00564404" w:rsidP="00564404">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5C292486" w14:textId="77777777" w:rsidR="00564404" w:rsidRDefault="00564404" w:rsidP="00564404">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16B0AB0" w14:textId="77777777" w:rsidR="00564404" w:rsidRDefault="00564404" w:rsidP="00564404">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285CBE4" w14:textId="77777777" w:rsidR="00564404" w:rsidRDefault="00564404" w:rsidP="00564404">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11EBCE63" w14:textId="77777777" w:rsidR="00564404" w:rsidRDefault="00564404" w:rsidP="00564404">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1E59564D" w14:textId="77777777" w:rsidR="00564404" w:rsidRDefault="00564404" w:rsidP="00564404">
      <w:pPr>
        <w:spacing w:before="225" w:after="225" w:line="240" w:lineRule="auto"/>
        <w:jc w:val="both"/>
      </w:pPr>
      <w:r>
        <w:rPr>
          <w:rFonts w:ascii="Arial" w:hAnsi="Arial" w:cs="Arial"/>
          <w:color w:val="000000"/>
          <w:sz w:val="18"/>
          <w:szCs w:val="18"/>
        </w:rPr>
        <w:lastRenderedPageBreak/>
        <w:t>Za to zavarovanje veljajo Enotna pravila za garancije na poziv (EPGP) revizija iz leta 2010, izdana pri MTZ pod št. 758.</w:t>
      </w:r>
    </w:p>
    <w:p w14:paraId="64509380" w14:textId="77777777" w:rsidR="00564404" w:rsidRDefault="00564404" w:rsidP="00564404">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64404" w14:paraId="72AB0DEF" w14:textId="77777777" w:rsidTr="00271A63">
        <w:tc>
          <w:tcPr>
            <w:tcW w:w="4080" w:type="dxa"/>
            <w:tcMar>
              <w:top w:w="75" w:type="dxa"/>
              <w:bottom w:w="75" w:type="dxa"/>
            </w:tcMar>
            <w:vAlign w:val="center"/>
          </w:tcPr>
          <w:p w14:paraId="023772F1" w14:textId="77777777" w:rsidR="00564404" w:rsidRDefault="00564404" w:rsidP="00271A63">
            <w:r>
              <w:rPr>
                <w:rFonts w:ascii="Arial" w:hAnsi="Arial" w:cs="Arial"/>
                <w:color w:val="000000"/>
                <w:position w:val="-2"/>
                <w:sz w:val="18"/>
                <w:szCs w:val="18"/>
              </w:rPr>
              <w:t> </w:t>
            </w:r>
          </w:p>
        </w:tc>
        <w:tc>
          <w:tcPr>
            <w:tcW w:w="0" w:type="auto"/>
            <w:tcMar>
              <w:top w:w="75" w:type="dxa"/>
              <w:bottom w:w="75" w:type="dxa"/>
            </w:tcMar>
            <w:vAlign w:val="center"/>
          </w:tcPr>
          <w:p w14:paraId="24412812" w14:textId="77777777" w:rsidR="00564404" w:rsidRDefault="00564404" w:rsidP="00271A63">
            <w:pPr>
              <w:jc w:val="center"/>
            </w:pPr>
            <w:r>
              <w:rPr>
                <w:rFonts w:ascii="Arial" w:hAnsi="Arial" w:cs="Arial"/>
                <w:color w:val="000000"/>
                <w:position w:val="-2"/>
                <w:sz w:val="18"/>
                <w:szCs w:val="18"/>
              </w:rPr>
              <w:t>Garant</w:t>
            </w:r>
          </w:p>
        </w:tc>
      </w:tr>
      <w:tr w:rsidR="00564404" w14:paraId="1095374C" w14:textId="77777777" w:rsidTr="00271A63">
        <w:tc>
          <w:tcPr>
            <w:tcW w:w="4080" w:type="dxa"/>
            <w:tcMar>
              <w:top w:w="75" w:type="dxa"/>
              <w:bottom w:w="75" w:type="dxa"/>
            </w:tcMar>
            <w:vAlign w:val="center"/>
          </w:tcPr>
          <w:p w14:paraId="27428109" w14:textId="77777777" w:rsidR="00564404" w:rsidRDefault="00564404" w:rsidP="00271A63">
            <w:r>
              <w:rPr>
                <w:rFonts w:ascii="Arial" w:hAnsi="Arial" w:cs="Arial"/>
                <w:color w:val="000000"/>
                <w:position w:val="-2"/>
                <w:sz w:val="18"/>
                <w:szCs w:val="18"/>
              </w:rPr>
              <w:t> </w:t>
            </w:r>
          </w:p>
        </w:tc>
        <w:tc>
          <w:tcPr>
            <w:tcW w:w="0" w:type="auto"/>
            <w:tcMar>
              <w:top w:w="75" w:type="dxa"/>
              <w:bottom w:w="75" w:type="dxa"/>
            </w:tcMar>
            <w:vAlign w:val="center"/>
          </w:tcPr>
          <w:p w14:paraId="3D5D0FCF" w14:textId="77777777" w:rsidR="00564404" w:rsidRDefault="00564404" w:rsidP="00271A63"/>
          <w:p w14:paraId="3634545D" w14:textId="77777777" w:rsidR="00564404" w:rsidRDefault="00564404" w:rsidP="00271A63">
            <w:pPr>
              <w:jc w:val="center"/>
            </w:pPr>
            <w:r>
              <w:rPr>
                <w:rFonts w:ascii="Arial" w:hAnsi="Arial" w:cs="Arial"/>
                <w:color w:val="A9A9A9"/>
                <w:position w:val="-2"/>
                <w:sz w:val="18"/>
                <w:szCs w:val="18"/>
              </w:rPr>
              <w:t>(žig in podpis)</w:t>
            </w:r>
          </w:p>
        </w:tc>
      </w:tr>
    </w:tbl>
    <w:p w14:paraId="51240659" w14:textId="77777777" w:rsidR="00564404" w:rsidRDefault="00564404">
      <w:pPr>
        <w:rPr>
          <w:rFonts w:ascii="Arial" w:hAnsi="Arial" w:cs="Arial"/>
          <w:color w:val="000000"/>
          <w:sz w:val="18"/>
          <w:szCs w:val="18"/>
        </w:rPr>
      </w:pPr>
      <w:r>
        <w:rPr>
          <w:rFonts w:ascii="Arial" w:hAnsi="Arial" w:cs="Arial"/>
          <w:color w:val="000000"/>
          <w:sz w:val="18"/>
          <w:szCs w:val="18"/>
        </w:rPr>
        <w:br w:type="page"/>
      </w:r>
    </w:p>
    <w:p w14:paraId="173A6C7C" w14:textId="12BC0C34" w:rsidR="00564404" w:rsidRPr="00590863" w:rsidRDefault="00564404" w:rsidP="00564404">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AF5C78">
        <w:rPr>
          <w:rFonts w:ascii="Arial" w:hAnsi="Arial" w:cs="Arial"/>
          <w:sz w:val="18"/>
          <w:szCs w:val="18"/>
        </w:rPr>
        <w:t>9</w:t>
      </w:r>
    </w:p>
    <w:p w14:paraId="376099E1" w14:textId="77777777" w:rsidR="00564404" w:rsidRPr="00252358" w:rsidRDefault="00564404" w:rsidP="00564404"/>
    <w:p w14:paraId="0FFC157F" w14:textId="77777777" w:rsidR="00564404" w:rsidRDefault="00564404" w:rsidP="0056440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54D16AEC" w14:textId="77777777" w:rsidR="00564404" w:rsidRDefault="00564404" w:rsidP="00564404">
      <w:pPr>
        <w:spacing w:after="120"/>
        <w:rPr>
          <w:rFonts w:ascii="Arial" w:hAnsi="Arial" w:cs="Arial"/>
        </w:rPr>
      </w:pPr>
    </w:p>
    <w:p w14:paraId="00FFCC03" w14:textId="77777777" w:rsidR="00564404" w:rsidRDefault="00564404" w:rsidP="00564404">
      <w:pPr>
        <w:spacing w:before="225" w:after="225" w:line="240" w:lineRule="auto"/>
        <w:jc w:val="both"/>
      </w:pPr>
      <w:r>
        <w:rPr>
          <w:rFonts w:ascii="Arial" w:hAnsi="Arial" w:cs="Arial"/>
          <w:i/>
          <w:iCs/>
          <w:color w:val="000000"/>
          <w:sz w:val="18"/>
          <w:szCs w:val="18"/>
        </w:rPr>
        <w:t>Glava s podatki o garantu (zavarovalnici/banki) ali SWIFT ključ</w:t>
      </w:r>
    </w:p>
    <w:p w14:paraId="70422E42" w14:textId="177A6C9C" w:rsidR="00564404" w:rsidRDefault="00564404" w:rsidP="00564404">
      <w:pPr>
        <w:spacing w:before="225" w:after="225" w:line="240" w:lineRule="auto"/>
        <w:jc w:val="both"/>
      </w:pPr>
      <w:r>
        <w:rPr>
          <w:rFonts w:ascii="Arial" w:hAnsi="Arial" w:cs="Arial"/>
          <w:color w:val="000000"/>
          <w:sz w:val="18"/>
          <w:szCs w:val="18"/>
        </w:rPr>
        <w:t xml:space="preserve">Za: </w:t>
      </w:r>
      <w:r w:rsidRPr="00747BCE">
        <w:rPr>
          <w:rFonts w:ascii="Arial" w:hAnsi="Arial" w:cs="Arial"/>
          <w:color w:val="000000"/>
          <w:sz w:val="18"/>
          <w:szCs w:val="18"/>
        </w:rPr>
        <w:t>UNIVERZA NA PRIMORSKEM UNIVERSITÀ DEL LITORALE, Koper, Titov trg 4, 6000 Koper</w:t>
      </w:r>
    </w:p>
    <w:p w14:paraId="35F58966" w14:textId="77777777" w:rsidR="00564404" w:rsidRDefault="00564404" w:rsidP="00564404">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27A4D0D1" w14:textId="77777777" w:rsidR="00564404" w:rsidRDefault="00564404" w:rsidP="00564404">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78EBB5B1" w14:textId="77777777" w:rsidR="00564404" w:rsidRDefault="00564404" w:rsidP="00564404">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5A64A5B" w14:textId="77777777" w:rsidR="00564404" w:rsidRDefault="00564404" w:rsidP="00564404">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577F2CB2" w14:textId="77777777" w:rsidR="00564404" w:rsidRDefault="00564404" w:rsidP="00564404">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4E285E0" w14:textId="246BDB59" w:rsidR="00564404" w:rsidRDefault="00564404" w:rsidP="00564404">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w:t>
      </w:r>
      <w:r w:rsidRPr="00747BCE">
        <w:rPr>
          <w:rFonts w:ascii="Arial" w:hAnsi="Arial" w:cs="Arial"/>
          <w:color w:val="000000"/>
          <w:sz w:val="18"/>
          <w:szCs w:val="18"/>
        </w:rPr>
        <w:t>UNIVERZA NA PRIMORSKEM UNIVERSITÀ DEL LITORALE, Koper, Titov trg 4, 6000 Koper</w:t>
      </w:r>
    </w:p>
    <w:p w14:paraId="4136BAB7" w14:textId="37DD9C4F" w:rsidR="00564404" w:rsidRDefault="00564404" w:rsidP="00564404">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Pr="00564404">
        <w:rPr>
          <w:rFonts w:ascii="Arial" w:hAnsi="Arial" w:cs="Arial"/>
          <w:b/>
          <w:bCs/>
          <w:color w:val="000000"/>
          <w:sz w:val="18"/>
          <w:szCs w:val="18"/>
        </w:rPr>
        <w:t>Implementacija elektronskega dokumentnega sistema (DMS) za potrebe Univerze na Primorskem</w:t>
      </w:r>
    </w:p>
    <w:p w14:paraId="6BA5DE3D" w14:textId="77777777" w:rsidR="00564404" w:rsidRDefault="00564404" w:rsidP="00564404">
      <w:pPr>
        <w:spacing w:before="225" w:after="225" w:line="240" w:lineRule="auto"/>
        <w:jc w:val="both"/>
      </w:pPr>
      <w:r>
        <w:rPr>
          <w:rFonts w:ascii="Arial" w:hAnsi="Arial" w:cs="Arial"/>
          <w:b/>
          <w:bCs/>
          <w:color w:val="000000"/>
          <w:sz w:val="18"/>
          <w:szCs w:val="18"/>
        </w:rPr>
        <w:t xml:space="preserve">ZNESEK IN VALUTA:  5,00 % pogodbene vrednosti z DDV, kar znaša </w:t>
      </w:r>
      <w:r>
        <w:rPr>
          <w:rFonts w:ascii="Arial" w:hAnsi="Arial" w:cs="Arial"/>
          <w:b/>
          <w:bCs/>
          <w:color w:val="000000"/>
          <w:sz w:val="18"/>
          <w:szCs w:val="18"/>
          <w:u w:val="single"/>
        </w:rPr>
        <w:t>__________</w:t>
      </w:r>
    </w:p>
    <w:p w14:paraId="554BA93E" w14:textId="77777777" w:rsidR="00564404" w:rsidRDefault="00564404" w:rsidP="00564404">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2A89CB1" w14:textId="77777777" w:rsidR="00564404" w:rsidRDefault="00564404" w:rsidP="00564404">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29902518" w14:textId="77777777" w:rsidR="00564404" w:rsidRDefault="00564404" w:rsidP="00564404">
      <w:pPr>
        <w:spacing w:before="225" w:after="225" w:line="240" w:lineRule="auto"/>
        <w:jc w:val="both"/>
      </w:pPr>
      <w:r>
        <w:rPr>
          <w:rFonts w:ascii="Arial" w:hAnsi="Arial" w:cs="Arial"/>
          <w:color w:val="000000"/>
          <w:sz w:val="18"/>
          <w:szCs w:val="18"/>
        </w:rPr>
        <w:t>2. Kopija garancije št. ______________</w:t>
      </w:r>
    </w:p>
    <w:p w14:paraId="19EBC7B0" w14:textId="77777777" w:rsidR="00564404" w:rsidRDefault="00564404" w:rsidP="00564404">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055866BC" w14:textId="77777777" w:rsidR="00564404" w:rsidRDefault="00564404" w:rsidP="00564404">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B69EBD3" w14:textId="77777777" w:rsidR="00564404" w:rsidRDefault="00564404" w:rsidP="00564404">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1988D9F7" w14:textId="77777777" w:rsidR="00564404" w:rsidRDefault="00564404" w:rsidP="00564404">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321EAA2E" w14:textId="77777777" w:rsidR="00564404" w:rsidRDefault="00564404" w:rsidP="00564404">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D736B32" w14:textId="77777777" w:rsidR="00564404" w:rsidRDefault="00564404" w:rsidP="00564404">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FE437C1" w14:textId="77777777" w:rsidR="00564404" w:rsidRDefault="00564404" w:rsidP="00564404">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613BB1BD" w14:textId="77777777" w:rsidR="00564404" w:rsidRDefault="00564404" w:rsidP="00564404">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4A1E9C91" w14:textId="77777777" w:rsidR="00564404" w:rsidRDefault="00564404" w:rsidP="00564404">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36938A6" w14:textId="77777777" w:rsidR="00564404" w:rsidRDefault="00564404" w:rsidP="00564404">
      <w:pPr>
        <w:spacing w:before="225" w:after="225" w:line="240" w:lineRule="auto"/>
        <w:jc w:val="both"/>
      </w:pPr>
      <w:r>
        <w:rPr>
          <w:rFonts w:ascii="Arial" w:hAnsi="Arial" w:cs="Arial"/>
          <w:color w:val="000000"/>
          <w:sz w:val="18"/>
          <w:szCs w:val="18"/>
        </w:rPr>
        <w:t> </w:t>
      </w:r>
    </w:p>
    <w:p w14:paraId="46AF0734" w14:textId="77777777" w:rsidR="00564404" w:rsidRDefault="00564404" w:rsidP="00564404">
      <w:pPr>
        <w:spacing w:before="225" w:after="225" w:line="240" w:lineRule="auto"/>
        <w:jc w:val="both"/>
      </w:pPr>
      <w:r>
        <w:rPr>
          <w:rFonts w:ascii="Arial" w:hAnsi="Arial" w:cs="Arial"/>
          <w:color w:val="000000"/>
          <w:sz w:val="18"/>
          <w:szCs w:val="18"/>
        </w:rPr>
        <w:t> </w:t>
      </w:r>
    </w:p>
    <w:p w14:paraId="43B439FF" w14:textId="77777777" w:rsidR="00564404" w:rsidRDefault="00564404" w:rsidP="00564404">
      <w:pPr>
        <w:spacing w:before="225" w:after="225" w:line="240" w:lineRule="auto"/>
        <w:jc w:val="both"/>
      </w:pPr>
      <w:r>
        <w:rPr>
          <w:rFonts w:ascii="Arial" w:hAnsi="Arial" w:cs="Arial"/>
          <w:color w:val="000000"/>
          <w:sz w:val="18"/>
          <w:szCs w:val="18"/>
        </w:rPr>
        <w:t> </w:t>
      </w:r>
    </w:p>
    <w:p w14:paraId="7421B8E3" w14:textId="77777777" w:rsidR="00564404" w:rsidRDefault="00564404" w:rsidP="0056440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64404" w14:paraId="4E96C4EB" w14:textId="77777777" w:rsidTr="00271A63">
        <w:tc>
          <w:tcPr>
            <w:tcW w:w="2500" w:type="pct"/>
            <w:tcMar>
              <w:top w:w="75" w:type="dxa"/>
              <w:bottom w:w="75" w:type="dxa"/>
            </w:tcMar>
            <w:vAlign w:val="center"/>
          </w:tcPr>
          <w:p w14:paraId="4CBEC0B8" w14:textId="77777777" w:rsidR="00564404" w:rsidRDefault="00564404" w:rsidP="00271A63">
            <w:r>
              <w:rPr>
                <w:rFonts w:ascii="Arial" w:hAnsi="Arial" w:cs="Arial"/>
                <w:color w:val="000000"/>
                <w:position w:val="-2"/>
                <w:sz w:val="18"/>
                <w:szCs w:val="18"/>
              </w:rPr>
              <w:t> </w:t>
            </w:r>
          </w:p>
        </w:tc>
        <w:tc>
          <w:tcPr>
            <w:tcW w:w="0" w:type="auto"/>
            <w:tcMar>
              <w:top w:w="75" w:type="dxa"/>
              <w:bottom w:w="75" w:type="dxa"/>
            </w:tcMar>
            <w:vAlign w:val="center"/>
          </w:tcPr>
          <w:p w14:paraId="4CF42E08" w14:textId="77777777" w:rsidR="00564404" w:rsidRDefault="00564404" w:rsidP="00271A63">
            <w:pPr>
              <w:jc w:val="center"/>
            </w:pPr>
            <w:r>
              <w:rPr>
                <w:rFonts w:ascii="Arial" w:hAnsi="Arial" w:cs="Arial"/>
                <w:color w:val="000000"/>
                <w:position w:val="-2"/>
                <w:sz w:val="18"/>
                <w:szCs w:val="18"/>
              </w:rPr>
              <w:t>Garant</w:t>
            </w:r>
          </w:p>
        </w:tc>
      </w:tr>
      <w:tr w:rsidR="00564404" w14:paraId="515C8B55" w14:textId="77777777" w:rsidTr="00271A63">
        <w:tc>
          <w:tcPr>
            <w:tcW w:w="2500" w:type="pct"/>
            <w:tcMar>
              <w:top w:w="75" w:type="dxa"/>
              <w:bottom w:w="75" w:type="dxa"/>
            </w:tcMar>
            <w:vAlign w:val="center"/>
          </w:tcPr>
          <w:p w14:paraId="090D4750" w14:textId="77777777" w:rsidR="00564404" w:rsidRDefault="00564404" w:rsidP="00271A63">
            <w:r>
              <w:rPr>
                <w:rFonts w:ascii="Arial" w:hAnsi="Arial" w:cs="Arial"/>
                <w:color w:val="000000"/>
                <w:position w:val="-2"/>
                <w:sz w:val="18"/>
                <w:szCs w:val="18"/>
              </w:rPr>
              <w:t> </w:t>
            </w:r>
          </w:p>
        </w:tc>
        <w:tc>
          <w:tcPr>
            <w:tcW w:w="0" w:type="auto"/>
            <w:tcMar>
              <w:top w:w="75" w:type="dxa"/>
              <w:bottom w:w="75" w:type="dxa"/>
            </w:tcMar>
            <w:vAlign w:val="center"/>
          </w:tcPr>
          <w:p w14:paraId="5D7576AB" w14:textId="77777777" w:rsidR="00564404" w:rsidRDefault="00564404" w:rsidP="00271A63"/>
          <w:p w14:paraId="7E565735" w14:textId="77777777" w:rsidR="00564404" w:rsidRDefault="00564404" w:rsidP="00271A63">
            <w:pPr>
              <w:jc w:val="center"/>
            </w:pPr>
            <w:r>
              <w:rPr>
                <w:rFonts w:ascii="Arial" w:hAnsi="Arial" w:cs="Arial"/>
                <w:color w:val="A9A9A9"/>
                <w:position w:val="-2"/>
                <w:sz w:val="18"/>
                <w:szCs w:val="18"/>
              </w:rPr>
              <w:t>(žig in podpis)</w:t>
            </w:r>
          </w:p>
        </w:tc>
      </w:tr>
    </w:tbl>
    <w:p w14:paraId="2BE17BE9" w14:textId="77777777" w:rsidR="00564404" w:rsidRDefault="00564404">
      <w:pPr>
        <w:rPr>
          <w:rFonts w:ascii="Arial" w:hAnsi="Arial" w:cs="Arial"/>
          <w:color w:val="000000"/>
          <w:sz w:val="18"/>
          <w:szCs w:val="18"/>
        </w:rPr>
      </w:pPr>
      <w:r>
        <w:rPr>
          <w:rFonts w:ascii="Arial" w:hAnsi="Arial" w:cs="Arial"/>
          <w:color w:val="000000"/>
          <w:sz w:val="18"/>
          <w:szCs w:val="18"/>
        </w:rPr>
        <w:br w:type="page"/>
      </w:r>
    </w:p>
    <w:p w14:paraId="50D40DF9" w14:textId="17441B11" w:rsidR="00731C1F" w:rsidRDefault="00564404" w:rsidP="00564404">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00731C1F" w:rsidRPr="00590863">
        <w:rPr>
          <w:rFonts w:ascii="Arial" w:hAnsi="Arial" w:cs="Arial"/>
          <w:sz w:val="18"/>
          <w:szCs w:val="18"/>
        </w:rPr>
        <w:t xml:space="preserve">Obrazec št: </w:t>
      </w:r>
      <w:r w:rsidR="00AF5C78">
        <w:rPr>
          <w:rFonts w:ascii="Arial" w:hAnsi="Arial" w:cs="Arial"/>
          <w:sz w:val="18"/>
          <w:szCs w:val="18"/>
        </w:rPr>
        <w:t>10</w:t>
      </w:r>
    </w:p>
    <w:p w14:paraId="57DF0B5D" w14:textId="77777777" w:rsidR="00AF5C78" w:rsidRPr="00590863" w:rsidRDefault="00AF5C78" w:rsidP="00564404">
      <w:pPr>
        <w:spacing w:before="225" w:after="225" w:line="240" w:lineRule="auto"/>
        <w:jc w:val="right"/>
        <w:rPr>
          <w:rFonts w:ascii="Arial" w:hAnsi="Arial" w:cs="Arial"/>
          <w:sz w:val="18"/>
          <w:szCs w:val="18"/>
        </w:rPr>
      </w:pPr>
    </w:p>
    <w:p w14:paraId="7228E072" w14:textId="77777777" w:rsidR="00731C1F" w:rsidRDefault="00731C1F" w:rsidP="00731C1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41FB0855" w14:textId="77777777" w:rsidR="00AF5C78" w:rsidRDefault="00AF5C78" w:rsidP="00731C1F">
      <w:pPr>
        <w:spacing w:before="225" w:after="225" w:line="240" w:lineRule="auto"/>
        <w:jc w:val="both"/>
        <w:rPr>
          <w:rFonts w:ascii="Arial" w:hAnsi="Arial" w:cs="Arial"/>
          <w:color w:val="000000"/>
          <w:sz w:val="18"/>
          <w:szCs w:val="18"/>
        </w:rPr>
      </w:pPr>
    </w:p>
    <w:p w14:paraId="25377133" w14:textId="2C11CD3B" w:rsidR="00731C1F" w:rsidRDefault="00731C1F" w:rsidP="00731C1F">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5AFE67B3" w14:textId="77777777" w:rsidR="00731C1F" w:rsidRDefault="00731C1F" w:rsidP="00731C1F">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731C1F" w14:paraId="45B46CEC" w14:textId="77777777" w:rsidTr="00271A63">
        <w:tc>
          <w:tcPr>
            <w:tcW w:w="0" w:type="auto"/>
            <w:tcMar>
              <w:top w:w="0" w:type="auto"/>
              <w:bottom w:w="0" w:type="auto"/>
            </w:tcMar>
          </w:tcPr>
          <w:p w14:paraId="6CDD2461" w14:textId="77777777" w:rsidR="00731C1F" w:rsidRDefault="00731C1F" w:rsidP="00731C1F">
            <w:pPr>
              <w:numPr>
                <w:ilvl w:val="0"/>
                <w:numId w:val="8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AC97BB8" w14:textId="77777777" w:rsidR="00731C1F" w:rsidRDefault="00731C1F" w:rsidP="00731C1F">
            <w:pPr>
              <w:numPr>
                <w:ilvl w:val="0"/>
                <w:numId w:val="80"/>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1E9C43FF" w14:textId="77777777" w:rsidR="00731C1F" w:rsidRDefault="00731C1F" w:rsidP="00731C1F">
            <w:pPr>
              <w:numPr>
                <w:ilvl w:val="0"/>
                <w:numId w:val="80"/>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6BE954BE" w14:textId="77777777" w:rsidR="00731C1F" w:rsidRDefault="00731C1F" w:rsidP="00731C1F">
            <w:pPr>
              <w:numPr>
                <w:ilvl w:val="0"/>
                <w:numId w:val="8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164E552" w14:textId="77777777" w:rsidR="00731C1F" w:rsidRDefault="00731C1F" w:rsidP="00731C1F">
            <w:pPr>
              <w:numPr>
                <w:ilvl w:val="0"/>
                <w:numId w:val="8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6BE74FF" w14:textId="77777777" w:rsidR="00731C1F" w:rsidRDefault="00731C1F" w:rsidP="00731C1F">
            <w:pPr>
              <w:numPr>
                <w:ilvl w:val="0"/>
                <w:numId w:val="8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D86E1B1" w14:textId="77777777" w:rsidR="00731C1F" w:rsidRDefault="00731C1F" w:rsidP="00731C1F">
            <w:pPr>
              <w:numPr>
                <w:ilvl w:val="0"/>
                <w:numId w:val="8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39B3E5F" w14:textId="77777777" w:rsidR="00AF5C78" w:rsidRDefault="00AF5C78" w:rsidP="00AF5C78">
            <w:pPr>
              <w:ind w:left="720"/>
              <w:jc w:val="both"/>
              <w:rPr>
                <w:rFonts w:ascii="Arial" w:hAnsi="Arial" w:cs="Arial"/>
                <w:color w:val="000000"/>
                <w:sz w:val="18"/>
                <w:szCs w:val="18"/>
              </w:rPr>
            </w:pPr>
          </w:p>
        </w:tc>
      </w:tr>
    </w:tbl>
    <w:p w14:paraId="35C36C3B" w14:textId="77777777" w:rsidR="00731C1F" w:rsidRDefault="00731C1F" w:rsidP="00731C1F">
      <w:pPr>
        <w:spacing w:before="120" w:after="120"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8745" w:type="dxa"/>
        <w:tblInd w:w="108" w:type="dxa"/>
        <w:tblLook w:val="04A0" w:firstRow="1" w:lastRow="0" w:firstColumn="1" w:lastColumn="0" w:noHBand="0" w:noVBand="1"/>
      </w:tblPr>
      <w:tblGrid>
        <w:gridCol w:w="4080"/>
        <w:gridCol w:w="4665"/>
      </w:tblGrid>
      <w:tr w:rsidR="00731C1F" w14:paraId="40439D14" w14:textId="77777777" w:rsidTr="00271A63">
        <w:tc>
          <w:tcPr>
            <w:tcW w:w="4080" w:type="dxa"/>
            <w:tcMar>
              <w:top w:w="75" w:type="dxa"/>
              <w:bottom w:w="75" w:type="dxa"/>
            </w:tcMar>
            <w:vAlign w:val="center"/>
          </w:tcPr>
          <w:p w14:paraId="07A460A1" w14:textId="77777777" w:rsidR="00AF5C78" w:rsidRDefault="00AF5C78" w:rsidP="00271A63">
            <w:pPr>
              <w:rPr>
                <w:rFonts w:ascii="Arial" w:hAnsi="Arial" w:cs="Arial"/>
                <w:color w:val="000000"/>
                <w:sz w:val="18"/>
                <w:szCs w:val="18"/>
              </w:rPr>
            </w:pPr>
          </w:p>
          <w:p w14:paraId="764E22FC" w14:textId="44FF0D0C" w:rsidR="00731C1F" w:rsidRDefault="00731C1F" w:rsidP="00271A63">
            <w:pPr>
              <w:rPr>
                <w:rFonts w:ascii="Arial" w:hAnsi="Arial" w:cs="Arial"/>
                <w:color w:val="000000"/>
                <w:sz w:val="18"/>
                <w:szCs w:val="18"/>
              </w:rPr>
            </w:pPr>
            <w:r>
              <w:rPr>
                <w:rFonts w:ascii="Arial" w:hAnsi="Arial" w:cs="Arial"/>
                <w:color w:val="000000"/>
                <w:sz w:val="18"/>
                <w:szCs w:val="18"/>
              </w:rPr>
              <w:t> </w:t>
            </w:r>
          </w:p>
          <w:p w14:paraId="2EA11ECD" w14:textId="77777777" w:rsidR="00731C1F" w:rsidRDefault="00731C1F" w:rsidP="00271A63">
            <w:r>
              <w:rPr>
                <w:rFonts w:ascii="Arial" w:hAnsi="Arial" w:cs="Arial"/>
                <w:color w:val="000000"/>
                <w:position w:val="-2"/>
                <w:sz w:val="18"/>
                <w:szCs w:val="18"/>
              </w:rPr>
              <w:t>Kraj in datum:</w:t>
            </w:r>
          </w:p>
        </w:tc>
        <w:tc>
          <w:tcPr>
            <w:tcW w:w="0" w:type="auto"/>
            <w:tcMar>
              <w:top w:w="75" w:type="dxa"/>
              <w:bottom w:w="75" w:type="dxa"/>
            </w:tcMar>
            <w:vAlign w:val="center"/>
          </w:tcPr>
          <w:p w14:paraId="76275EAF" w14:textId="77777777" w:rsidR="00731C1F" w:rsidRDefault="00731C1F" w:rsidP="00271A63">
            <w:pPr>
              <w:rPr>
                <w:rFonts w:ascii="Arial" w:hAnsi="Arial" w:cs="Arial"/>
                <w:color w:val="000000"/>
                <w:position w:val="-2"/>
                <w:sz w:val="18"/>
                <w:szCs w:val="18"/>
              </w:rPr>
            </w:pPr>
          </w:p>
          <w:p w14:paraId="5F6852F6" w14:textId="77777777" w:rsidR="00731C1F" w:rsidRDefault="00731C1F" w:rsidP="00271A63">
            <w:r>
              <w:rPr>
                <w:rFonts w:ascii="Arial" w:hAnsi="Arial" w:cs="Arial"/>
                <w:color w:val="000000"/>
                <w:position w:val="-2"/>
                <w:sz w:val="18"/>
                <w:szCs w:val="18"/>
              </w:rPr>
              <w:t>Ime in priimek: _____________________</w:t>
            </w:r>
          </w:p>
        </w:tc>
      </w:tr>
      <w:tr w:rsidR="00731C1F" w14:paraId="1B48F31B" w14:textId="77777777" w:rsidTr="00271A63">
        <w:tc>
          <w:tcPr>
            <w:tcW w:w="4080" w:type="dxa"/>
            <w:tcMar>
              <w:top w:w="75" w:type="dxa"/>
              <w:bottom w:w="75" w:type="dxa"/>
            </w:tcMar>
            <w:vAlign w:val="center"/>
          </w:tcPr>
          <w:p w14:paraId="7CEDEFD0" w14:textId="77777777" w:rsidR="00731C1F" w:rsidRDefault="00731C1F" w:rsidP="00271A63">
            <w:r>
              <w:rPr>
                <w:rFonts w:ascii="Arial" w:hAnsi="Arial" w:cs="Arial"/>
                <w:color w:val="000000"/>
                <w:position w:val="-2"/>
                <w:sz w:val="18"/>
                <w:szCs w:val="18"/>
              </w:rPr>
              <w:t> </w:t>
            </w:r>
          </w:p>
        </w:tc>
        <w:tc>
          <w:tcPr>
            <w:tcW w:w="0" w:type="auto"/>
            <w:tcMar>
              <w:top w:w="75" w:type="dxa"/>
              <w:bottom w:w="75" w:type="dxa"/>
            </w:tcMar>
            <w:vAlign w:val="center"/>
          </w:tcPr>
          <w:p w14:paraId="4F15FFD0" w14:textId="77777777" w:rsidR="00731C1F" w:rsidRDefault="00731C1F" w:rsidP="00271A63"/>
          <w:p w14:paraId="1A03B524" w14:textId="77777777" w:rsidR="00731C1F" w:rsidRDefault="00731C1F" w:rsidP="00271A63">
            <w:pPr>
              <w:jc w:val="center"/>
            </w:pPr>
            <w:r>
              <w:rPr>
                <w:rFonts w:ascii="Arial" w:hAnsi="Arial" w:cs="Arial"/>
                <w:color w:val="A9A9A9"/>
                <w:position w:val="-2"/>
                <w:sz w:val="18"/>
                <w:szCs w:val="18"/>
              </w:rPr>
              <w:t>(žig in podpis)</w:t>
            </w:r>
          </w:p>
        </w:tc>
      </w:tr>
    </w:tbl>
    <w:p w14:paraId="672A9B0D" w14:textId="77777777" w:rsidR="00AF5C78" w:rsidRDefault="00AF5C78" w:rsidP="00731C1F">
      <w:pPr>
        <w:spacing w:before="225" w:after="225" w:line="240" w:lineRule="auto"/>
        <w:jc w:val="right"/>
        <w:rPr>
          <w:rFonts w:ascii="Arial" w:hAnsi="Arial" w:cs="Arial"/>
          <w:color w:val="000000"/>
          <w:sz w:val="18"/>
          <w:szCs w:val="18"/>
        </w:rPr>
      </w:pPr>
    </w:p>
    <w:p w14:paraId="3E3F775F" w14:textId="77777777" w:rsidR="00AF5C78" w:rsidRDefault="00AF5C78">
      <w:pPr>
        <w:rPr>
          <w:rFonts w:ascii="Arial" w:hAnsi="Arial" w:cs="Arial"/>
          <w:color w:val="000000"/>
          <w:sz w:val="18"/>
          <w:szCs w:val="18"/>
        </w:rPr>
      </w:pPr>
      <w:r>
        <w:rPr>
          <w:rFonts w:ascii="Arial" w:hAnsi="Arial" w:cs="Arial"/>
          <w:color w:val="000000"/>
          <w:sz w:val="18"/>
          <w:szCs w:val="18"/>
        </w:rPr>
        <w:br w:type="page"/>
      </w:r>
    </w:p>
    <w:p w14:paraId="58A32228" w14:textId="3A3051EB" w:rsidR="00731C1F" w:rsidRPr="00590863" w:rsidRDefault="00731C1F" w:rsidP="00731C1F">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sidR="00AF5C78">
        <w:rPr>
          <w:rFonts w:ascii="Arial" w:hAnsi="Arial" w:cs="Arial"/>
          <w:sz w:val="18"/>
          <w:szCs w:val="18"/>
        </w:rPr>
        <w:t>11</w:t>
      </w:r>
    </w:p>
    <w:p w14:paraId="05624016" w14:textId="77777777" w:rsidR="00731C1F" w:rsidRPr="00252358" w:rsidRDefault="00731C1F" w:rsidP="00731C1F"/>
    <w:p w14:paraId="25414085" w14:textId="77777777" w:rsidR="00731C1F" w:rsidRDefault="00731C1F" w:rsidP="00731C1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354EE74" w14:textId="77777777" w:rsidR="00731C1F" w:rsidRDefault="00731C1F" w:rsidP="00731C1F">
      <w:pPr>
        <w:spacing w:after="120"/>
        <w:rPr>
          <w:rFonts w:ascii="Arial" w:hAnsi="Arial" w:cs="Arial"/>
        </w:rPr>
      </w:pPr>
    </w:p>
    <w:p w14:paraId="7C4CC48F" w14:textId="70F541F1" w:rsidR="00731C1F" w:rsidRDefault="00731C1F" w:rsidP="00731C1F">
      <w:pPr>
        <w:spacing w:before="225" w:after="225" w:line="240" w:lineRule="auto"/>
        <w:jc w:val="both"/>
      </w:pPr>
      <w:r>
        <w:rPr>
          <w:rFonts w:ascii="Arial" w:hAnsi="Arial" w:cs="Arial"/>
          <w:color w:val="000000"/>
          <w:sz w:val="18"/>
          <w:szCs w:val="18"/>
        </w:rPr>
        <w:t>V zvezi z javnim naročilom »</w:t>
      </w:r>
      <w:r w:rsidR="00AF5C78" w:rsidRPr="00AF5C78">
        <w:rPr>
          <w:rFonts w:ascii="Arial" w:hAnsi="Arial" w:cs="Arial"/>
          <w:color w:val="000000"/>
          <w:sz w:val="18"/>
          <w:szCs w:val="18"/>
        </w:rPr>
        <w:t>Implementacija elektronskega dokumentnega sistema (DMS) za potrebe Univerze na Primorskem</w:t>
      </w:r>
      <w:r>
        <w:rPr>
          <w:rFonts w:ascii="Arial" w:hAnsi="Arial" w:cs="Arial"/>
          <w:color w:val="000000"/>
          <w:sz w:val="18"/>
          <w:szCs w:val="18"/>
        </w:rPr>
        <w:t>«,</w:t>
      </w:r>
    </w:p>
    <w:p w14:paraId="281D9BC9" w14:textId="77777777" w:rsidR="00731C1F" w:rsidRDefault="00731C1F" w:rsidP="00731C1F">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2EE2ED6" w14:textId="77777777" w:rsidR="00731C1F" w:rsidRDefault="00731C1F" w:rsidP="00731C1F">
      <w:pPr>
        <w:spacing w:before="225" w:after="225" w:line="240" w:lineRule="auto"/>
        <w:jc w:val="both"/>
      </w:pPr>
      <w:r>
        <w:rPr>
          <w:rFonts w:ascii="Arial" w:hAnsi="Arial" w:cs="Arial"/>
          <w:color w:val="000000"/>
          <w:sz w:val="18"/>
          <w:szCs w:val="18"/>
        </w:rPr>
        <w:t>Izjavljamo (ustrezno označi):</w:t>
      </w:r>
    </w:p>
    <w:p w14:paraId="56877FCA" w14:textId="77777777" w:rsidR="00731C1F" w:rsidRDefault="00731C1F" w:rsidP="00731C1F">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273E3D21" w14:textId="77777777" w:rsidR="00731C1F" w:rsidRDefault="00731C1F" w:rsidP="00731C1F">
      <w:pPr>
        <w:spacing w:before="225" w:after="225" w:line="240" w:lineRule="auto"/>
        <w:jc w:val="both"/>
      </w:pPr>
      <w:r>
        <w:rPr>
          <w:rFonts w:ascii="Arial" w:hAnsi="Arial" w:cs="Arial"/>
          <w:color w:val="000000"/>
          <w:sz w:val="18"/>
          <w:szCs w:val="18"/>
        </w:rPr>
        <w:t>[   ] NE zahtevamo izvedbe neposrednih plačil.</w:t>
      </w:r>
    </w:p>
    <w:p w14:paraId="19BBDF2D" w14:textId="77777777" w:rsidR="00731C1F" w:rsidRDefault="00731C1F" w:rsidP="00731C1F">
      <w:pPr>
        <w:spacing w:before="225" w:after="225" w:line="240" w:lineRule="auto"/>
        <w:jc w:val="both"/>
      </w:pPr>
      <w:r>
        <w:rPr>
          <w:rFonts w:ascii="Arial" w:hAnsi="Arial" w:cs="Arial"/>
          <w:color w:val="000000"/>
          <w:sz w:val="18"/>
          <w:szCs w:val="18"/>
        </w:rPr>
        <w:t> </w:t>
      </w:r>
    </w:p>
    <w:p w14:paraId="576D8010" w14:textId="77777777" w:rsidR="00731C1F" w:rsidRDefault="00731C1F" w:rsidP="00731C1F">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731C1F" w14:paraId="2B355A23" w14:textId="77777777" w:rsidTr="00271A63">
        <w:tc>
          <w:tcPr>
            <w:tcW w:w="4080" w:type="dxa"/>
            <w:tcMar>
              <w:top w:w="75" w:type="dxa"/>
              <w:bottom w:w="75" w:type="dxa"/>
            </w:tcMar>
            <w:vAlign w:val="center"/>
          </w:tcPr>
          <w:p w14:paraId="1ED6C0ED" w14:textId="77777777" w:rsidR="00731C1F" w:rsidRDefault="00731C1F" w:rsidP="00271A63">
            <w:r>
              <w:rPr>
                <w:rFonts w:ascii="Arial" w:hAnsi="Arial" w:cs="Arial"/>
                <w:color w:val="000000"/>
                <w:position w:val="-2"/>
                <w:sz w:val="18"/>
                <w:szCs w:val="18"/>
              </w:rPr>
              <w:t>Kraj in datum:</w:t>
            </w:r>
          </w:p>
        </w:tc>
        <w:tc>
          <w:tcPr>
            <w:tcW w:w="0" w:type="auto"/>
            <w:tcMar>
              <w:top w:w="75" w:type="dxa"/>
              <w:bottom w:w="75" w:type="dxa"/>
            </w:tcMar>
            <w:vAlign w:val="center"/>
          </w:tcPr>
          <w:p w14:paraId="2FB41925" w14:textId="77777777" w:rsidR="00731C1F" w:rsidRDefault="00731C1F" w:rsidP="00271A63">
            <w:r>
              <w:rPr>
                <w:rFonts w:ascii="Arial" w:hAnsi="Arial" w:cs="Arial"/>
                <w:color w:val="000000"/>
                <w:position w:val="-2"/>
                <w:sz w:val="18"/>
                <w:szCs w:val="18"/>
              </w:rPr>
              <w:t>Ime in priimek: _____________________</w:t>
            </w:r>
          </w:p>
        </w:tc>
      </w:tr>
      <w:tr w:rsidR="00731C1F" w14:paraId="7CA7322D" w14:textId="77777777" w:rsidTr="00271A63">
        <w:tc>
          <w:tcPr>
            <w:tcW w:w="4080" w:type="dxa"/>
            <w:tcMar>
              <w:top w:w="75" w:type="dxa"/>
              <w:bottom w:w="75" w:type="dxa"/>
            </w:tcMar>
            <w:vAlign w:val="center"/>
          </w:tcPr>
          <w:p w14:paraId="38CFC54F" w14:textId="77777777" w:rsidR="00731C1F" w:rsidRDefault="00731C1F" w:rsidP="00271A63">
            <w:r>
              <w:rPr>
                <w:rFonts w:ascii="Arial" w:hAnsi="Arial" w:cs="Arial"/>
                <w:color w:val="000000"/>
                <w:position w:val="-2"/>
                <w:sz w:val="18"/>
                <w:szCs w:val="18"/>
              </w:rPr>
              <w:t> </w:t>
            </w:r>
          </w:p>
        </w:tc>
        <w:tc>
          <w:tcPr>
            <w:tcW w:w="0" w:type="auto"/>
            <w:tcMar>
              <w:top w:w="75" w:type="dxa"/>
              <w:bottom w:w="75" w:type="dxa"/>
            </w:tcMar>
            <w:vAlign w:val="center"/>
          </w:tcPr>
          <w:p w14:paraId="15D14450" w14:textId="77777777" w:rsidR="00731C1F" w:rsidRDefault="00731C1F" w:rsidP="00271A63"/>
          <w:p w14:paraId="18367806" w14:textId="77777777" w:rsidR="00731C1F" w:rsidRDefault="00731C1F" w:rsidP="00271A63">
            <w:pPr>
              <w:jc w:val="center"/>
            </w:pPr>
            <w:r>
              <w:rPr>
                <w:rFonts w:ascii="Arial" w:hAnsi="Arial" w:cs="Arial"/>
                <w:color w:val="A9A9A9"/>
                <w:position w:val="-2"/>
                <w:sz w:val="18"/>
                <w:szCs w:val="18"/>
              </w:rPr>
              <w:t>(žig in podpis)</w:t>
            </w:r>
          </w:p>
        </w:tc>
      </w:tr>
    </w:tbl>
    <w:p w14:paraId="353CEACC" w14:textId="77777777" w:rsidR="00731C1F" w:rsidRDefault="00731C1F" w:rsidP="00731C1F">
      <w:pPr>
        <w:spacing w:before="225" w:after="225" w:line="240" w:lineRule="auto"/>
        <w:jc w:val="both"/>
      </w:pPr>
      <w:r>
        <w:rPr>
          <w:rFonts w:ascii="Arial" w:hAnsi="Arial" w:cs="Arial"/>
          <w:color w:val="000000"/>
          <w:sz w:val="18"/>
          <w:szCs w:val="18"/>
        </w:rPr>
        <w:t> </w:t>
      </w:r>
    </w:p>
    <w:p w14:paraId="7D087716" w14:textId="77777777" w:rsidR="00731C1F" w:rsidRDefault="00731C1F" w:rsidP="00731C1F">
      <w:pPr>
        <w:spacing w:before="225" w:after="225" w:line="240" w:lineRule="auto"/>
        <w:jc w:val="both"/>
      </w:pPr>
      <w:r>
        <w:rPr>
          <w:rFonts w:ascii="Arial" w:hAnsi="Arial" w:cs="Arial"/>
          <w:color w:val="000000"/>
          <w:sz w:val="18"/>
          <w:szCs w:val="18"/>
        </w:rPr>
        <w:t> </w:t>
      </w:r>
    </w:p>
    <w:p w14:paraId="48CD852C" w14:textId="77777777" w:rsidR="00731C1F" w:rsidRDefault="00731C1F" w:rsidP="00731C1F">
      <w:pPr>
        <w:spacing w:before="225" w:after="225" w:line="240" w:lineRule="auto"/>
        <w:jc w:val="both"/>
      </w:pPr>
      <w:r>
        <w:rPr>
          <w:rFonts w:ascii="Arial" w:hAnsi="Arial" w:cs="Arial"/>
          <w:color w:val="000000"/>
          <w:sz w:val="18"/>
          <w:szCs w:val="18"/>
        </w:rPr>
        <w:t> </w:t>
      </w:r>
    </w:p>
    <w:p w14:paraId="0F7ABE55" w14:textId="77777777" w:rsidR="00731C1F" w:rsidRDefault="00731C1F" w:rsidP="00731C1F">
      <w:pPr>
        <w:spacing w:before="225" w:after="225" w:line="240" w:lineRule="auto"/>
        <w:jc w:val="both"/>
      </w:pPr>
      <w:r>
        <w:rPr>
          <w:rFonts w:ascii="Arial" w:hAnsi="Arial" w:cs="Arial"/>
          <w:b/>
          <w:bCs/>
          <w:i/>
          <w:iCs/>
          <w:color w:val="000000"/>
          <w:sz w:val="18"/>
          <w:szCs w:val="18"/>
          <w:u w:val="single"/>
        </w:rPr>
        <w:t>Opomba:</w:t>
      </w:r>
    </w:p>
    <w:p w14:paraId="72E47215" w14:textId="77777777" w:rsidR="00731C1F" w:rsidRDefault="00731C1F" w:rsidP="00731C1F">
      <w:pPr>
        <w:spacing w:before="225" w:after="225" w:line="240" w:lineRule="auto"/>
        <w:jc w:val="both"/>
      </w:pPr>
      <w:r>
        <w:rPr>
          <w:rFonts w:ascii="Arial" w:hAnsi="Arial" w:cs="Arial"/>
          <w:i/>
          <w:iCs/>
          <w:color w:val="000000"/>
          <w:sz w:val="18"/>
          <w:szCs w:val="18"/>
        </w:rPr>
        <w:t>V primeru večjega števila podizvajalcev se obrazec fotokopira.</w:t>
      </w:r>
    </w:p>
    <w:p w14:paraId="40F97A1A" w14:textId="77777777" w:rsidR="00731C1F" w:rsidRDefault="00731C1F" w:rsidP="00731C1F">
      <w:pPr>
        <w:sectPr w:rsidR="00731C1F" w:rsidSect="00731C1F">
          <w:footerReference w:type="default" r:id="rId16"/>
          <w:pgSz w:w="11906" w:h="16838"/>
          <w:pgMar w:top="1418" w:right="1418" w:bottom="1418" w:left="1418" w:header="567" w:footer="596" w:gutter="0"/>
          <w:cols w:space="708"/>
          <w:docGrid w:linePitch="360"/>
        </w:sectPr>
      </w:pPr>
    </w:p>
    <w:p w14:paraId="3DCE15A1" w14:textId="2E1637FF" w:rsidR="00731C1F" w:rsidRPr="00590863" w:rsidRDefault="00731C1F" w:rsidP="00731C1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3218FB">
        <w:rPr>
          <w:rFonts w:ascii="Arial" w:hAnsi="Arial" w:cs="Arial"/>
          <w:sz w:val="18"/>
          <w:szCs w:val="18"/>
        </w:rPr>
        <w:t>12</w:t>
      </w:r>
    </w:p>
    <w:p w14:paraId="2620A7B1" w14:textId="77777777" w:rsidR="00731C1F" w:rsidRPr="00252358" w:rsidRDefault="00731C1F" w:rsidP="00731C1F"/>
    <w:p w14:paraId="4DCE01D9" w14:textId="77777777" w:rsidR="00731C1F" w:rsidRDefault="00731C1F" w:rsidP="00731C1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7329C5C9" w14:textId="77777777" w:rsidR="00731C1F" w:rsidRDefault="00731C1F" w:rsidP="00731C1F">
      <w:pPr>
        <w:spacing w:after="120"/>
        <w:rPr>
          <w:rFonts w:ascii="Arial" w:hAnsi="Arial" w:cs="Arial"/>
        </w:rPr>
      </w:pPr>
    </w:p>
    <w:p w14:paraId="249595B3" w14:textId="30267859" w:rsidR="00731C1F" w:rsidRDefault="00731C1F" w:rsidP="00731C1F">
      <w:pPr>
        <w:spacing w:before="225" w:after="225" w:line="240" w:lineRule="auto"/>
        <w:jc w:val="both"/>
      </w:pPr>
      <w:r>
        <w:rPr>
          <w:rFonts w:ascii="Arial" w:hAnsi="Arial" w:cs="Arial"/>
          <w:color w:val="000000"/>
          <w:sz w:val="18"/>
          <w:szCs w:val="18"/>
        </w:rPr>
        <w:t xml:space="preserve">Pri izvedbi javnega naročila </w:t>
      </w:r>
      <w:r w:rsidRPr="003218FB">
        <w:rPr>
          <w:rFonts w:ascii="Arial" w:hAnsi="Arial" w:cs="Arial"/>
          <w:b/>
          <w:bCs/>
          <w:color w:val="000000"/>
          <w:sz w:val="18"/>
          <w:szCs w:val="18"/>
        </w:rPr>
        <w:t>»</w:t>
      </w:r>
      <w:r w:rsidR="003218FB" w:rsidRPr="003218FB">
        <w:rPr>
          <w:rFonts w:ascii="Arial" w:hAnsi="Arial" w:cs="Arial"/>
          <w:b/>
          <w:bCs/>
          <w:color w:val="000000"/>
          <w:sz w:val="18"/>
          <w:szCs w:val="18"/>
        </w:rPr>
        <w:t>Implementacija elektronskega dokumentnega sistema (DMS) za potrebe Univerze na Primorskem</w:t>
      </w:r>
      <w:r w:rsidRPr="003218FB">
        <w:rPr>
          <w:rFonts w:ascii="Arial" w:hAnsi="Arial" w:cs="Arial"/>
          <w:b/>
          <w:bCs/>
          <w:color w:val="000000"/>
          <w:sz w:val="18"/>
          <w:szCs w:val="18"/>
        </w:rPr>
        <w:t>«,</w:t>
      </w:r>
    </w:p>
    <w:p w14:paraId="199CBA3D" w14:textId="77777777" w:rsidR="00731C1F" w:rsidRDefault="00731C1F" w:rsidP="00731C1F">
      <w:pPr>
        <w:spacing w:before="225" w:after="225" w:line="240" w:lineRule="auto"/>
        <w:jc w:val="both"/>
      </w:pPr>
      <w:r>
        <w:rPr>
          <w:rFonts w:ascii="Arial" w:hAnsi="Arial" w:cs="Arial"/>
          <w:color w:val="000000"/>
          <w:sz w:val="18"/>
          <w:szCs w:val="18"/>
        </w:rPr>
        <w:t>izjavljamo, da (ustrezno označi in izpolni):</w:t>
      </w:r>
    </w:p>
    <w:p w14:paraId="2CA17135" w14:textId="77777777" w:rsidR="00731C1F" w:rsidRDefault="00731C1F" w:rsidP="00731C1F">
      <w:pPr>
        <w:spacing w:before="225" w:after="225" w:line="240" w:lineRule="auto"/>
        <w:jc w:val="both"/>
      </w:pPr>
      <w:r>
        <w:rPr>
          <w:rFonts w:ascii="Arial" w:hAnsi="Arial" w:cs="Arial"/>
          <w:b/>
          <w:bCs/>
          <w:color w:val="000000"/>
          <w:sz w:val="18"/>
          <w:szCs w:val="18"/>
        </w:rPr>
        <w:t>[   ] ne nastopamo s podizvajalci</w:t>
      </w:r>
    </w:p>
    <w:p w14:paraId="4880B6D3" w14:textId="77777777" w:rsidR="00731C1F" w:rsidRDefault="00731C1F" w:rsidP="00731C1F">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731C1F" w14:paraId="6CF11A0A" w14:textId="77777777" w:rsidTr="00271A6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CF29BD1" w14:textId="77777777" w:rsidR="00731C1F" w:rsidRDefault="00731C1F" w:rsidP="00271A63">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2504843" w14:textId="77777777" w:rsidR="00731C1F" w:rsidRDefault="00731C1F" w:rsidP="00271A63">
            <w:r>
              <w:rPr>
                <w:rFonts w:ascii="Arial" w:hAnsi="Arial" w:cs="Arial"/>
                <w:color w:val="000000"/>
                <w:position w:val="-2"/>
                <w:sz w:val="18"/>
                <w:szCs w:val="18"/>
              </w:rPr>
              <w:t> </w:t>
            </w:r>
          </w:p>
        </w:tc>
      </w:tr>
      <w:tr w:rsidR="00731C1F" w14:paraId="76332E60" w14:textId="77777777" w:rsidTr="00271A6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880DA74" w14:textId="77777777" w:rsidR="00731C1F" w:rsidRDefault="00731C1F" w:rsidP="00271A63">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24998D8" w14:textId="77777777" w:rsidR="00731C1F" w:rsidRDefault="00731C1F" w:rsidP="00271A63">
            <w:pPr>
              <w:spacing w:before="135" w:after="135"/>
              <w:jc w:val="both"/>
              <w:textAlignment w:val="center"/>
            </w:pPr>
            <w:r>
              <w:rPr>
                <w:rFonts w:ascii="Arial" w:hAnsi="Arial" w:cs="Arial"/>
                <w:color w:val="000000"/>
                <w:position w:val="-2"/>
                <w:sz w:val="18"/>
                <w:szCs w:val="18"/>
              </w:rPr>
              <w:t>Opis del, ki jih bo izvedel podizvajalec:</w:t>
            </w:r>
          </w:p>
          <w:p w14:paraId="5C793DF4" w14:textId="77777777" w:rsidR="00731C1F" w:rsidRDefault="00731C1F" w:rsidP="00271A63">
            <w:pPr>
              <w:spacing w:before="135" w:after="135"/>
              <w:jc w:val="both"/>
              <w:textAlignment w:val="center"/>
            </w:pPr>
            <w:r>
              <w:rPr>
                <w:rFonts w:ascii="Arial" w:hAnsi="Arial" w:cs="Arial"/>
                <w:color w:val="000000"/>
                <w:position w:val="-2"/>
                <w:sz w:val="18"/>
                <w:szCs w:val="18"/>
              </w:rPr>
              <w:t> </w:t>
            </w:r>
          </w:p>
          <w:p w14:paraId="324AAF48" w14:textId="77777777" w:rsidR="00731C1F" w:rsidRDefault="00731C1F" w:rsidP="00271A63">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731C1F" w14:paraId="750C5F21" w14:textId="77777777" w:rsidTr="00271A6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487152F" w14:textId="77777777" w:rsidR="00731C1F" w:rsidRDefault="00731C1F" w:rsidP="00271A63">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D446CBC" w14:textId="77777777" w:rsidR="00731C1F" w:rsidRDefault="00731C1F" w:rsidP="00271A63">
            <w:r>
              <w:rPr>
                <w:rFonts w:ascii="Arial" w:hAnsi="Arial" w:cs="Arial"/>
                <w:color w:val="000000"/>
                <w:position w:val="-2"/>
                <w:sz w:val="18"/>
                <w:szCs w:val="18"/>
              </w:rPr>
              <w:t> </w:t>
            </w:r>
          </w:p>
        </w:tc>
      </w:tr>
      <w:tr w:rsidR="00731C1F" w14:paraId="6A3C9102" w14:textId="77777777" w:rsidTr="00271A6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AA7856" w14:textId="77777777" w:rsidR="00731C1F" w:rsidRDefault="00731C1F" w:rsidP="00271A63">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4D7651F" w14:textId="77777777" w:rsidR="00731C1F" w:rsidRDefault="00731C1F" w:rsidP="00271A63">
            <w:pPr>
              <w:spacing w:before="135" w:after="135"/>
              <w:jc w:val="both"/>
              <w:textAlignment w:val="center"/>
            </w:pPr>
            <w:r>
              <w:rPr>
                <w:rFonts w:ascii="Arial" w:hAnsi="Arial" w:cs="Arial"/>
                <w:color w:val="000000"/>
                <w:position w:val="-2"/>
                <w:sz w:val="18"/>
                <w:szCs w:val="18"/>
              </w:rPr>
              <w:t>Opis del, ki jih bo izvedel podizvajalec:</w:t>
            </w:r>
          </w:p>
          <w:p w14:paraId="564EFCB3" w14:textId="77777777" w:rsidR="00731C1F" w:rsidRDefault="00731C1F" w:rsidP="00271A63">
            <w:pPr>
              <w:spacing w:before="135" w:after="135"/>
              <w:jc w:val="both"/>
              <w:textAlignment w:val="center"/>
            </w:pPr>
            <w:r>
              <w:rPr>
                <w:rFonts w:ascii="Arial" w:hAnsi="Arial" w:cs="Arial"/>
                <w:color w:val="000000"/>
                <w:position w:val="-2"/>
                <w:sz w:val="18"/>
                <w:szCs w:val="18"/>
              </w:rPr>
              <w:t> </w:t>
            </w:r>
          </w:p>
          <w:p w14:paraId="2F413FD6" w14:textId="77777777" w:rsidR="00731C1F" w:rsidRDefault="00731C1F" w:rsidP="00271A63">
            <w:pPr>
              <w:spacing w:before="135" w:after="135"/>
              <w:jc w:val="both"/>
              <w:textAlignment w:val="center"/>
            </w:pPr>
            <w:r>
              <w:rPr>
                <w:rFonts w:ascii="Arial" w:hAnsi="Arial" w:cs="Arial"/>
                <w:color w:val="000000"/>
                <w:position w:val="-2"/>
                <w:sz w:val="18"/>
                <w:szCs w:val="18"/>
              </w:rPr>
              <w:t>% končne ponudbe vrednosti, ki jo bo izvedel podizvajalec: ____</w:t>
            </w:r>
          </w:p>
          <w:p w14:paraId="753AC24A" w14:textId="77777777" w:rsidR="00731C1F" w:rsidRDefault="00731C1F" w:rsidP="00271A63">
            <w:pPr>
              <w:spacing w:before="135" w:after="135"/>
              <w:jc w:val="both"/>
              <w:textAlignment w:val="center"/>
            </w:pPr>
            <w:r>
              <w:rPr>
                <w:rFonts w:ascii="Arial" w:hAnsi="Arial" w:cs="Arial"/>
                <w:color w:val="000000"/>
                <w:position w:val="-2"/>
                <w:sz w:val="18"/>
                <w:szCs w:val="18"/>
              </w:rPr>
              <w:t> </w:t>
            </w:r>
          </w:p>
        </w:tc>
      </w:tr>
    </w:tbl>
    <w:p w14:paraId="3093EACB" w14:textId="77777777" w:rsidR="00731C1F" w:rsidRDefault="00731C1F" w:rsidP="00731C1F">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35A34B42" w14:textId="77777777" w:rsidR="00731C1F" w:rsidRDefault="00731C1F" w:rsidP="00731C1F">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731C1F" w14:paraId="1C882B78" w14:textId="77777777" w:rsidTr="00271A63">
        <w:tc>
          <w:tcPr>
            <w:tcW w:w="4080" w:type="dxa"/>
            <w:tcMar>
              <w:top w:w="135" w:type="dxa"/>
              <w:bottom w:w="135" w:type="dxa"/>
            </w:tcMar>
            <w:vAlign w:val="center"/>
          </w:tcPr>
          <w:p w14:paraId="548AF0D3" w14:textId="77777777" w:rsidR="00731C1F" w:rsidRDefault="00731C1F" w:rsidP="00271A63">
            <w:r>
              <w:rPr>
                <w:rFonts w:ascii="Arial" w:hAnsi="Arial" w:cs="Arial"/>
                <w:color w:val="000000"/>
                <w:position w:val="-2"/>
                <w:sz w:val="18"/>
                <w:szCs w:val="18"/>
              </w:rPr>
              <w:t>Kraj in datum:</w:t>
            </w:r>
          </w:p>
        </w:tc>
        <w:tc>
          <w:tcPr>
            <w:tcW w:w="0" w:type="auto"/>
            <w:tcMar>
              <w:top w:w="135" w:type="dxa"/>
              <w:bottom w:w="135" w:type="dxa"/>
            </w:tcMar>
            <w:vAlign w:val="center"/>
          </w:tcPr>
          <w:p w14:paraId="7145C449" w14:textId="77777777" w:rsidR="00731C1F" w:rsidRDefault="00731C1F" w:rsidP="00271A63">
            <w:r>
              <w:rPr>
                <w:rFonts w:ascii="Arial" w:hAnsi="Arial" w:cs="Arial"/>
                <w:color w:val="000000"/>
                <w:position w:val="-2"/>
                <w:sz w:val="18"/>
                <w:szCs w:val="18"/>
              </w:rPr>
              <w:t>Ime in priimek: _____________________</w:t>
            </w:r>
          </w:p>
        </w:tc>
      </w:tr>
      <w:tr w:rsidR="00731C1F" w14:paraId="55B8C025" w14:textId="77777777" w:rsidTr="00271A63">
        <w:tc>
          <w:tcPr>
            <w:tcW w:w="4080" w:type="dxa"/>
            <w:tcMar>
              <w:top w:w="135" w:type="dxa"/>
              <w:bottom w:w="135" w:type="dxa"/>
            </w:tcMar>
            <w:vAlign w:val="center"/>
          </w:tcPr>
          <w:p w14:paraId="2EF85351" w14:textId="77777777" w:rsidR="00731C1F" w:rsidRDefault="00731C1F" w:rsidP="00271A63">
            <w:r>
              <w:rPr>
                <w:rFonts w:ascii="Arial" w:hAnsi="Arial" w:cs="Arial"/>
                <w:color w:val="000000"/>
                <w:position w:val="-2"/>
                <w:sz w:val="18"/>
                <w:szCs w:val="18"/>
              </w:rPr>
              <w:t> </w:t>
            </w:r>
          </w:p>
        </w:tc>
        <w:tc>
          <w:tcPr>
            <w:tcW w:w="0" w:type="auto"/>
            <w:tcMar>
              <w:top w:w="135" w:type="dxa"/>
              <w:bottom w:w="135" w:type="dxa"/>
            </w:tcMar>
            <w:vAlign w:val="center"/>
          </w:tcPr>
          <w:p w14:paraId="07A11129" w14:textId="77777777" w:rsidR="00731C1F" w:rsidRDefault="00731C1F" w:rsidP="00271A63"/>
          <w:p w14:paraId="491C175A" w14:textId="77777777" w:rsidR="00731C1F" w:rsidRDefault="00731C1F" w:rsidP="00271A63">
            <w:pPr>
              <w:jc w:val="center"/>
            </w:pPr>
            <w:r>
              <w:rPr>
                <w:rFonts w:ascii="Arial" w:hAnsi="Arial" w:cs="Arial"/>
                <w:color w:val="A9A9A9"/>
                <w:position w:val="-2"/>
                <w:sz w:val="18"/>
                <w:szCs w:val="18"/>
              </w:rPr>
              <w:t>(žig in podpis)</w:t>
            </w:r>
          </w:p>
        </w:tc>
      </w:tr>
    </w:tbl>
    <w:p w14:paraId="2BB02D39" w14:textId="77777777" w:rsidR="00731C1F" w:rsidRDefault="00731C1F" w:rsidP="00731C1F">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20C3BF1F" w14:textId="77777777" w:rsidR="00731C1F" w:rsidRDefault="00731C1F" w:rsidP="00731C1F">
      <w:pPr>
        <w:sectPr w:rsidR="00731C1F" w:rsidSect="00731C1F">
          <w:footerReference w:type="default" r:id="rId17"/>
          <w:pgSz w:w="11906" w:h="16838"/>
          <w:pgMar w:top="1418" w:right="1418" w:bottom="1418" w:left="1418" w:header="567" w:footer="596" w:gutter="0"/>
          <w:cols w:space="708"/>
          <w:docGrid w:linePitch="360"/>
        </w:sectPr>
      </w:pPr>
    </w:p>
    <w:p w14:paraId="1087D2D2" w14:textId="3D547D97" w:rsidR="00731C1F" w:rsidRPr="00590863" w:rsidRDefault="00731C1F" w:rsidP="00731C1F">
      <w:pPr>
        <w:spacing w:after="0"/>
        <w:jc w:val="right"/>
        <w:rPr>
          <w:rFonts w:ascii="Arial" w:hAnsi="Arial" w:cs="Arial"/>
          <w:sz w:val="18"/>
          <w:szCs w:val="18"/>
        </w:rPr>
      </w:pPr>
      <w:r w:rsidRPr="00590863">
        <w:rPr>
          <w:rFonts w:ascii="Arial" w:hAnsi="Arial" w:cs="Arial"/>
          <w:sz w:val="18"/>
          <w:szCs w:val="18"/>
        </w:rPr>
        <w:lastRenderedPageBreak/>
        <w:t>Obrazec št: 1</w:t>
      </w:r>
      <w:r w:rsidR="00064312">
        <w:rPr>
          <w:rFonts w:ascii="Arial" w:hAnsi="Arial" w:cs="Arial"/>
          <w:sz w:val="18"/>
          <w:szCs w:val="18"/>
        </w:rPr>
        <w:t>3</w:t>
      </w:r>
    </w:p>
    <w:p w14:paraId="45AF6B80" w14:textId="77777777" w:rsidR="00731C1F" w:rsidRPr="00252358" w:rsidRDefault="00731C1F" w:rsidP="00731C1F"/>
    <w:p w14:paraId="75BBE397" w14:textId="77777777" w:rsidR="00731C1F" w:rsidRDefault="00731C1F" w:rsidP="00731C1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4170CBE" w14:textId="77777777" w:rsidR="00731C1F" w:rsidRDefault="00731C1F" w:rsidP="00731C1F">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350BCA6" w14:textId="77777777" w:rsidR="00731C1F" w:rsidRDefault="00731C1F" w:rsidP="00731C1F">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731C1F" w14:paraId="0D2313D1" w14:textId="77777777" w:rsidTr="00271A6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620E2A" w14:textId="77777777" w:rsidR="00731C1F" w:rsidRDefault="00731C1F" w:rsidP="00271A63">
            <w:pPr>
              <w:spacing w:before="135" w:after="135"/>
              <w:jc w:val="both"/>
              <w:textAlignment w:val="center"/>
            </w:pPr>
            <w:r>
              <w:rPr>
                <w:rFonts w:ascii="Arial" w:hAnsi="Arial" w:cs="Arial"/>
                <w:b/>
                <w:bCs/>
                <w:color w:val="000000"/>
                <w:position w:val="-2"/>
                <w:sz w:val="18"/>
                <w:szCs w:val="18"/>
              </w:rPr>
              <w:t>Ime in priimek</w:t>
            </w:r>
          </w:p>
          <w:p w14:paraId="4BC61D46" w14:textId="77777777" w:rsidR="00731C1F" w:rsidRDefault="00731C1F" w:rsidP="00271A63">
            <w:pPr>
              <w:spacing w:before="135" w:after="135"/>
              <w:jc w:val="both"/>
              <w:textAlignment w:val="center"/>
            </w:pPr>
            <w:r>
              <w:rPr>
                <w:rFonts w:ascii="Arial" w:hAnsi="Arial" w:cs="Arial"/>
                <w:b/>
                <w:bCs/>
                <w:color w:val="000000"/>
                <w:position w:val="-2"/>
                <w:sz w:val="18"/>
                <w:szCs w:val="18"/>
              </w:rPr>
              <w:t>ali</w:t>
            </w:r>
          </w:p>
          <w:p w14:paraId="0A5DF33B" w14:textId="77777777" w:rsidR="00731C1F" w:rsidRDefault="00731C1F" w:rsidP="00271A63">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48C805" w14:textId="77777777" w:rsidR="00731C1F" w:rsidRDefault="00731C1F" w:rsidP="00271A63">
            <w:pPr>
              <w:spacing w:before="135" w:after="135"/>
              <w:jc w:val="both"/>
              <w:textAlignment w:val="center"/>
            </w:pPr>
            <w:r>
              <w:rPr>
                <w:rFonts w:ascii="Arial" w:hAnsi="Arial" w:cs="Arial"/>
                <w:b/>
                <w:bCs/>
                <w:color w:val="000000"/>
                <w:position w:val="-2"/>
                <w:sz w:val="18"/>
                <w:szCs w:val="18"/>
              </w:rPr>
              <w:t>Naslov prebivališča</w:t>
            </w:r>
          </w:p>
          <w:p w14:paraId="702E3A63" w14:textId="77777777" w:rsidR="00731C1F" w:rsidRDefault="00731C1F" w:rsidP="00271A63">
            <w:pPr>
              <w:spacing w:before="135" w:after="135"/>
              <w:jc w:val="both"/>
              <w:textAlignment w:val="center"/>
            </w:pPr>
            <w:r>
              <w:rPr>
                <w:rFonts w:ascii="Arial" w:hAnsi="Arial" w:cs="Arial"/>
                <w:b/>
                <w:bCs/>
                <w:color w:val="000000"/>
                <w:position w:val="-2"/>
                <w:sz w:val="18"/>
                <w:szCs w:val="18"/>
              </w:rPr>
              <w:t>ali</w:t>
            </w:r>
          </w:p>
          <w:p w14:paraId="3882C840" w14:textId="77777777" w:rsidR="00731C1F" w:rsidRDefault="00731C1F" w:rsidP="00271A6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490277" w14:textId="77777777" w:rsidR="00731C1F" w:rsidRDefault="00731C1F" w:rsidP="00271A63">
            <w:pPr>
              <w:spacing w:before="135" w:after="135"/>
              <w:jc w:val="both"/>
              <w:textAlignment w:val="center"/>
            </w:pPr>
            <w:r>
              <w:rPr>
                <w:rFonts w:ascii="Arial" w:hAnsi="Arial" w:cs="Arial"/>
                <w:b/>
                <w:bCs/>
                <w:color w:val="000000"/>
                <w:position w:val="-2"/>
                <w:sz w:val="18"/>
                <w:szCs w:val="18"/>
              </w:rPr>
              <w:t>Delež lastništva</w:t>
            </w:r>
          </w:p>
          <w:p w14:paraId="67F04015" w14:textId="77777777" w:rsidR="00731C1F" w:rsidRDefault="00731C1F" w:rsidP="00271A63">
            <w:pPr>
              <w:spacing w:before="135" w:after="135"/>
              <w:jc w:val="both"/>
              <w:textAlignment w:val="center"/>
            </w:pPr>
            <w:r>
              <w:rPr>
                <w:rFonts w:ascii="Arial" w:hAnsi="Arial" w:cs="Arial"/>
                <w:b/>
                <w:bCs/>
                <w:color w:val="000000"/>
                <w:position w:val="-2"/>
                <w:sz w:val="18"/>
                <w:szCs w:val="18"/>
              </w:rPr>
              <w:t>ali</w:t>
            </w:r>
          </w:p>
          <w:p w14:paraId="06D74FF5" w14:textId="77777777" w:rsidR="00731C1F" w:rsidRDefault="00731C1F" w:rsidP="00271A63">
            <w:pPr>
              <w:spacing w:before="135" w:after="135"/>
              <w:jc w:val="both"/>
              <w:textAlignment w:val="center"/>
            </w:pPr>
            <w:r>
              <w:rPr>
                <w:rFonts w:ascii="Arial" w:hAnsi="Arial" w:cs="Arial"/>
                <w:b/>
                <w:bCs/>
                <w:color w:val="000000"/>
                <w:position w:val="-2"/>
                <w:sz w:val="18"/>
                <w:szCs w:val="18"/>
              </w:rPr>
              <w:t>Delež lastništva gospodarskega subjekta</w:t>
            </w:r>
          </w:p>
        </w:tc>
      </w:tr>
      <w:tr w:rsidR="00731C1F" w14:paraId="18AF5685" w14:textId="77777777" w:rsidTr="00271A6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BBFA0B" w14:textId="77777777" w:rsidR="00731C1F" w:rsidRDefault="00731C1F" w:rsidP="00271A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74258D" w14:textId="77777777" w:rsidR="00731C1F" w:rsidRDefault="00731C1F" w:rsidP="00271A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D17CD8" w14:textId="77777777" w:rsidR="00731C1F" w:rsidRDefault="00731C1F" w:rsidP="00271A63">
            <w:pPr>
              <w:spacing w:before="135" w:after="135"/>
              <w:jc w:val="both"/>
              <w:textAlignment w:val="center"/>
            </w:pPr>
            <w:r>
              <w:rPr>
                <w:rFonts w:ascii="Arial" w:hAnsi="Arial" w:cs="Arial"/>
                <w:color w:val="000000"/>
                <w:position w:val="-2"/>
                <w:sz w:val="18"/>
                <w:szCs w:val="18"/>
              </w:rPr>
              <w:t> </w:t>
            </w:r>
          </w:p>
        </w:tc>
      </w:tr>
      <w:tr w:rsidR="00731C1F" w14:paraId="2FF34ADC" w14:textId="77777777" w:rsidTr="00271A6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96DCF3" w14:textId="77777777" w:rsidR="00731C1F" w:rsidRDefault="00731C1F" w:rsidP="00271A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A70555" w14:textId="77777777" w:rsidR="00731C1F" w:rsidRDefault="00731C1F" w:rsidP="00271A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846A6A" w14:textId="77777777" w:rsidR="00731C1F" w:rsidRDefault="00731C1F" w:rsidP="00271A63">
            <w:pPr>
              <w:spacing w:before="135" w:after="135"/>
              <w:jc w:val="both"/>
              <w:textAlignment w:val="center"/>
            </w:pPr>
            <w:r>
              <w:rPr>
                <w:rFonts w:ascii="Arial" w:hAnsi="Arial" w:cs="Arial"/>
                <w:color w:val="000000"/>
                <w:position w:val="-2"/>
                <w:sz w:val="18"/>
                <w:szCs w:val="18"/>
              </w:rPr>
              <w:t> </w:t>
            </w:r>
          </w:p>
        </w:tc>
      </w:tr>
      <w:tr w:rsidR="00731C1F" w14:paraId="468C82FB" w14:textId="77777777" w:rsidTr="00271A6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8BB869" w14:textId="77777777" w:rsidR="00731C1F" w:rsidRDefault="00731C1F" w:rsidP="00271A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2E497E" w14:textId="77777777" w:rsidR="00731C1F" w:rsidRDefault="00731C1F" w:rsidP="00271A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64D34" w14:textId="77777777" w:rsidR="00731C1F" w:rsidRDefault="00731C1F" w:rsidP="00271A63">
            <w:pPr>
              <w:spacing w:before="135" w:after="135"/>
              <w:jc w:val="both"/>
              <w:textAlignment w:val="center"/>
            </w:pPr>
            <w:r>
              <w:rPr>
                <w:rFonts w:ascii="Arial" w:hAnsi="Arial" w:cs="Arial"/>
                <w:color w:val="000000"/>
                <w:position w:val="-2"/>
                <w:sz w:val="18"/>
                <w:szCs w:val="18"/>
              </w:rPr>
              <w:t> </w:t>
            </w:r>
          </w:p>
        </w:tc>
      </w:tr>
      <w:tr w:rsidR="00731C1F" w14:paraId="2B2AFAA3" w14:textId="77777777" w:rsidTr="00271A6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89AEC7" w14:textId="77777777" w:rsidR="00731C1F" w:rsidRDefault="00731C1F" w:rsidP="00271A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02C8BC" w14:textId="77777777" w:rsidR="00731C1F" w:rsidRDefault="00731C1F" w:rsidP="00271A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DB8FDE" w14:textId="77777777" w:rsidR="00731C1F" w:rsidRDefault="00731C1F" w:rsidP="00271A63">
            <w:pPr>
              <w:spacing w:before="135" w:after="135"/>
              <w:jc w:val="both"/>
              <w:textAlignment w:val="center"/>
            </w:pPr>
            <w:r>
              <w:rPr>
                <w:rFonts w:ascii="Arial" w:hAnsi="Arial" w:cs="Arial"/>
                <w:color w:val="000000"/>
                <w:position w:val="-2"/>
                <w:sz w:val="18"/>
                <w:szCs w:val="18"/>
              </w:rPr>
              <w:t> </w:t>
            </w:r>
          </w:p>
        </w:tc>
      </w:tr>
    </w:tbl>
    <w:p w14:paraId="2ADE0187" w14:textId="77777777" w:rsidR="00731C1F" w:rsidRDefault="00731C1F" w:rsidP="00731C1F">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731C1F" w14:paraId="53333B43" w14:textId="77777777" w:rsidTr="00271A6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ED685E" w14:textId="77777777" w:rsidR="00731C1F" w:rsidRDefault="00731C1F" w:rsidP="00271A63">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C9AD33" w14:textId="77777777" w:rsidR="00731C1F" w:rsidRDefault="00731C1F" w:rsidP="00271A6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064934" w14:textId="77777777" w:rsidR="00731C1F" w:rsidRDefault="00731C1F" w:rsidP="00271A63">
            <w:pPr>
              <w:spacing w:before="135" w:after="135"/>
              <w:jc w:val="both"/>
              <w:textAlignment w:val="center"/>
            </w:pPr>
            <w:r>
              <w:rPr>
                <w:rFonts w:ascii="Arial" w:hAnsi="Arial" w:cs="Arial"/>
                <w:b/>
                <w:bCs/>
                <w:color w:val="000000"/>
                <w:position w:val="-2"/>
                <w:sz w:val="18"/>
                <w:szCs w:val="18"/>
              </w:rPr>
              <w:t>Delež lastništva gospodarskega subjekta</w:t>
            </w:r>
          </w:p>
        </w:tc>
      </w:tr>
      <w:tr w:rsidR="00731C1F" w14:paraId="5214C9EA" w14:textId="77777777" w:rsidTr="00271A6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755E6A" w14:textId="77777777" w:rsidR="00731C1F" w:rsidRDefault="00731C1F" w:rsidP="00271A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409FD" w14:textId="77777777" w:rsidR="00731C1F" w:rsidRDefault="00731C1F" w:rsidP="00271A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EFDD98" w14:textId="77777777" w:rsidR="00731C1F" w:rsidRDefault="00731C1F" w:rsidP="00271A63">
            <w:pPr>
              <w:spacing w:before="135" w:after="135"/>
              <w:jc w:val="both"/>
              <w:textAlignment w:val="center"/>
            </w:pPr>
            <w:r>
              <w:rPr>
                <w:rFonts w:ascii="Arial" w:hAnsi="Arial" w:cs="Arial"/>
                <w:color w:val="000000"/>
                <w:position w:val="-2"/>
                <w:sz w:val="18"/>
                <w:szCs w:val="18"/>
              </w:rPr>
              <w:t> </w:t>
            </w:r>
          </w:p>
        </w:tc>
      </w:tr>
      <w:tr w:rsidR="00731C1F" w14:paraId="236A9BA6" w14:textId="77777777" w:rsidTr="00271A6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92EA9B" w14:textId="77777777" w:rsidR="00731C1F" w:rsidRDefault="00731C1F" w:rsidP="00271A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3EF28E" w14:textId="77777777" w:rsidR="00731C1F" w:rsidRDefault="00731C1F" w:rsidP="00271A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EC1EE8" w14:textId="77777777" w:rsidR="00731C1F" w:rsidRDefault="00731C1F" w:rsidP="00271A63">
            <w:pPr>
              <w:spacing w:before="135" w:after="135"/>
              <w:jc w:val="both"/>
              <w:textAlignment w:val="center"/>
            </w:pPr>
            <w:r>
              <w:rPr>
                <w:rFonts w:ascii="Arial" w:hAnsi="Arial" w:cs="Arial"/>
                <w:color w:val="000000"/>
                <w:position w:val="-2"/>
                <w:sz w:val="18"/>
                <w:szCs w:val="18"/>
              </w:rPr>
              <w:t> </w:t>
            </w:r>
          </w:p>
        </w:tc>
      </w:tr>
      <w:tr w:rsidR="00731C1F" w14:paraId="021ACEE0" w14:textId="77777777" w:rsidTr="00271A6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E20253" w14:textId="77777777" w:rsidR="00731C1F" w:rsidRDefault="00731C1F" w:rsidP="00271A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800DE2" w14:textId="77777777" w:rsidR="00731C1F" w:rsidRDefault="00731C1F" w:rsidP="00271A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A167E0" w14:textId="77777777" w:rsidR="00731C1F" w:rsidRDefault="00731C1F" w:rsidP="00271A63">
            <w:pPr>
              <w:spacing w:before="135" w:after="135"/>
              <w:jc w:val="both"/>
              <w:textAlignment w:val="center"/>
            </w:pPr>
            <w:r>
              <w:rPr>
                <w:rFonts w:ascii="Arial" w:hAnsi="Arial" w:cs="Arial"/>
                <w:color w:val="000000"/>
                <w:position w:val="-2"/>
                <w:sz w:val="18"/>
                <w:szCs w:val="18"/>
              </w:rPr>
              <w:t> </w:t>
            </w:r>
          </w:p>
        </w:tc>
      </w:tr>
      <w:tr w:rsidR="00731C1F" w14:paraId="28AD58D0" w14:textId="77777777" w:rsidTr="00271A6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7F1A53" w14:textId="77777777" w:rsidR="00731C1F" w:rsidRDefault="00731C1F" w:rsidP="00271A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21CFC5" w14:textId="77777777" w:rsidR="00731C1F" w:rsidRDefault="00731C1F" w:rsidP="00271A6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2CC5CF" w14:textId="77777777" w:rsidR="00731C1F" w:rsidRDefault="00731C1F" w:rsidP="00271A63">
            <w:pPr>
              <w:spacing w:before="135" w:after="135"/>
              <w:jc w:val="both"/>
              <w:textAlignment w:val="center"/>
            </w:pPr>
            <w:r>
              <w:rPr>
                <w:rFonts w:ascii="Arial" w:hAnsi="Arial" w:cs="Arial"/>
                <w:color w:val="000000"/>
                <w:position w:val="-2"/>
                <w:sz w:val="18"/>
                <w:szCs w:val="18"/>
              </w:rPr>
              <w:t> </w:t>
            </w:r>
          </w:p>
        </w:tc>
      </w:tr>
    </w:tbl>
    <w:p w14:paraId="1D34E966" w14:textId="77777777" w:rsidR="00731C1F" w:rsidRDefault="00731C1F" w:rsidP="00731C1F">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731C1F" w14:paraId="0D7C007A" w14:textId="77777777" w:rsidTr="00271A63">
        <w:tc>
          <w:tcPr>
            <w:tcW w:w="4080" w:type="dxa"/>
            <w:tcMar>
              <w:top w:w="75" w:type="dxa"/>
              <w:bottom w:w="75" w:type="dxa"/>
            </w:tcMar>
            <w:vAlign w:val="center"/>
          </w:tcPr>
          <w:p w14:paraId="11EAAC9F" w14:textId="77777777" w:rsidR="00731C1F" w:rsidRDefault="00731C1F" w:rsidP="00271A63">
            <w:r>
              <w:rPr>
                <w:rFonts w:ascii="Arial" w:hAnsi="Arial" w:cs="Arial"/>
                <w:color w:val="000000"/>
                <w:position w:val="-2"/>
                <w:sz w:val="18"/>
                <w:szCs w:val="18"/>
              </w:rPr>
              <w:t>Kraj in datum:</w:t>
            </w:r>
          </w:p>
        </w:tc>
        <w:tc>
          <w:tcPr>
            <w:tcW w:w="0" w:type="auto"/>
            <w:tcMar>
              <w:top w:w="75" w:type="dxa"/>
              <w:bottom w:w="75" w:type="dxa"/>
            </w:tcMar>
            <w:vAlign w:val="center"/>
          </w:tcPr>
          <w:p w14:paraId="72ED1CEF" w14:textId="77777777" w:rsidR="00731C1F" w:rsidRDefault="00731C1F" w:rsidP="00271A63">
            <w:r>
              <w:rPr>
                <w:rFonts w:ascii="Arial" w:hAnsi="Arial" w:cs="Arial"/>
                <w:color w:val="000000"/>
                <w:position w:val="-2"/>
                <w:sz w:val="18"/>
                <w:szCs w:val="18"/>
              </w:rPr>
              <w:t>Ime in priimek: _____________________</w:t>
            </w:r>
          </w:p>
        </w:tc>
      </w:tr>
      <w:tr w:rsidR="00731C1F" w14:paraId="5E0877F4" w14:textId="77777777" w:rsidTr="00271A63">
        <w:tc>
          <w:tcPr>
            <w:tcW w:w="4080" w:type="dxa"/>
            <w:tcMar>
              <w:top w:w="75" w:type="dxa"/>
              <w:bottom w:w="75" w:type="dxa"/>
            </w:tcMar>
            <w:vAlign w:val="center"/>
          </w:tcPr>
          <w:p w14:paraId="692B0157" w14:textId="77777777" w:rsidR="00731C1F" w:rsidRDefault="00731C1F" w:rsidP="00271A63">
            <w:r>
              <w:rPr>
                <w:rFonts w:ascii="Arial" w:hAnsi="Arial" w:cs="Arial"/>
                <w:color w:val="000000"/>
                <w:position w:val="-2"/>
                <w:sz w:val="18"/>
                <w:szCs w:val="18"/>
              </w:rPr>
              <w:t> </w:t>
            </w:r>
          </w:p>
        </w:tc>
        <w:tc>
          <w:tcPr>
            <w:tcW w:w="0" w:type="auto"/>
            <w:tcMar>
              <w:top w:w="75" w:type="dxa"/>
              <w:bottom w:w="75" w:type="dxa"/>
            </w:tcMar>
            <w:vAlign w:val="center"/>
          </w:tcPr>
          <w:p w14:paraId="31DF4936" w14:textId="77777777" w:rsidR="00731C1F" w:rsidRDefault="00731C1F" w:rsidP="00271A63">
            <w:pPr>
              <w:jc w:val="center"/>
            </w:pPr>
            <w:r>
              <w:rPr>
                <w:rFonts w:ascii="Arial" w:hAnsi="Arial" w:cs="Arial"/>
                <w:color w:val="000000"/>
                <w:position w:val="-2"/>
                <w:sz w:val="18"/>
                <w:szCs w:val="18"/>
              </w:rPr>
              <w:t>(žig in podpis)</w:t>
            </w:r>
          </w:p>
        </w:tc>
      </w:tr>
    </w:tbl>
    <w:p w14:paraId="05EEB598" w14:textId="77777777" w:rsidR="00731C1F" w:rsidRDefault="00731C1F" w:rsidP="00731C1F">
      <w:pPr>
        <w:spacing w:before="225" w:after="225" w:line="240" w:lineRule="auto"/>
        <w:jc w:val="both"/>
      </w:pPr>
      <w:r>
        <w:rPr>
          <w:rFonts w:ascii="Arial" w:hAnsi="Arial" w:cs="Arial"/>
          <w:color w:val="000000"/>
          <w:sz w:val="18"/>
          <w:szCs w:val="18"/>
        </w:rPr>
        <w:t> </w:t>
      </w:r>
    </w:p>
    <w:p w14:paraId="31B9358D" w14:textId="77777777" w:rsidR="00731C1F" w:rsidRDefault="00731C1F" w:rsidP="00731C1F">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5F11366" w14:textId="77777777" w:rsidR="00064312" w:rsidRDefault="00064312" w:rsidP="00731C1F">
      <w:pPr>
        <w:spacing w:after="0"/>
        <w:jc w:val="right"/>
        <w:rPr>
          <w:rFonts w:ascii="Arial" w:hAnsi="Arial" w:cs="Arial"/>
          <w:sz w:val="18"/>
          <w:szCs w:val="18"/>
        </w:rPr>
      </w:pPr>
    </w:p>
    <w:p w14:paraId="703050FC" w14:textId="77777777" w:rsidR="00064312" w:rsidRDefault="00064312" w:rsidP="00731C1F">
      <w:pPr>
        <w:spacing w:after="0"/>
        <w:jc w:val="right"/>
        <w:rPr>
          <w:rFonts w:ascii="Arial" w:hAnsi="Arial" w:cs="Arial"/>
          <w:sz w:val="18"/>
          <w:szCs w:val="18"/>
        </w:rPr>
      </w:pPr>
    </w:p>
    <w:p w14:paraId="26D73D3E" w14:textId="5290BD58" w:rsidR="0020199C" w:rsidRPr="003A2013" w:rsidRDefault="0020199C" w:rsidP="0020199C">
      <w:pPr>
        <w:jc w:val="right"/>
        <w:rPr>
          <w:rFonts w:ascii="Arial" w:hAnsi="Arial" w:cs="Arial"/>
          <w:sz w:val="18"/>
          <w:szCs w:val="18"/>
        </w:rPr>
      </w:pPr>
      <w:r w:rsidRPr="003A2013">
        <w:rPr>
          <w:rFonts w:ascii="Arial" w:hAnsi="Arial" w:cs="Arial"/>
          <w:sz w:val="18"/>
          <w:szCs w:val="18"/>
        </w:rPr>
        <w:lastRenderedPageBreak/>
        <w:t>Obrazec št: 1</w:t>
      </w:r>
      <w:r>
        <w:rPr>
          <w:rFonts w:ascii="Arial" w:hAnsi="Arial" w:cs="Arial"/>
          <w:sz w:val="18"/>
          <w:szCs w:val="18"/>
        </w:rPr>
        <w:t>4</w:t>
      </w:r>
    </w:p>
    <w:p w14:paraId="2A554798" w14:textId="77777777" w:rsidR="0020199C" w:rsidRPr="003A2013" w:rsidRDefault="0020199C" w:rsidP="0020199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Izjava o seznanitvi in pridobitvi privolitev za obdelavo osebnih podatkov - NOO</w:t>
      </w:r>
    </w:p>
    <w:p w14:paraId="24A8646B" w14:textId="77777777" w:rsidR="0020199C" w:rsidRPr="003A2013" w:rsidRDefault="0020199C" w:rsidP="0020199C">
      <w:pPr>
        <w:spacing w:after="120"/>
        <w:rPr>
          <w:rFonts w:ascii="Arial" w:hAnsi="Arial" w:cs="Arial"/>
        </w:rPr>
      </w:pPr>
    </w:p>
    <w:p w14:paraId="6B211A4F" w14:textId="72305FC2" w:rsidR="0020199C" w:rsidRDefault="0020199C" w:rsidP="0020199C">
      <w:pPr>
        <w:spacing w:before="225" w:after="225" w:line="240" w:lineRule="auto"/>
        <w:jc w:val="both"/>
        <w:rPr>
          <w:rFonts w:ascii="Arial" w:hAnsi="Arial" w:cs="Arial"/>
          <w:sz w:val="18"/>
          <w:szCs w:val="18"/>
        </w:rPr>
      </w:pPr>
      <w:r w:rsidRPr="003A2013">
        <w:rPr>
          <w:rFonts w:ascii="Arial" w:hAnsi="Arial" w:cs="Arial"/>
          <w:sz w:val="18"/>
          <w:szCs w:val="18"/>
        </w:rPr>
        <w:t xml:space="preserve">V postopku prijave na javno naročilo </w:t>
      </w:r>
      <w:r w:rsidRPr="0020199C">
        <w:rPr>
          <w:rFonts w:ascii="Arial" w:hAnsi="Arial" w:cs="Arial"/>
          <w:b/>
          <w:bCs/>
          <w:color w:val="000000"/>
          <w:sz w:val="18"/>
          <w:szCs w:val="18"/>
        </w:rPr>
        <w:t>Implementacija elektronskega dokumentnega sistema (DMS) za potrebe Univerze na Primorskem</w:t>
      </w:r>
      <w:r w:rsidRPr="003A2013">
        <w:rPr>
          <w:rFonts w:ascii="Arial" w:hAnsi="Arial" w:cs="Arial"/>
          <w:sz w:val="18"/>
          <w:szCs w:val="18"/>
        </w:rPr>
        <w:t xml:space="preserve">, podajam naslednjo </w:t>
      </w:r>
    </w:p>
    <w:p w14:paraId="6FFB46CD" w14:textId="77777777" w:rsidR="0020199C" w:rsidRPr="003A2013" w:rsidRDefault="0020199C" w:rsidP="0020199C">
      <w:pPr>
        <w:spacing w:before="225" w:after="225" w:line="240" w:lineRule="auto"/>
        <w:jc w:val="center"/>
        <w:rPr>
          <w:rFonts w:ascii="Arial" w:hAnsi="Arial" w:cs="Arial"/>
          <w:b/>
          <w:bCs/>
          <w:sz w:val="18"/>
          <w:szCs w:val="18"/>
        </w:rPr>
      </w:pPr>
      <w:r w:rsidRPr="003A2013">
        <w:rPr>
          <w:rFonts w:ascii="Arial" w:hAnsi="Arial" w:cs="Arial"/>
          <w:b/>
          <w:bCs/>
          <w:sz w:val="18"/>
          <w:szCs w:val="18"/>
        </w:rPr>
        <w:t>IZJAVO</w:t>
      </w:r>
    </w:p>
    <w:p w14:paraId="15D81B4A" w14:textId="77777777" w:rsidR="0020199C" w:rsidRPr="003A2013" w:rsidRDefault="0020199C" w:rsidP="0020199C">
      <w:pPr>
        <w:spacing w:before="225" w:after="225" w:line="240" w:lineRule="auto"/>
        <w:jc w:val="both"/>
        <w:rPr>
          <w:rFonts w:ascii="Arial" w:hAnsi="Arial" w:cs="Arial"/>
          <w:sz w:val="18"/>
          <w:szCs w:val="18"/>
        </w:rPr>
      </w:pPr>
      <w:r w:rsidRPr="003A2013">
        <w:rPr>
          <w:rFonts w:ascii="Arial" w:hAnsi="Arial" w:cs="Arial"/>
          <w:sz w:val="18"/>
          <w:szCs w:val="18"/>
        </w:rPr>
        <w:t>da sem kot ponudnik/partner/podizvajalec  _________________________________________ (navedba firme)</w:t>
      </w:r>
    </w:p>
    <w:p w14:paraId="1E9BA041" w14:textId="41FA8F0C" w:rsidR="0020199C" w:rsidRPr="003A2013" w:rsidRDefault="0020199C" w:rsidP="0020199C">
      <w:pPr>
        <w:spacing w:before="225" w:after="225" w:line="240" w:lineRule="auto"/>
        <w:jc w:val="both"/>
        <w:rPr>
          <w:rFonts w:ascii="Arial" w:hAnsi="Arial" w:cs="Arial"/>
          <w:sz w:val="18"/>
          <w:szCs w:val="18"/>
        </w:rPr>
      </w:pPr>
      <w:r w:rsidRPr="003A2013">
        <w:rPr>
          <w:rFonts w:ascii="Arial" w:hAnsi="Arial" w:cs="Arial"/>
          <w:sz w:val="18"/>
          <w:szCs w:val="18"/>
        </w:rPr>
        <w:t xml:space="preserve">v okviru izvajanja projekta </w:t>
      </w:r>
      <w:r w:rsidR="00AA3F85" w:rsidRPr="00AA3F85">
        <w:rPr>
          <w:rFonts w:ascii="Arial" w:hAnsi="Arial" w:cs="Arial"/>
          <w:b/>
          <w:bCs/>
          <w:color w:val="000000"/>
          <w:sz w:val="18"/>
          <w:szCs w:val="18"/>
        </w:rPr>
        <w:t xml:space="preserve">Implementacija elektronskega dokumentnega sistema (DMS) za potrebe Univerze na Primorskem </w:t>
      </w:r>
      <w:r w:rsidRPr="003A2013">
        <w:rPr>
          <w:rFonts w:ascii="Arial" w:hAnsi="Arial" w:cs="Arial"/>
          <w:sz w:val="18"/>
          <w:szCs w:val="18"/>
        </w:rPr>
        <w:t xml:space="preserve">naročnika </w:t>
      </w:r>
      <w:r w:rsidR="00AA3F85">
        <w:rPr>
          <w:rFonts w:ascii="Arial" w:hAnsi="Arial" w:cs="Arial"/>
          <w:sz w:val="18"/>
          <w:szCs w:val="18"/>
        </w:rPr>
        <w:t>Univerzo na Primorskem</w:t>
      </w:r>
      <w:r w:rsidRPr="003A2013">
        <w:rPr>
          <w:rFonts w:ascii="Arial" w:hAnsi="Arial" w:cs="Arial"/>
          <w:sz w:val="18"/>
          <w:szCs w:val="18"/>
        </w:rPr>
        <w:t xml:space="preserve"> seznanil z menoj povezane fizične osebe o pridobivanju, evidentiranju, obdelavi in hrambi osebnih podatkov, ter od njih pridobil privolitve za pridobitev, obdelavo in hrambo osebnih podatkov, in sicer za naslednje namene:   </w:t>
      </w:r>
    </w:p>
    <w:p w14:paraId="535FA432" w14:textId="77777777" w:rsidR="0020199C" w:rsidRPr="003A2013" w:rsidRDefault="0020199C" w:rsidP="0020199C">
      <w:pPr>
        <w:pStyle w:val="ListParagraph"/>
        <w:numPr>
          <w:ilvl w:val="0"/>
          <w:numId w:val="131"/>
        </w:numPr>
        <w:spacing w:before="225" w:after="225" w:line="240" w:lineRule="auto"/>
        <w:jc w:val="both"/>
        <w:rPr>
          <w:rFonts w:ascii="Arial" w:hAnsi="Arial" w:cs="Arial"/>
          <w:sz w:val="18"/>
          <w:szCs w:val="18"/>
        </w:rPr>
      </w:pPr>
      <w:r w:rsidRPr="003A2013">
        <w:rPr>
          <w:rFonts w:ascii="Arial" w:hAnsi="Arial" w:cs="Arial"/>
          <w:sz w:val="18"/>
          <w:szCs w:val="18"/>
        </w:rPr>
        <w:t>za izvedbo javnega naročila in preverjanje izpolnjevanja pogojev;</w:t>
      </w:r>
    </w:p>
    <w:p w14:paraId="172AF00D" w14:textId="77777777" w:rsidR="0020199C" w:rsidRPr="003A2013" w:rsidRDefault="0020199C" w:rsidP="0020199C">
      <w:pPr>
        <w:pStyle w:val="ListParagraph"/>
        <w:numPr>
          <w:ilvl w:val="0"/>
          <w:numId w:val="131"/>
        </w:numPr>
        <w:spacing w:before="225" w:after="225" w:line="240" w:lineRule="auto"/>
        <w:jc w:val="both"/>
        <w:rPr>
          <w:rFonts w:ascii="Arial" w:hAnsi="Arial" w:cs="Arial"/>
          <w:sz w:val="18"/>
          <w:szCs w:val="18"/>
        </w:rPr>
      </w:pPr>
      <w:r w:rsidRPr="003A2013">
        <w:rPr>
          <w:rFonts w:ascii="Arial" w:hAnsi="Arial" w:cs="Arial"/>
          <w:sz w:val="18"/>
          <w:szCs w:val="18"/>
        </w:rPr>
        <w:t xml:space="preserve">za pridobitev in koriščenje evropskih sredstev; </w:t>
      </w:r>
    </w:p>
    <w:p w14:paraId="6547ED0D" w14:textId="77777777" w:rsidR="0020199C" w:rsidRPr="003A2013" w:rsidRDefault="0020199C" w:rsidP="0020199C">
      <w:pPr>
        <w:pStyle w:val="ListParagraph"/>
        <w:numPr>
          <w:ilvl w:val="0"/>
          <w:numId w:val="131"/>
        </w:numPr>
        <w:spacing w:before="225" w:after="225" w:line="240" w:lineRule="auto"/>
        <w:jc w:val="both"/>
        <w:rPr>
          <w:rFonts w:ascii="Arial" w:hAnsi="Arial" w:cs="Arial"/>
          <w:sz w:val="18"/>
          <w:szCs w:val="18"/>
        </w:rPr>
      </w:pPr>
      <w:r w:rsidRPr="003A2013">
        <w:rPr>
          <w:rFonts w:ascii="Arial" w:hAnsi="Arial" w:cs="Arial"/>
          <w:sz w:val="18"/>
          <w:szCs w:val="18"/>
        </w:rPr>
        <w:t xml:space="preserve">izvedbe kontrole s strani: Ministrstva za okolje, podnebje in energijo, Ministrstva za finance, Računskega sodišča RS, Računskega sodišča EU, Evropske Komisije in drugih organov Unije, ki izvajajo kontrole porabe sredstev Načrta za okrevanje in odpornost.  </w:t>
      </w:r>
    </w:p>
    <w:p w14:paraId="135DECC2" w14:textId="77777777" w:rsidR="0020199C" w:rsidRPr="003A2013" w:rsidRDefault="0020199C" w:rsidP="0020199C">
      <w:pPr>
        <w:spacing w:before="225" w:after="225" w:line="240" w:lineRule="auto"/>
        <w:jc w:val="both"/>
        <w:rPr>
          <w:rFonts w:ascii="Arial" w:hAnsi="Arial" w:cs="Arial"/>
          <w:sz w:val="18"/>
          <w:szCs w:val="18"/>
        </w:rPr>
      </w:pPr>
      <w:r w:rsidRPr="003A2013">
        <w:rPr>
          <w:rFonts w:ascii="Arial" w:hAnsi="Arial" w:cs="Arial"/>
          <w:sz w:val="18"/>
          <w:szCs w:val="18"/>
        </w:rPr>
        <w:t>Skladno z 22. členom Uredbe (EU) 2021/241 so predmet obdelave tisti osebni podatki (ime, priimek in rojstni datum), ki se nanašajo na ponudnika/izvajalca oz. lastnike ponudnika/izvajalca, partnerjev in podizvajalcev, ki so pravne osebe javnega ali zasebnega prava, ter s ponudniki/partnerji/izvajalci/podizvajalci povezane fizične osebe, kadar te sodelujejo pri nalogah ponudnika/partnerja/izvajalca/podizvajalca.</w:t>
      </w:r>
    </w:p>
    <w:p w14:paraId="15508A92" w14:textId="77777777" w:rsidR="0020199C" w:rsidRDefault="0020199C" w:rsidP="0020199C">
      <w:pPr>
        <w:spacing w:before="225" w:after="225" w:line="240" w:lineRule="auto"/>
        <w:jc w:val="both"/>
        <w:rPr>
          <w:rFonts w:ascii="Arial" w:hAnsi="Arial" w:cs="Arial"/>
          <w:sz w:val="18"/>
          <w:szCs w:val="18"/>
        </w:rPr>
      </w:pPr>
      <w:r w:rsidRPr="003A2013">
        <w:rPr>
          <w:rFonts w:ascii="Arial" w:hAnsi="Arial" w:cs="Arial"/>
          <w:sz w:val="18"/>
          <w:szCs w:val="18"/>
        </w:rPr>
        <w:t>V primeru, da med izvajanjem projekta k le-temu pristopijo dodatne fizične osebe, jih bom k seznanil o pridobivanju, evidentiranju, obdelavi in hrambi osebnih podatkov  in od njih pridobil privolitve za pridobitev, obdelavo in hrambo osebnih podatkov.  S podpisom izjave se zavezujem, da bom zgoraj navedene osebne podatke na zahtevo naročnika pravočasno posredoval za potrebe priprave, obdelave in hrambe ustreznih evidenc.</w:t>
      </w:r>
    </w:p>
    <w:p w14:paraId="1840B537" w14:textId="77777777" w:rsidR="00AA3F85" w:rsidRDefault="00AA3F85" w:rsidP="0020199C">
      <w:pPr>
        <w:spacing w:before="225" w:after="225" w:line="240" w:lineRule="auto"/>
        <w:jc w:val="both"/>
        <w:rPr>
          <w:rFonts w:ascii="Arial" w:hAnsi="Arial" w:cs="Arial"/>
          <w:sz w:val="18"/>
          <w:szCs w:val="18"/>
        </w:rPr>
      </w:pPr>
    </w:p>
    <w:p w14:paraId="6D1C5410" w14:textId="77777777" w:rsidR="00AA3F85" w:rsidRPr="003A2013" w:rsidRDefault="00AA3F85" w:rsidP="0020199C">
      <w:pPr>
        <w:spacing w:before="225" w:after="225" w:line="240" w:lineRule="auto"/>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20199C" w:rsidRPr="003A2013" w14:paraId="2DAA6CAF" w14:textId="77777777" w:rsidTr="00271A63">
        <w:tc>
          <w:tcPr>
            <w:tcW w:w="4080" w:type="dxa"/>
            <w:tcMar>
              <w:top w:w="75" w:type="dxa"/>
              <w:bottom w:w="75" w:type="dxa"/>
            </w:tcMar>
            <w:vAlign w:val="center"/>
          </w:tcPr>
          <w:p w14:paraId="4DE0D071" w14:textId="77777777" w:rsidR="0020199C" w:rsidRPr="003A2013" w:rsidRDefault="0020199C" w:rsidP="00271A63">
            <w:r w:rsidRPr="003A2013">
              <w:rPr>
                <w:rFonts w:ascii="Arial" w:hAnsi="Arial" w:cs="Arial"/>
                <w:color w:val="000000"/>
                <w:position w:val="-2"/>
                <w:sz w:val="18"/>
                <w:szCs w:val="18"/>
              </w:rPr>
              <w:t>Kraj in datum:</w:t>
            </w:r>
          </w:p>
        </w:tc>
        <w:tc>
          <w:tcPr>
            <w:tcW w:w="0" w:type="auto"/>
            <w:tcMar>
              <w:top w:w="75" w:type="dxa"/>
              <w:bottom w:w="75" w:type="dxa"/>
            </w:tcMar>
            <w:vAlign w:val="center"/>
          </w:tcPr>
          <w:p w14:paraId="44A94AE1" w14:textId="77777777" w:rsidR="0020199C" w:rsidRPr="003A2013" w:rsidRDefault="0020199C" w:rsidP="00271A63">
            <w:r w:rsidRPr="003A2013">
              <w:rPr>
                <w:rFonts w:ascii="Arial" w:hAnsi="Arial" w:cs="Arial"/>
                <w:color w:val="000000"/>
                <w:position w:val="-2"/>
                <w:sz w:val="18"/>
                <w:szCs w:val="18"/>
              </w:rPr>
              <w:t>Ime in priimek: _____________________</w:t>
            </w:r>
          </w:p>
        </w:tc>
      </w:tr>
      <w:tr w:rsidR="0020199C" w:rsidRPr="003A2013" w14:paraId="685C4AE9" w14:textId="77777777" w:rsidTr="00271A63">
        <w:tc>
          <w:tcPr>
            <w:tcW w:w="4080" w:type="dxa"/>
            <w:tcMar>
              <w:top w:w="75" w:type="dxa"/>
              <w:bottom w:w="75" w:type="dxa"/>
            </w:tcMar>
            <w:vAlign w:val="center"/>
          </w:tcPr>
          <w:p w14:paraId="7E185255" w14:textId="77777777" w:rsidR="0020199C" w:rsidRPr="003A2013" w:rsidRDefault="0020199C" w:rsidP="00271A63">
            <w:r w:rsidRPr="003A2013">
              <w:rPr>
                <w:rFonts w:ascii="Arial" w:hAnsi="Arial" w:cs="Arial"/>
                <w:color w:val="000000"/>
                <w:position w:val="-2"/>
                <w:sz w:val="18"/>
                <w:szCs w:val="18"/>
              </w:rPr>
              <w:t> </w:t>
            </w:r>
          </w:p>
        </w:tc>
        <w:tc>
          <w:tcPr>
            <w:tcW w:w="0" w:type="auto"/>
            <w:tcMar>
              <w:top w:w="75" w:type="dxa"/>
              <w:bottom w:w="75" w:type="dxa"/>
            </w:tcMar>
            <w:vAlign w:val="center"/>
          </w:tcPr>
          <w:p w14:paraId="061B8224" w14:textId="77777777" w:rsidR="0020199C" w:rsidRPr="003A2013" w:rsidRDefault="0020199C" w:rsidP="00271A63">
            <w:pPr>
              <w:jc w:val="center"/>
            </w:pPr>
            <w:r w:rsidRPr="003A2013">
              <w:rPr>
                <w:rFonts w:ascii="Arial" w:hAnsi="Arial" w:cs="Arial"/>
                <w:color w:val="000000"/>
                <w:position w:val="-2"/>
                <w:sz w:val="18"/>
                <w:szCs w:val="18"/>
              </w:rPr>
              <w:t>(žig in podpis)</w:t>
            </w:r>
          </w:p>
        </w:tc>
      </w:tr>
    </w:tbl>
    <w:p w14:paraId="7765B4AA" w14:textId="2EBD1E75" w:rsidR="00064312" w:rsidRDefault="00064312">
      <w:pPr>
        <w:rPr>
          <w:rFonts w:ascii="Arial" w:hAnsi="Arial" w:cs="Arial"/>
          <w:sz w:val="18"/>
          <w:szCs w:val="18"/>
        </w:rPr>
      </w:pPr>
      <w:r>
        <w:rPr>
          <w:rFonts w:ascii="Arial" w:hAnsi="Arial" w:cs="Arial"/>
          <w:sz w:val="18"/>
          <w:szCs w:val="18"/>
        </w:rPr>
        <w:br w:type="page"/>
      </w:r>
    </w:p>
    <w:p w14:paraId="294837F1" w14:textId="2B427A29" w:rsidR="00731C1F" w:rsidRPr="00590863" w:rsidRDefault="00731C1F" w:rsidP="00731C1F">
      <w:pPr>
        <w:spacing w:after="0"/>
        <w:jc w:val="right"/>
        <w:rPr>
          <w:rFonts w:ascii="Arial" w:hAnsi="Arial" w:cs="Arial"/>
          <w:sz w:val="18"/>
          <w:szCs w:val="18"/>
        </w:rPr>
      </w:pPr>
      <w:r w:rsidRPr="00590863">
        <w:rPr>
          <w:rFonts w:ascii="Arial" w:hAnsi="Arial" w:cs="Arial"/>
          <w:sz w:val="18"/>
          <w:szCs w:val="18"/>
        </w:rPr>
        <w:lastRenderedPageBreak/>
        <w:t>Obrazec št: 1</w:t>
      </w:r>
      <w:r w:rsidR="00AA3F85">
        <w:rPr>
          <w:rFonts w:ascii="Arial" w:hAnsi="Arial" w:cs="Arial"/>
          <w:sz w:val="18"/>
          <w:szCs w:val="18"/>
        </w:rPr>
        <w:t>5</w:t>
      </w:r>
    </w:p>
    <w:p w14:paraId="5296EA99" w14:textId="77777777" w:rsidR="00731C1F" w:rsidRDefault="00731C1F" w:rsidP="00731C1F"/>
    <w:p w14:paraId="02B2C574" w14:textId="77777777" w:rsidR="00731C1F" w:rsidRDefault="00731C1F" w:rsidP="00731C1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833/20140</w:t>
      </w:r>
    </w:p>
    <w:p w14:paraId="1F4DACC3" w14:textId="77777777" w:rsidR="00731C1F" w:rsidRDefault="00731C1F" w:rsidP="00731C1F">
      <w:pPr>
        <w:rPr>
          <w:rFonts w:eastAsiaTheme="majorEastAsia" w:cs="Arial"/>
          <w:b/>
          <w:bCs/>
          <w:sz w:val="26"/>
          <w:szCs w:val="28"/>
        </w:rPr>
      </w:pPr>
    </w:p>
    <w:p w14:paraId="01E98279" w14:textId="77777777" w:rsidR="00731C1F" w:rsidRPr="00952123" w:rsidRDefault="00731C1F" w:rsidP="00731C1F">
      <w:pPr>
        <w:pStyle w:val="datumtevilka"/>
        <w:spacing w:line="276" w:lineRule="auto"/>
        <w:rPr>
          <w:rStyle w:val="Strong"/>
          <w:rFonts w:cs="Arial"/>
          <w:sz w:val="18"/>
          <w:szCs w:val="18"/>
          <w:lang w:val="sl-SI"/>
        </w:rPr>
      </w:pPr>
      <w:r w:rsidRPr="00952123">
        <w:rPr>
          <w:rStyle w:val="Strong"/>
          <w:rFonts w:cs="Arial"/>
          <w:sz w:val="18"/>
          <w:szCs w:val="18"/>
          <w:lang w:val="sl-SI"/>
        </w:rPr>
        <w:t>PONUDNIK……………………………………………………………………………………</w:t>
      </w:r>
    </w:p>
    <w:p w14:paraId="763F06F7" w14:textId="77777777" w:rsidR="00731C1F" w:rsidRPr="00952123" w:rsidRDefault="00731C1F" w:rsidP="00731C1F">
      <w:pPr>
        <w:pStyle w:val="BlockText"/>
        <w:keepNext/>
        <w:keepLines/>
        <w:tabs>
          <w:tab w:val="left" w:pos="426"/>
        </w:tabs>
        <w:spacing w:line="276" w:lineRule="auto"/>
        <w:ind w:left="0" w:right="-2"/>
        <w:jc w:val="both"/>
        <w:rPr>
          <w:rFonts w:cs="Arial"/>
          <w:smallCaps/>
          <w:sz w:val="18"/>
          <w:szCs w:val="18"/>
        </w:rPr>
      </w:pPr>
    </w:p>
    <w:p w14:paraId="6AFB159C" w14:textId="77777777" w:rsidR="00731C1F" w:rsidRPr="00952123" w:rsidRDefault="00731C1F" w:rsidP="00731C1F">
      <w:pPr>
        <w:pStyle w:val="BlockText"/>
        <w:keepNext/>
        <w:keepLines/>
        <w:tabs>
          <w:tab w:val="left" w:pos="426"/>
        </w:tabs>
        <w:spacing w:line="276" w:lineRule="auto"/>
        <w:ind w:left="0" w:right="-2"/>
        <w:jc w:val="both"/>
        <w:rPr>
          <w:rFonts w:cs="Arial"/>
          <w:b/>
          <w:smallCaps/>
          <w:sz w:val="18"/>
          <w:szCs w:val="18"/>
        </w:rPr>
      </w:pPr>
    </w:p>
    <w:p w14:paraId="3D78F762" w14:textId="77777777" w:rsidR="00731C1F" w:rsidRPr="00952123" w:rsidRDefault="00731C1F" w:rsidP="00731C1F">
      <w:pPr>
        <w:pStyle w:val="BlockText"/>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64B7523A" w14:textId="77777777" w:rsidR="00731C1F" w:rsidRPr="00952123" w:rsidRDefault="00731C1F" w:rsidP="00731C1F">
      <w:pPr>
        <w:keepNext/>
        <w:keepLines/>
        <w:tabs>
          <w:tab w:val="left" w:pos="284"/>
        </w:tabs>
        <w:jc w:val="both"/>
        <w:rPr>
          <w:rFonts w:cs="Arial"/>
          <w:sz w:val="18"/>
          <w:szCs w:val="18"/>
        </w:rPr>
      </w:pPr>
    </w:p>
    <w:p w14:paraId="67DA5CED" w14:textId="77777777" w:rsidR="00731C1F" w:rsidRPr="00952123" w:rsidRDefault="00731C1F" w:rsidP="00731C1F">
      <w:pPr>
        <w:keepNext/>
        <w:keepLines/>
        <w:tabs>
          <w:tab w:val="left" w:pos="284"/>
        </w:tabs>
        <w:jc w:val="both"/>
        <w:rPr>
          <w:rFonts w:cs="Arial"/>
          <w:sz w:val="18"/>
          <w:szCs w:val="18"/>
        </w:rPr>
      </w:pPr>
      <w:r w:rsidRPr="0095212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3F2BD27B" w14:textId="77777777" w:rsidR="00731C1F" w:rsidRPr="00952123" w:rsidRDefault="00731C1F" w:rsidP="00731C1F">
      <w:pPr>
        <w:pStyle w:val="ListParagraph"/>
        <w:keepNext/>
        <w:keepLines/>
        <w:numPr>
          <w:ilvl w:val="0"/>
          <w:numId w:val="108"/>
        </w:numPr>
        <w:tabs>
          <w:tab w:val="left" w:pos="284"/>
        </w:tabs>
        <w:spacing w:after="0"/>
        <w:ind w:left="567" w:hanging="425"/>
        <w:contextualSpacing w:val="0"/>
        <w:jc w:val="both"/>
        <w:rPr>
          <w:rFonts w:cs="Arial"/>
          <w:sz w:val="18"/>
          <w:szCs w:val="18"/>
        </w:rPr>
      </w:pPr>
      <w:r w:rsidRPr="00952123">
        <w:rPr>
          <w:rFonts w:cs="Arial"/>
          <w:sz w:val="18"/>
          <w:szCs w:val="18"/>
        </w:rPr>
        <w:t>subjekt, ki ga zastopam, ni ruski državljan ali fizična ali pravna oseba, subjekt ali organ s sedežem v Rusiji;</w:t>
      </w:r>
    </w:p>
    <w:p w14:paraId="0F367F1F" w14:textId="77777777" w:rsidR="00731C1F" w:rsidRPr="00952123" w:rsidRDefault="00731C1F" w:rsidP="00731C1F">
      <w:pPr>
        <w:pStyle w:val="ListParagraph"/>
        <w:keepNext/>
        <w:keepLines/>
        <w:numPr>
          <w:ilvl w:val="0"/>
          <w:numId w:val="108"/>
        </w:numPr>
        <w:tabs>
          <w:tab w:val="left" w:pos="284"/>
        </w:tabs>
        <w:spacing w:after="0"/>
        <w:ind w:left="567" w:hanging="425"/>
        <w:contextualSpacing w:val="0"/>
        <w:jc w:val="both"/>
        <w:rPr>
          <w:rFonts w:cs="Arial"/>
          <w:sz w:val="18"/>
          <w:szCs w:val="18"/>
        </w:rPr>
      </w:pPr>
      <w:r w:rsidRPr="00952123">
        <w:rPr>
          <w:rFonts w:cs="Arial"/>
          <w:sz w:val="18"/>
          <w:szCs w:val="18"/>
        </w:rPr>
        <w:t>subjekt, ki ga zastopam, ni pravna oseba, subjekt ali organ, katerega več kot 50-odstotni delež je v neposredni ali posredni lasti subjekta iz točke (a) zgoraj;</w:t>
      </w:r>
    </w:p>
    <w:p w14:paraId="38B771D9" w14:textId="77777777" w:rsidR="00731C1F" w:rsidRPr="00952123" w:rsidRDefault="00731C1F" w:rsidP="00731C1F">
      <w:pPr>
        <w:pStyle w:val="ListParagraph"/>
        <w:keepNext/>
        <w:keepLines/>
        <w:numPr>
          <w:ilvl w:val="0"/>
          <w:numId w:val="108"/>
        </w:numPr>
        <w:tabs>
          <w:tab w:val="left" w:pos="284"/>
        </w:tabs>
        <w:spacing w:after="0"/>
        <w:ind w:left="567" w:hanging="425"/>
        <w:contextualSpacing w:val="0"/>
        <w:jc w:val="both"/>
        <w:rPr>
          <w:rFonts w:cs="Arial"/>
          <w:sz w:val="18"/>
          <w:szCs w:val="18"/>
        </w:rPr>
      </w:pPr>
      <w:r w:rsidRPr="00952123">
        <w:rPr>
          <w:rFonts w:cs="Arial"/>
          <w:sz w:val="18"/>
          <w:szCs w:val="18"/>
        </w:rPr>
        <w:t>niti jaz niti subjekt, ki ga zastopam, nisva fizična ali pravna oseba, subjekt ali organ, ki deluje v imenu ali po navodilih subjekta iz točke (a) ali (b) zgoraj;</w:t>
      </w:r>
    </w:p>
    <w:p w14:paraId="70976466" w14:textId="77777777" w:rsidR="00731C1F" w:rsidRPr="00952123" w:rsidRDefault="00731C1F" w:rsidP="00731C1F">
      <w:pPr>
        <w:pStyle w:val="ListParagraph"/>
        <w:keepNext/>
        <w:keepLines/>
        <w:numPr>
          <w:ilvl w:val="0"/>
          <w:numId w:val="108"/>
        </w:numPr>
        <w:tabs>
          <w:tab w:val="left" w:pos="284"/>
        </w:tabs>
        <w:spacing w:after="0"/>
        <w:ind w:left="567" w:hanging="425"/>
        <w:contextualSpacing w:val="0"/>
        <w:jc w:val="both"/>
        <w:rPr>
          <w:rFonts w:cs="Arial"/>
          <w:sz w:val="18"/>
          <w:szCs w:val="18"/>
        </w:rPr>
      </w:pPr>
      <w:r w:rsidRPr="00952123">
        <w:rPr>
          <w:rFonts w:cs="Arial"/>
          <w:sz w:val="18"/>
          <w:szCs w:val="18"/>
        </w:rPr>
        <w:t>ni udeležbe več kot 10 % ponudbene vrednosti podizvajalcev, dobaviteljev ali subjektov, katerih zmogljivosti subjekt, ki ga zastopam, uporablja, ki so subjekti, navedeni v točkah (a) do (c) zgoraj.</w:t>
      </w:r>
    </w:p>
    <w:p w14:paraId="7AF3A3B3" w14:textId="77777777" w:rsidR="00731C1F" w:rsidRPr="00952123" w:rsidRDefault="00731C1F" w:rsidP="00731C1F">
      <w:pPr>
        <w:pStyle w:val="datumtevilka"/>
        <w:spacing w:line="276" w:lineRule="auto"/>
        <w:rPr>
          <w:rStyle w:val="Strong"/>
          <w:rFonts w:cs="Arial"/>
          <w:sz w:val="18"/>
          <w:szCs w:val="18"/>
          <w:lang w:val="sl-SI"/>
        </w:rPr>
      </w:pPr>
    </w:p>
    <w:p w14:paraId="6FDBF399" w14:textId="77777777" w:rsidR="00731C1F" w:rsidRPr="00952123" w:rsidRDefault="00731C1F" w:rsidP="00731C1F">
      <w:pPr>
        <w:pStyle w:val="datumtevilka"/>
        <w:spacing w:line="276" w:lineRule="auto"/>
        <w:rPr>
          <w:rStyle w:val="Strong"/>
          <w:rFonts w:cs="Arial"/>
          <w:sz w:val="18"/>
          <w:szCs w:val="18"/>
          <w:lang w:val="sl-SI"/>
        </w:rPr>
      </w:pPr>
    </w:p>
    <w:p w14:paraId="641D323C" w14:textId="77777777" w:rsidR="00731C1F" w:rsidRPr="00952123" w:rsidRDefault="00731C1F" w:rsidP="00731C1F">
      <w:pPr>
        <w:pStyle w:val="datumtevilka"/>
        <w:spacing w:line="276" w:lineRule="auto"/>
        <w:rPr>
          <w:rStyle w:val="Strong"/>
          <w:rFonts w:cs="Arial"/>
          <w:sz w:val="18"/>
          <w:szCs w:val="18"/>
          <w:lang w:val="sl-SI"/>
        </w:rPr>
      </w:pPr>
    </w:p>
    <w:p w14:paraId="4F1D192A" w14:textId="77777777" w:rsidR="00731C1F" w:rsidRPr="00952123" w:rsidRDefault="00731C1F" w:rsidP="00731C1F">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731C1F" w:rsidRPr="00952123" w14:paraId="1B1AB68C" w14:textId="77777777" w:rsidTr="00271A63">
        <w:tc>
          <w:tcPr>
            <w:tcW w:w="648" w:type="dxa"/>
          </w:tcPr>
          <w:p w14:paraId="2A5B3348" w14:textId="77777777" w:rsidR="00731C1F" w:rsidRPr="00952123" w:rsidRDefault="00731C1F" w:rsidP="00271A63">
            <w:pPr>
              <w:ind w:right="-108"/>
              <w:jc w:val="both"/>
              <w:rPr>
                <w:rFonts w:cs="Arial"/>
                <w:sz w:val="18"/>
                <w:szCs w:val="18"/>
              </w:rPr>
            </w:pPr>
          </w:p>
          <w:p w14:paraId="07CB0E87" w14:textId="77777777" w:rsidR="00731C1F" w:rsidRPr="00952123" w:rsidRDefault="00731C1F" w:rsidP="00271A63">
            <w:pPr>
              <w:ind w:right="-108"/>
              <w:jc w:val="both"/>
              <w:rPr>
                <w:rFonts w:cs="Arial"/>
                <w:sz w:val="18"/>
                <w:szCs w:val="18"/>
              </w:rPr>
            </w:pPr>
          </w:p>
          <w:p w14:paraId="13F8FB75" w14:textId="77777777" w:rsidR="00731C1F" w:rsidRPr="00952123" w:rsidRDefault="00731C1F" w:rsidP="00271A63">
            <w:pPr>
              <w:ind w:right="-108"/>
              <w:jc w:val="both"/>
              <w:rPr>
                <w:rFonts w:cs="Arial"/>
                <w:sz w:val="18"/>
                <w:szCs w:val="18"/>
              </w:rPr>
            </w:pPr>
            <w:r w:rsidRPr="00952123">
              <w:rPr>
                <w:rFonts w:cs="Arial"/>
                <w:sz w:val="18"/>
                <w:szCs w:val="18"/>
              </w:rPr>
              <w:t>Kraj:</w:t>
            </w:r>
          </w:p>
        </w:tc>
        <w:tc>
          <w:tcPr>
            <w:tcW w:w="1980" w:type="dxa"/>
            <w:gridSpan w:val="2"/>
            <w:tcBorders>
              <w:top w:val="nil"/>
              <w:left w:val="nil"/>
              <w:bottom w:val="single" w:sz="4" w:space="0" w:color="auto"/>
              <w:right w:val="nil"/>
            </w:tcBorders>
          </w:tcPr>
          <w:p w14:paraId="51D363A3" w14:textId="77777777" w:rsidR="00731C1F" w:rsidRPr="00952123" w:rsidRDefault="00731C1F" w:rsidP="00271A63">
            <w:pPr>
              <w:jc w:val="both"/>
              <w:rPr>
                <w:rFonts w:cs="Arial"/>
                <w:sz w:val="18"/>
                <w:szCs w:val="18"/>
              </w:rPr>
            </w:pPr>
          </w:p>
        </w:tc>
        <w:tc>
          <w:tcPr>
            <w:tcW w:w="2880" w:type="dxa"/>
          </w:tcPr>
          <w:p w14:paraId="35A23D88" w14:textId="77777777" w:rsidR="00731C1F" w:rsidRPr="00952123" w:rsidRDefault="00731C1F" w:rsidP="00271A63">
            <w:pPr>
              <w:jc w:val="both"/>
              <w:rPr>
                <w:rFonts w:cs="Arial"/>
                <w:sz w:val="18"/>
                <w:szCs w:val="18"/>
              </w:rPr>
            </w:pPr>
          </w:p>
        </w:tc>
        <w:tc>
          <w:tcPr>
            <w:tcW w:w="3704" w:type="dxa"/>
            <w:hideMark/>
          </w:tcPr>
          <w:p w14:paraId="2C1F51AA" w14:textId="77777777" w:rsidR="00731C1F" w:rsidRPr="00952123" w:rsidRDefault="00731C1F" w:rsidP="00271A63">
            <w:pPr>
              <w:jc w:val="center"/>
              <w:rPr>
                <w:rFonts w:cs="Arial"/>
                <w:sz w:val="18"/>
                <w:szCs w:val="18"/>
              </w:rPr>
            </w:pPr>
            <w:r w:rsidRPr="00952123">
              <w:rPr>
                <w:rFonts w:cs="Arial"/>
                <w:sz w:val="18"/>
                <w:szCs w:val="18"/>
              </w:rPr>
              <w:t xml:space="preserve">Ime in priimek pooblaščene osebe </w:t>
            </w:r>
          </w:p>
          <w:p w14:paraId="488CB6A2" w14:textId="77777777" w:rsidR="00731C1F" w:rsidRPr="00952123" w:rsidRDefault="00731C1F" w:rsidP="00271A63">
            <w:pPr>
              <w:jc w:val="center"/>
              <w:rPr>
                <w:rFonts w:cs="Arial"/>
                <w:sz w:val="18"/>
                <w:szCs w:val="18"/>
              </w:rPr>
            </w:pPr>
            <w:r w:rsidRPr="00952123">
              <w:rPr>
                <w:rFonts w:cs="Arial"/>
                <w:sz w:val="18"/>
                <w:szCs w:val="18"/>
              </w:rPr>
              <w:t xml:space="preserve">ponudnika / podizvajalca / </w:t>
            </w:r>
          </w:p>
          <w:p w14:paraId="59473074" w14:textId="77777777" w:rsidR="00731C1F" w:rsidRPr="00952123" w:rsidRDefault="00731C1F" w:rsidP="00271A63">
            <w:pPr>
              <w:jc w:val="center"/>
              <w:rPr>
                <w:rFonts w:cs="Arial"/>
                <w:sz w:val="18"/>
                <w:szCs w:val="18"/>
              </w:rPr>
            </w:pPr>
            <w:r w:rsidRPr="00952123">
              <w:rPr>
                <w:rFonts w:cs="Arial"/>
                <w:sz w:val="18"/>
                <w:szCs w:val="18"/>
              </w:rPr>
              <w:t>ponudnika – partnerja v skupini</w:t>
            </w:r>
          </w:p>
        </w:tc>
      </w:tr>
      <w:tr w:rsidR="00731C1F" w:rsidRPr="00952123" w14:paraId="24FE998A" w14:textId="77777777" w:rsidTr="00271A63">
        <w:tc>
          <w:tcPr>
            <w:tcW w:w="828" w:type="dxa"/>
            <w:gridSpan w:val="2"/>
          </w:tcPr>
          <w:p w14:paraId="6AD9DB9E" w14:textId="77777777" w:rsidR="00731C1F" w:rsidRPr="00952123" w:rsidRDefault="00731C1F" w:rsidP="00271A63">
            <w:pPr>
              <w:ind w:right="-108"/>
              <w:jc w:val="both"/>
              <w:rPr>
                <w:rFonts w:cs="Arial"/>
                <w:sz w:val="18"/>
                <w:szCs w:val="18"/>
              </w:rPr>
            </w:pPr>
          </w:p>
          <w:p w14:paraId="42CB3688" w14:textId="77777777" w:rsidR="00731C1F" w:rsidRPr="00952123" w:rsidRDefault="00731C1F" w:rsidP="00271A63">
            <w:pPr>
              <w:ind w:right="-108"/>
              <w:jc w:val="both"/>
              <w:rPr>
                <w:rFonts w:cs="Arial"/>
                <w:sz w:val="18"/>
                <w:szCs w:val="18"/>
              </w:rPr>
            </w:pPr>
            <w:r w:rsidRPr="00952123">
              <w:rPr>
                <w:rFonts w:cs="Arial"/>
                <w:sz w:val="18"/>
                <w:szCs w:val="18"/>
              </w:rPr>
              <w:t>Datum:</w:t>
            </w:r>
          </w:p>
        </w:tc>
        <w:tc>
          <w:tcPr>
            <w:tcW w:w="1800" w:type="dxa"/>
            <w:tcBorders>
              <w:top w:val="nil"/>
              <w:left w:val="nil"/>
              <w:bottom w:val="single" w:sz="4" w:space="0" w:color="auto"/>
              <w:right w:val="nil"/>
            </w:tcBorders>
          </w:tcPr>
          <w:p w14:paraId="08F7DC19" w14:textId="77777777" w:rsidR="00731C1F" w:rsidRPr="00952123" w:rsidRDefault="00731C1F" w:rsidP="00271A63">
            <w:pPr>
              <w:jc w:val="both"/>
              <w:rPr>
                <w:rFonts w:cs="Arial"/>
                <w:sz w:val="18"/>
                <w:szCs w:val="18"/>
              </w:rPr>
            </w:pPr>
          </w:p>
        </w:tc>
        <w:tc>
          <w:tcPr>
            <w:tcW w:w="2880" w:type="dxa"/>
          </w:tcPr>
          <w:p w14:paraId="27C352A5" w14:textId="77777777" w:rsidR="00731C1F" w:rsidRPr="00952123" w:rsidRDefault="00731C1F" w:rsidP="00271A63">
            <w:pPr>
              <w:jc w:val="both"/>
              <w:rPr>
                <w:rFonts w:cs="Arial"/>
                <w:sz w:val="18"/>
                <w:szCs w:val="18"/>
              </w:rPr>
            </w:pPr>
          </w:p>
        </w:tc>
        <w:tc>
          <w:tcPr>
            <w:tcW w:w="3704" w:type="dxa"/>
            <w:tcBorders>
              <w:top w:val="nil"/>
              <w:left w:val="nil"/>
              <w:bottom w:val="single" w:sz="4" w:space="0" w:color="auto"/>
              <w:right w:val="nil"/>
            </w:tcBorders>
          </w:tcPr>
          <w:p w14:paraId="0B465A30" w14:textId="77777777" w:rsidR="00731C1F" w:rsidRPr="00952123" w:rsidRDefault="00731C1F" w:rsidP="00271A63">
            <w:pPr>
              <w:jc w:val="both"/>
              <w:rPr>
                <w:rFonts w:cs="Arial"/>
                <w:sz w:val="18"/>
                <w:szCs w:val="18"/>
              </w:rPr>
            </w:pPr>
          </w:p>
        </w:tc>
      </w:tr>
      <w:tr w:rsidR="00731C1F" w:rsidRPr="00952123" w14:paraId="76E8A95C" w14:textId="77777777" w:rsidTr="00271A63">
        <w:tc>
          <w:tcPr>
            <w:tcW w:w="828" w:type="dxa"/>
            <w:gridSpan w:val="2"/>
          </w:tcPr>
          <w:p w14:paraId="5654FC27" w14:textId="77777777" w:rsidR="00731C1F" w:rsidRPr="00952123" w:rsidRDefault="00731C1F" w:rsidP="00271A63">
            <w:pPr>
              <w:jc w:val="both"/>
              <w:rPr>
                <w:rFonts w:cs="Arial"/>
                <w:sz w:val="18"/>
                <w:szCs w:val="18"/>
              </w:rPr>
            </w:pPr>
          </w:p>
        </w:tc>
        <w:tc>
          <w:tcPr>
            <w:tcW w:w="1800" w:type="dxa"/>
          </w:tcPr>
          <w:p w14:paraId="155A46C7" w14:textId="77777777" w:rsidR="00731C1F" w:rsidRPr="00952123" w:rsidRDefault="00731C1F" w:rsidP="00271A63">
            <w:pPr>
              <w:jc w:val="both"/>
              <w:rPr>
                <w:rFonts w:cs="Arial"/>
                <w:sz w:val="18"/>
                <w:szCs w:val="18"/>
              </w:rPr>
            </w:pPr>
          </w:p>
        </w:tc>
        <w:tc>
          <w:tcPr>
            <w:tcW w:w="2880" w:type="dxa"/>
            <w:hideMark/>
          </w:tcPr>
          <w:p w14:paraId="4359F544" w14:textId="77777777" w:rsidR="00731C1F" w:rsidRPr="00952123" w:rsidRDefault="00731C1F" w:rsidP="00271A63">
            <w:pPr>
              <w:jc w:val="center"/>
              <w:rPr>
                <w:rFonts w:cs="Arial"/>
                <w:sz w:val="18"/>
                <w:szCs w:val="18"/>
              </w:rPr>
            </w:pPr>
            <w:r w:rsidRPr="00952123">
              <w:rPr>
                <w:rFonts w:cs="Arial"/>
                <w:sz w:val="18"/>
                <w:szCs w:val="18"/>
              </w:rPr>
              <w:t>Žig</w:t>
            </w:r>
          </w:p>
        </w:tc>
        <w:tc>
          <w:tcPr>
            <w:tcW w:w="3704" w:type="dxa"/>
            <w:tcBorders>
              <w:top w:val="single" w:sz="4" w:space="0" w:color="auto"/>
              <w:left w:val="nil"/>
              <w:bottom w:val="nil"/>
              <w:right w:val="nil"/>
            </w:tcBorders>
          </w:tcPr>
          <w:p w14:paraId="6D231BA6" w14:textId="77777777" w:rsidR="00731C1F" w:rsidRPr="00952123" w:rsidRDefault="00731C1F" w:rsidP="00271A63">
            <w:pPr>
              <w:jc w:val="both"/>
              <w:rPr>
                <w:rFonts w:cs="Arial"/>
                <w:sz w:val="18"/>
                <w:szCs w:val="18"/>
              </w:rPr>
            </w:pPr>
          </w:p>
        </w:tc>
      </w:tr>
      <w:tr w:rsidR="00731C1F" w:rsidRPr="00952123" w14:paraId="34A55083" w14:textId="77777777" w:rsidTr="00271A63">
        <w:tc>
          <w:tcPr>
            <w:tcW w:w="828" w:type="dxa"/>
            <w:gridSpan w:val="2"/>
          </w:tcPr>
          <w:p w14:paraId="56B62A94" w14:textId="77777777" w:rsidR="00731C1F" w:rsidRPr="00952123" w:rsidRDefault="00731C1F" w:rsidP="00271A63">
            <w:pPr>
              <w:jc w:val="both"/>
              <w:rPr>
                <w:rFonts w:cs="Arial"/>
                <w:sz w:val="18"/>
                <w:szCs w:val="18"/>
              </w:rPr>
            </w:pPr>
          </w:p>
        </w:tc>
        <w:tc>
          <w:tcPr>
            <w:tcW w:w="1800" w:type="dxa"/>
          </w:tcPr>
          <w:p w14:paraId="258C48DB" w14:textId="77777777" w:rsidR="00731C1F" w:rsidRPr="00952123" w:rsidRDefault="00731C1F" w:rsidP="00271A63">
            <w:pPr>
              <w:jc w:val="both"/>
              <w:rPr>
                <w:rFonts w:cs="Arial"/>
                <w:sz w:val="18"/>
                <w:szCs w:val="18"/>
              </w:rPr>
            </w:pPr>
          </w:p>
        </w:tc>
        <w:tc>
          <w:tcPr>
            <w:tcW w:w="2880" w:type="dxa"/>
          </w:tcPr>
          <w:p w14:paraId="11D3D247" w14:textId="77777777" w:rsidR="00731C1F" w:rsidRPr="00952123" w:rsidRDefault="00731C1F" w:rsidP="00271A63">
            <w:pPr>
              <w:jc w:val="both"/>
              <w:rPr>
                <w:rFonts w:cs="Arial"/>
                <w:sz w:val="18"/>
                <w:szCs w:val="18"/>
              </w:rPr>
            </w:pPr>
          </w:p>
        </w:tc>
        <w:tc>
          <w:tcPr>
            <w:tcW w:w="3704" w:type="dxa"/>
            <w:tcBorders>
              <w:top w:val="nil"/>
              <w:left w:val="nil"/>
              <w:bottom w:val="single" w:sz="4" w:space="0" w:color="auto"/>
              <w:right w:val="nil"/>
            </w:tcBorders>
          </w:tcPr>
          <w:p w14:paraId="0636A3AC" w14:textId="77777777" w:rsidR="00731C1F" w:rsidRPr="00952123" w:rsidRDefault="00731C1F" w:rsidP="00271A63">
            <w:pPr>
              <w:jc w:val="center"/>
              <w:rPr>
                <w:rFonts w:cs="Arial"/>
                <w:sz w:val="18"/>
                <w:szCs w:val="18"/>
              </w:rPr>
            </w:pPr>
            <w:r w:rsidRPr="00952123">
              <w:rPr>
                <w:rFonts w:cs="Arial"/>
                <w:sz w:val="18"/>
                <w:szCs w:val="18"/>
              </w:rPr>
              <w:t>Podpis pooblaščene osebe</w:t>
            </w:r>
          </w:p>
          <w:p w14:paraId="7931A199" w14:textId="77777777" w:rsidR="00731C1F" w:rsidRPr="00952123" w:rsidRDefault="00731C1F" w:rsidP="00271A63">
            <w:pPr>
              <w:jc w:val="center"/>
              <w:rPr>
                <w:rFonts w:cs="Arial"/>
                <w:sz w:val="18"/>
                <w:szCs w:val="18"/>
              </w:rPr>
            </w:pPr>
          </w:p>
          <w:p w14:paraId="0011598E" w14:textId="77777777" w:rsidR="00731C1F" w:rsidRPr="00952123" w:rsidRDefault="00731C1F" w:rsidP="00271A63">
            <w:pPr>
              <w:jc w:val="center"/>
              <w:rPr>
                <w:rFonts w:cs="Arial"/>
                <w:sz w:val="18"/>
                <w:szCs w:val="18"/>
              </w:rPr>
            </w:pPr>
          </w:p>
        </w:tc>
      </w:tr>
    </w:tbl>
    <w:p w14:paraId="450E86B6" w14:textId="77777777" w:rsidR="00731C1F" w:rsidRDefault="00731C1F" w:rsidP="00731C1F"/>
    <w:p w14:paraId="5952C26B" w14:textId="77777777" w:rsidR="00731C1F" w:rsidRDefault="00731C1F" w:rsidP="00731C1F">
      <w:pPr>
        <w:sectPr w:rsidR="00731C1F" w:rsidSect="00731C1F">
          <w:footerReference w:type="default" r:id="rId18"/>
          <w:pgSz w:w="11906" w:h="16838"/>
          <w:pgMar w:top="1418" w:right="1418" w:bottom="1418" w:left="1418" w:header="567" w:footer="596" w:gutter="0"/>
          <w:cols w:space="708"/>
          <w:docGrid w:linePitch="360"/>
        </w:sectPr>
      </w:pPr>
    </w:p>
    <w:p w14:paraId="56F95597" w14:textId="28A2493C" w:rsidR="00731C1F" w:rsidRPr="00116091" w:rsidRDefault="00731C1F" w:rsidP="00731C1F">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Vzorec </w:t>
      </w:r>
      <w:r w:rsidR="004E2D26">
        <w:rPr>
          <w:rFonts w:ascii="Arial" w:hAnsi="Arial" w:cs="Arial"/>
          <w:color w:val="FFFFFF" w:themeColor="background1"/>
        </w:rPr>
        <w:t>pogodbe</w:t>
      </w:r>
    </w:p>
    <w:p w14:paraId="36557013" w14:textId="77777777" w:rsidR="00731C1F" w:rsidRDefault="00731C1F" w:rsidP="00731C1F">
      <w:pPr>
        <w:rPr>
          <w:rFonts w:ascii="Arial" w:hAnsi="Arial" w:cs="Arial"/>
        </w:rPr>
      </w:pPr>
    </w:p>
    <w:p w14:paraId="06B96A2A" w14:textId="342256FD" w:rsidR="00731C1F" w:rsidRDefault="00444580" w:rsidP="00731C1F">
      <w:pPr>
        <w:spacing w:before="225" w:after="225" w:line="240" w:lineRule="auto"/>
        <w:jc w:val="center"/>
        <w:rPr>
          <w:rFonts w:ascii="Arial" w:hAnsi="Arial" w:cs="Arial"/>
          <w:b/>
          <w:bCs/>
          <w:color w:val="000000"/>
          <w:sz w:val="27"/>
          <w:szCs w:val="27"/>
        </w:rPr>
      </w:pPr>
      <w:r w:rsidRPr="00444580">
        <w:rPr>
          <w:rFonts w:ascii="Arial" w:hAnsi="Arial" w:cs="Arial"/>
          <w:b/>
          <w:bCs/>
          <w:color w:val="000000"/>
          <w:sz w:val="27"/>
          <w:szCs w:val="27"/>
        </w:rPr>
        <w:t>POGODBA O IMPLEMENTACIJI ELEKTRONSKEGA DOKUMENTNEGA SISTEMA (DMS) ZA POTREBE UNIVERZE NA PRIMORSKEM</w:t>
      </w:r>
      <w:r>
        <w:rPr>
          <w:rFonts w:ascii="Arial" w:hAnsi="Arial" w:cs="Arial"/>
          <w:b/>
          <w:bCs/>
          <w:color w:val="000000"/>
          <w:sz w:val="27"/>
          <w:szCs w:val="27"/>
        </w:rPr>
        <w:t xml:space="preserve"> </w:t>
      </w:r>
    </w:p>
    <w:p w14:paraId="31A27AD8" w14:textId="77777777" w:rsidR="00444580" w:rsidRDefault="00444580" w:rsidP="00731C1F">
      <w:pPr>
        <w:spacing w:before="225" w:after="225" w:line="240" w:lineRule="auto"/>
        <w:jc w:val="center"/>
        <w:rPr>
          <w:rFonts w:ascii="Arial" w:hAnsi="Arial" w:cs="Arial"/>
          <w:b/>
          <w:bCs/>
          <w:color w:val="000000"/>
        </w:rPr>
      </w:pPr>
    </w:p>
    <w:p w14:paraId="02464D3C" w14:textId="188E9979" w:rsidR="00731C1F" w:rsidRPr="00225152" w:rsidRDefault="00731C1F" w:rsidP="00731C1F">
      <w:pPr>
        <w:spacing w:before="225" w:after="225" w:line="240" w:lineRule="auto"/>
        <w:jc w:val="center"/>
        <w:rPr>
          <w:rFonts w:ascii="Arial" w:hAnsi="Arial" w:cs="Arial"/>
          <w:b/>
          <w:bCs/>
          <w:color w:val="000000"/>
        </w:rPr>
      </w:pPr>
      <w:r>
        <w:rPr>
          <w:rFonts w:ascii="Arial" w:hAnsi="Arial" w:cs="Arial"/>
          <w:b/>
          <w:bCs/>
          <w:color w:val="000000"/>
        </w:rPr>
        <w:t xml:space="preserve">št. </w:t>
      </w:r>
      <w:r w:rsidR="00444580">
        <w:rPr>
          <w:rFonts w:ascii="Arial" w:hAnsi="Arial" w:cs="Arial"/>
          <w:b/>
          <w:bCs/>
          <w:color w:val="000000"/>
        </w:rPr>
        <w:t>pogodbe</w:t>
      </w:r>
      <w:r>
        <w:rPr>
          <w:rFonts w:ascii="Arial" w:hAnsi="Arial" w:cs="Arial"/>
          <w:b/>
          <w:bCs/>
          <w:color w:val="000000"/>
        </w:rPr>
        <w:t>: ______</w:t>
      </w:r>
    </w:p>
    <w:p w14:paraId="5E0D9D62" w14:textId="77777777" w:rsidR="00731C1F" w:rsidRDefault="00731C1F" w:rsidP="00731C1F">
      <w:pPr>
        <w:spacing w:before="225" w:after="225" w:line="240" w:lineRule="auto"/>
        <w:jc w:val="center"/>
      </w:pPr>
      <w:r>
        <w:rPr>
          <w:rFonts w:ascii="Arial" w:hAnsi="Arial" w:cs="Arial"/>
          <w:color w:val="000000"/>
          <w:sz w:val="18"/>
          <w:szCs w:val="18"/>
        </w:rPr>
        <w:t>sklenjen med</w:t>
      </w:r>
    </w:p>
    <w:p w14:paraId="4B5BA759" w14:textId="77777777" w:rsidR="00731C1F" w:rsidRDefault="00731C1F" w:rsidP="00731C1F">
      <w:pPr>
        <w:spacing w:after="0" w:line="240" w:lineRule="auto"/>
      </w:pPr>
      <w:r>
        <w:rPr>
          <w:rFonts w:ascii="Arial" w:hAnsi="Arial" w:cs="Arial"/>
          <w:b/>
          <w:bCs/>
          <w:color w:val="000000"/>
          <w:sz w:val="18"/>
          <w:szCs w:val="18"/>
        </w:rPr>
        <w:t>NAROČNIKOM: UNIVERZA NA PRIMORSKEM UNIVERSITÀ DEL LITORALE, Koper, Titov trg 4, 6000 Koper - Capodistria,</w:t>
      </w:r>
      <w:r>
        <w:rPr>
          <w:rFonts w:ascii="Arial" w:hAnsi="Arial" w:cs="Arial"/>
          <w:color w:val="000000"/>
          <w:sz w:val="18"/>
          <w:szCs w:val="18"/>
        </w:rPr>
        <w:br/>
        <w:t>ki ga zastopa prof. dr. Klavdija Kutnar, rektorica</w:t>
      </w:r>
      <w:r>
        <w:br/>
      </w:r>
    </w:p>
    <w:tbl>
      <w:tblPr>
        <w:tblStyle w:val="NormalTablePHPDOCX"/>
        <w:tblW w:w="3500" w:type="pct"/>
        <w:tblInd w:w="108" w:type="dxa"/>
        <w:tblLook w:val="04A0" w:firstRow="1" w:lastRow="0" w:firstColumn="1" w:lastColumn="0" w:noHBand="0" w:noVBand="1"/>
      </w:tblPr>
      <w:tblGrid>
        <w:gridCol w:w="3300"/>
        <w:gridCol w:w="3049"/>
      </w:tblGrid>
      <w:tr w:rsidR="00731C1F" w14:paraId="2F1EC4D0" w14:textId="77777777" w:rsidTr="00271A63">
        <w:tc>
          <w:tcPr>
            <w:tcW w:w="3300" w:type="dxa"/>
            <w:tcMar>
              <w:top w:w="0" w:type="auto"/>
              <w:bottom w:w="0" w:type="auto"/>
            </w:tcMar>
            <w:vAlign w:val="center"/>
          </w:tcPr>
          <w:p w14:paraId="162FDDA6" w14:textId="77777777" w:rsidR="00731C1F" w:rsidRDefault="00731C1F" w:rsidP="00271A63">
            <w:r>
              <w:rPr>
                <w:rFonts w:ascii="Arial" w:hAnsi="Arial" w:cs="Arial"/>
                <w:color w:val="000000"/>
                <w:position w:val="-2"/>
                <w:sz w:val="18"/>
                <w:szCs w:val="18"/>
              </w:rPr>
              <w:t>Matična številka:</w:t>
            </w:r>
          </w:p>
        </w:tc>
        <w:tc>
          <w:tcPr>
            <w:tcW w:w="0" w:type="auto"/>
            <w:tcMar>
              <w:top w:w="0" w:type="auto"/>
              <w:bottom w:w="0" w:type="auto"/>
            </w:tcMar>
            <w:vAlign w:val="center"/>
          </w:tcPr>
          <w:p w14:paraId="4556D463" w14:textId="77777777" w:rsidR="00731C1F" w:rsidRDefault="00731C1F" w:rsidP="00271A63">
            <w:r>
              <w:rPr>
                <w:rFonts w:ascii="Arial" w:hAnsi="Arial" w:cs="Arial"/>
                <w:color w:val="000000"/>
                <w:position w:val="-2"/>
                <w:sz w:val="18"/>
                <w:szCs w:val="18"/>
              </w:rPr>
              <w:t>1810014000</w:t>
            </w:r>
          </w:p>
        </w:tc>
      </w:tr>
      <w:tr w:rsidR="00731C1F" w14:paraId="05B4CCA8" w14:textId="77777777" w:rsidTr="00271A63">
        <w:tc>
          <w:tcPr>
            <w:tcW w:w="3300" w:type="dxa"/>
            <w:tcMar>
              <w:top w:w="0" w:type="auto"/>
              <w:bottom w:w="0" w:type="auto"/>
            </w:tcMar>
            <w:vAlign w:val="center"/>
          </w:tcPr>
          <w:p w14:paraId="4A713A27" w14:textId="77777777" w:rsidR="00731C1F" w:rsidRDefault="00731C1F" w:rsidP="00271A6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4D0B4CB" w14:textId="77777777" w:rsidR="00731C1F" w:rsidRDefault="00731C1F" w:rsidP="00271A63">
            <w:r>
              <w:rPr>
                <w:rFonts w:ascii="Arial" w:hAnsi="Arial" w:cs="Arial"/>
                <w:color w:val="000000"/>
                <w:position w:val="-2"/>
                <w:sz w:val="18"/>
                <w:szCs w:val="18"/>
              </w:rPr>
              <w:t>SI 71633065</w:t>
            </w:r>
          </w:p>
        </w:tc>
      </w:tr>
      <w:tr w:rsidR="00731C1F" w14:paraId="5B9CC450" w14:textId="77777777" w:rsidTr="00271A63">
        <w:tc>
          <w:tcPr>
            <w:tcW w:w="3300" w:type="dxa"/>
            <w:tcMar>
              <w:top w:w="0" w:type="auto"/>
              <w:bottom w:w="0" w:type="auto"/>
            </w:tcMar>
            <w:vAlign w:val="center"/>
          </w:tcPr>
          <w:p w14:paraId="041BF4B8" w14:textId="77777777" w:rsidR="00731C1F" w:rsidRDefault="00731C1F" w:rsidP="00271A63">
            <w:r>
              <w:rPr>
                <w:rFonts w:ascii="Arial" w:hAnsi="Arial" w:cs="Arial"/>
                <w:color w:val="000000"/>
                <w:position w:val="-2"/>
                <w:sz w:val="18"/>
                <w:szCs w:val="18"/>
              </w:rPr>
              <w:t>Transakcijski račun (TRR):</w:t>
            </w:r>
          </w:p>
        </w:tc>
        <w:tc>
          <w:tcPr>
            <w:tcW w:w="0" w:type="auto"/>
            <w:tcMar>
              <w:top w:w="0" w:type="auto"/>
              <w:bottom w:w="0" w:type="auto"/>
            </w:tcMar>
            <w:vAlign w:val="center"/>
          </w:tcPr>
          <w:p w14:paraId="3F87E659" w14:textId="77777777" w:rsidR="00731C1F" w:rsidRDefault="00731C1F" w:rsidP="00271A63">
            <w:r>
              <w:rPr>
                <w:rFonts w:ascii="Arial" w:hAnsi="Arial" w:cs="Arial"/>
                <w:color w:val="000000"/>
                <w:position w:val="-2"/>
                <w:sz w:val="18"/>
                <w:szCs w:val="18"/>
              </w:rPr>
              <w:t>SI56 0110 0600 0001 866</w:t>
            </w:r>
          </w:p>
        </w:tc>
      </w:tr>
    </w:tbl>
    <w:p w14:paraId="2824250E" w14:textId="77777777" w:rsidR="00731C1F" w:rsidRDefault="00731C1F" w:rsidP="00731C1F"/>
    <w:p w14:paraId="0DAE4475" w14:textId="77777777" w:rsidR="00731C1F" w:rsidRDefault="00731C1F" w:rsidP="00731C1F">
      <w:pPr>
        <w:spacing w:before="225" w:after="225" w:line="240" w:lineRule="auto"/>
        <w:jc w:val="center"/>
      </w:pPr>
      <w:r>
        <w:rPr>
          <w:rFonts w:ascii="Arial" w:hAnsi="Arial" w:cs="Arial"/>
          <w:color w:val="000000"/>
          <w:sz w:val="18"/>
          <w:szCs w:val="18"/>
        </w:rPr>
        <w:t>in</w:t>
      </w:r>
    </w:p>
    <w:p w14:paraId="71850315" w14:textId="77777777" w:rsidR="00731C1F" w:rsidRDefault="00731C1F" w:rsidP="00731C1F">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731C1F" w14:paraId="4229C714" w14:textId="77777777" w:rsidTr="00271A63">
        <w:tc>
          <w:tcPr>
            <w:tcW w:w="3300" w:type="dxa"/>
            <w:tcMar>
              <w:top w:w="0" w:type="auto"/>
              <w:bottom w:w="0" w:type="auto"/>
            </w:tcMar>
            <w:vAlign w:val="center"/>
          </w:tcPr>
          <w:p w14:paraId="16D440E1" w14:textId="77777777" w:rsidR="00731C1F" w:rsidRDefault="00731C1F" w:rsidP="00271A6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7C9C224" w14:textId="77777777" w:rsidR="00731C1F" w:rsidRDefault="00731C1F" w:rsidP="00271A63">
            <w:r>
              <w:rPr>
                <w:rFonts w:ascii="Arial" w:hAnsi="Arial" w:cs="Arial"/>
                <w:color w:val="000000"/>
                <w:position w:val="-2"/>
                <w:sz w:val="18"/>
                <w:szCs w:val="18"/>
              </w:rPr>
              <w:t> </w:t>
            </w:r>
          </w:p>
        </w:tc>
      </w:tr>
      <w:tr w:rsidR="00731C1F" w14:paraId="167DA684" w14:textId="77777777" w:rsidTr="00271A63">
        <w:tc>
          <w:tcPr>
            <w:tcW w:w="3300" w:type="dxa"/>
            <w:tcMar>
              <w:top w:w="0" w:type="auto"/>
              <w:bottom w:w="0" w:type="auto"/>
            </w:tcMar>
            <w:vAlign w:val="center"/>
          </w:tcPr>
          <w:p w14:paraId="57C72899" w14:textId="77777777" w:rsidR="00731C1F" w:rsidRDefault="00731C1F" w:rsidP="00271A6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E6D69B9" w14:textId="77777777" w:rsidR="00731C1F" w:rsidRDefault="00731C1F" w:rsidP="00271A63">
            <w:r>
              <w:rPr>
                <w:rFonts w:ascii="Arial" w:hAnsi="Arial" w:cs="Arial"/>
                <w:color w:val="000000"/>
                <w:position w:val="-2"/>
                <w:sz w:val="18"/>
                <w:szCs w:val="18"/>
              </w:rPr>
              <w:t> </w:t>
            </w:r>
          </w:p>
        </w:tc>
      </w:tr>
      <w:tr w:rsidR="00731C1F" w14:paraId="3C8DE476" w14:textId="77777777" w:rsidTr="00271A63">
        <w:tc>
          <w:tcPr>
            <w:tcW w:w="3300" w:type="dxa"/>
            <w:tcMar>
              <w:top w:w="0" w:type="auto"/>
              <w:bottom w:w="0" w:type="auto"/>
            </w:tcMar>
            <w:vAlign w:val="center"/>
          </w:tcPr>
          <w:p w14:paraId="6D69D44B" w14:textId="77777777" w:rsidR="00731C1F" w:rsidRDefault="00731C1F" w:rsidP="00271A6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0021FE2" w14:textId="77777777" w:rsidR="00731C1F" w:rsidRDefault="00731C1F" w:rsidP="00271A63">
            <w:r>
              <w:rPr>
                <w:rFonts w:ascii="Arial" w:hAnsi="Arial" w:cs="Arial"/>
                <w:color w:val="000000"/>
                <w:position w:val="-2"/>
                <w:sz w:val="18"/>
                <w:szCs w:val="18"/>
              </w:rPr>
              <w:t> </w:t>
            </w:r>
          </w:p>
        </w:tc>
      </w:tr>
    </w:tbl>
    <w:p w14:paraId="2A826806" w14:textId="77777777" w:rsidR="00731C1F" w:rsidRDefault="00731C1F" w:rsidP="00731C1F">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1588B57D" w14:textId="77777777" w:rsidR="006B3267" w:rsidRPr="00820B38" w:rsidRDefault="006B3267" w:rsidP="006B3267">
      <w:pPr>
        <w:pStyle w:val="Heading4"/>
        <w:numPr>
          <w:ilvl w:val="0"/>
          <w:numId w:val="139"/>
        </w:numPr>
        <w:tabs>
          <w:tab w:val="left" w:pos="3765"/>
        </w:tabs>
        <w:spacing w:before="0"/>
        <w:ind w:left="720" w:hanging="360"/>
        <w:rPr>
          <w:rFonts w:ascii="Arial" w:hAnsi="Arial" w:cs="Arial"/>
          <w:b/>
          <w:bCs/>
          <w:i w:val="0"/>
          <w:iCs w:val="0"/>
          <w:color w:val="000000" w:themeColor="text1"/>
          <w:sz w:val="18"/>
          <w:szCs w:val="18"/>
        </w:rPr>
      </w:pPr>
      <w:r w:rsidRPr="00820B38">
        <w:rPr>
          <w:rFonts w:ascii="Arial" w:hAnsi="Arial" w:cs="Arial"/>
          <w:b/>
          <w:bCs/>
          <w:i w:val="0"/>
          <w:iCs w:val="0"/>
          <w:color w:val="000000" w:themeColor="text1"/>
          <w:sz w:val="18"/>
          <w:szCs w:val="18"/>
        </w:rPr>
        <w:t>UVODNE DOLOČBE</w:t>
      </w:r>
      <w:r w:rsidRPr="00820B38">
        <w:rPr>
          <w:rFonts w:ascii="Arial" w:hAnsi="Arial" w:cs="Arial"/>
          <w:b/>
          <w:bCs/>
          <w:i w:val="0"/>
          <w:iCs w:val="0"/>
          <w:color w:val="000000" w:themeColor="text1"/>
          <w:sz w:val="18"/>
          <w:szCs w:val="18"/>
        </w:rPr>
        <w:tab/>
      </w:r>
    </w:p>
    <w:p w14:paraId="38A7314F" w14:textId="77777777" w:rsidR="006B3267" w:rsidRPr="007F0A46" w:rsidRDefault="006B3267" w:rsidP="006B3267">
      <w:pPr>
        <w:numPr>
          <w:ilvl w:val="0"/>
          <w:numId w:val="138"/>
        </w:numPr>
        <w:spacing w:before="240" w:after="120" w:line="240" w:lineRule="auto"/>
        <w:ind w:left="714" w:hanging="357"/>
        <w:jc w:val="center"/>
        <w:rPr>
          <w:rFonts w:ascii="Arial" w:hAnsi="Arial" w:cs="Arial"/>
          <w:b/>
          <w:color w:val="000000" w:themeColor="text1"/>
          <w:sz w:val="18"/>
          <w:szCs w:val="18"/>
        </w:rPr>
      </w:pPr>
      <w:r w:rsidRPr="007F0A46">
        <w:rPr>
          <w:rFonts w:ascii="Arial" w:hAnsi="Arial" w:cs="Arial"/>
          <w:b/>
          <w:color w:val="000000" w:themeColor="text1"/>
          <w:sz w:val="18"/>
          <w:szCs w:val="18"/>
        </w:rPr>
        <w:t>člen</w:t>
      </w:r>
    </w:p>
    <w:p w14:paraId="011B86AF" w14:textId="77777777" w:rsidR="006B3267" w:rsidRPr="007F0A46" w:rsidRDefault="006B3267" w:rsidP="006B3267">
      <w:pPr>
        <w:pStyle w:val="BodyText"/>
        <w:spacing w:line="240" w:lineRule="auto"/>
        <w:rPr>
          <w:rFonts w:ascii="Arial" w:hAnsi="Arial" w:cs="Arial"/>
          <w:color w:val="000000" w:themeColor="text1"/>
          <w:sz w:val="18"/>
          <w:szCs w:val="18"/>
        </w:rPr>
      </w:pPr>
      <w:r w:rsidRPr="007F0A46">
        <w:rPr>
          <w:rFonts w:ascii="Arial" w:hAnsi="Arial" w:cs="Arial"/>
          <w:color w:val="000000" w:themeColor="text1"/>
          <w:sz w:val="18"/>
          <w:szCs w:val="18"/>
        </w:rPr>
        <w:t>Pogodbeni stranki uvodoma ugotavljata, da:</w:t>
      </w:r>
    </w:p>
    <w:p w14:paraId="180A9908" w14:textId="77777777" w:rsidR="006B3267" w:rsidRPr="007F0A46" w:rsidRDefault="006B3267" w:rsidP="006B3267">
      <w:pPr>
        <w:pStyle w:val="BodyText"/>
        <w:spacing w:line="240" w:lineRule="auto"/>
        <w:rPr>
          <w:rFonts w:ascii="Arial" w:hAnsi="Arial" w:cs="Arial"/>
          <w:color w:val="000000" w:themeColor="text1"/>
          <w:sz w:val="18"/>
          <w:szCs w:val="18"/>
        </w:rPr>
      </w:pPr>
    </w:p>
    <w:p w14:paraId="699D76E3" w14:textId="441A3786" w:rsidR="006B3267" w:rsidRPr="007F0A46" w:rsidRDefault="006B3267" w:rsidP="006C15ED">
      <w:pPr>
        <w:pStyle w:val="ListParagraph"/>
        <w:numPr>
          <w:ilvl w:val="0"/>
          <w:numId w:val="136"/>
        </w:numPr>
        <w:spacing w:after="120" w:line="240" w:lineRule="auto"/>
        <w:ind w:left="714" w:hanging="357"/>
        <w:contextualSpacing w:val="0"/>
        <w:jc w:val="both"/>
        <w:rPr>
          <w:rFonts w:ascii="Arial" w:hAnsi="Arial" w:cs="Arial"/>
          <w:color w:val="000000" w:themeColor="text1"/>
          <w:sz w:val="18"/>
          <w:szCs w:val="18"/>
        </w:rPr>
      </w:pPr>
      <w:r w:rsidRPr="007F0A46">
        <w:rPr>
          <w:rFonts w:ascii="Arial" w:hAnsi="Arial" w:cs="Arial"/>
          <w:color w:val="000000" w:themeColor="text1"/>
          <w:sz w:val="18"/>
          <w:szCs w:val="18"/>
        </w:rPr>
        <w:t xml:space="preserve">je naročnik izvedel postopek oddaje javnega naročila z </w:t>
      </w:r>
      <w:r w:rsidR="00575405">
        <w:rPr>
          <w:rFonts w:ascii="Arial" w:hAnsi="Arial" w:cs="Arial"/>
          <w:color w:val="000000" w:themeColor="text1"/>
          <w:sz w:val="18"/>
          <w:szCs w:val="18"/>
        </w:rPr>
        <w:t>naslovom:</w:t>
      </w:r>
      <w:r w:rsidRPr="007F0A46">
        <w:rPr>
          <w:rFonts w:ascii="Arial" w:hAnsi="Arial" w:cs="Arial"/>
          <w:color w:val="000000" w:themeColor="text1"/>
          <w:sz w:val="18"/>
          <w:szCs w:val="18"/>
        </w:rPr>
        <w:t xml:space="preserve"> »</w:t>
      </w:r>
      <w:r w:rsidR="00575405" w:rsidRPr="00575405">
        <w:rPr>
          <w:rFonts w:ascii="Arial" w:hAnsi="Arial" w:cs="Arial"/>
          <w:color w:val="000000" w:themeColor="text1"/>
          <w:sz w:val="18"/>
          <w:szCs w:val="18"/>
        </w:rPr>
        <w:t>Implementacija elektronskega dokumentnega sistema (DMS) za potrebe Univerze na Primorskem</w:t>
      </w:r>
      <w:r w:rsidRPr="007F0A46">
        <w:rPr>
          <w:rFonts w:ascii="Arial" w:hAnsi="Arial" w:cs="Arial"/>
          <w:color w:val="000000" w:themeColor="text1"/>
          <w:sz w:val="18"/>
          <w:szCs w:val="18"/>
        </w:rPr>
        <w:t xml:space="preserve">« po odprtem postopku na podlagi določb 40. člena Zakona o javnem naročanju (Uradni list RS, št. 91/15, 14/18, 121/21, 10/22, 74/22 – odl. US, 100/22 – ZNUZSZS, 28/23 in 88/23 – ZOPNN-F; v nadaljevanju besedila: ZJN-3), obvestila o javnem naročilu, objavljenem na portalu javnih naročil (številka objave </w:t>
      </w:r>
      <w:r w:rsidR="006C15ED">
        <w:rPr>
          <w:rFonts w:ascii="Arial" w:hAnsi="Arial" w:cs="Arial"/>
          <w:color w:val="000000" w:themeColor="text1"/>
          <w:sz w:val="18"/>
          <w:szCs w:val="18"/>
        </w:rPr>
        <w:t>______</w:t>
      </w:r>
      <w:r w:rsidRPr="007F0A46">
        <w:rPr>
          <w:rFonts w:ascii="Arial" w:hAnsi="Arial" w:cs="Arial"/>
          <w:color w:val="000000" w:themeColor="text1"/>
          <w:sz w:val="18"/>
          <w:szCs w:val="18"/>
        </w:rPr>
        <w:t xml:space="preserve"> z dne </w:t>
      </w:r>
      <w:r w:rsidR="006C15ED">
        <w:rPr>
          <w:rFonts w:ascii="Arial" w:hAnsi="Arial" w:cs="Arial"/>
          <w:color w:val="000000" w:themeColor="text1"/>
          <w:sz w:val="18"/>
          <w:szCs w:val="18"/>
        </w:rPr>
        <w:t>_____</w:t>
      </w:r>
      <w:r w:rsidRPr="007F0A46">
        <w:rPr>
          <w:rFonts w:ascii="Arial" w:hAnsi="Arial" w:cs="Arial"/>
          <w:color w:val="000000" w:themeColor="text1"/>
          <w:sz w:val="18"/>
          <w:szCs w:val="18"/>
        </w:rPr>
        <w:t xml:space="preserve">) in v </w:t>
      </w:r>
      <w:r w:rsidR="006C15ED">
        <w:rPr>
          <w:rFonts w:ascii="Arial" w:hAnsi="Arial" w:cs="Arial"/>
          <w:color w:val="000000" w:themeColor="text1"/>
          <w:sz w:val="18"/>
          <w:szCs w:val="18"/>
        </w:rPr>
        <w:t>Dopolnilu</w:t>
      </w:r>
      <w:r w:rsidRPr="007F0A46">
        <w:rPr>
          <w:rFonts w:ascii="Arial" w:hAnsi="Arial" w:cs="Arial"/>
          <w:color w:val="000000" w:themeColor="text1"/>
          <w:sz w:val="18"/>
          <w:szCs w:val="18"/>
        </w:rPr>
        <w:t xml:space="preserve"> k Uradnem listu EU (številka objave </w:t>
      </w:r>
      <w:r w:rsidR="006C15ED">
        <w:rPr>
          <w:rFonts w:ascii="Arial" w:hAnsi="Arial" w:cs="Arial"/>
          <w:color w:val="000000" w:themeColor="text1"/>
          <w:sz w:val="18"/>
          <w:szCs w:val="18"/>
        </w:rPr>
        <w:t>______</w:t>
      </w:r>
      <w:r w:rsidRPr="007F0A46">
        <w:rPr>
          <w:rFonts w:ascii="Arial" w:hAnsi="Arial" w:cs="Arial"/>
          <w:color w:val="000000" w:themeColor="text1"/>
          <w:sz w:val="18"/>
          <w:szCs w:val="18"/>
        </w:rPr>
        <w:t xml:space="preserve"> z dne </w:t>
      </w:r>
      <w:r w:rsidR="006C15ED">
        <w:rPr>
          <w:rFonts w:ascii="Arial" w:hAnsi="Arial" w:cs="Arial"/>
          <w:color w:val="000000" w:themeColor="text1"/>
          <w:sz w:val="18"/>
          <w:szCs w:val="18"/>
        </w:rPr>
        <w:t>______</w:t>
      </w:r>
      <w:r w:rsidRPr="007F0A46">
        <w:rPr>
          <w:rFonts w:ascii="Arial" w:hAnsi="Arial" w:cs="Arial"/>
          <w:color w:val="000000" w:themeColor="text1"/>
          <w:sz w:val="18"/>
          <w:szCs w:val="18"/>
        </w:rPr>
        <w:t xml:space="preserve">, ter v skladu z </w:t>
      </w:r>
      <w:r w:rsidR="006C15ED">
        <w:rPr>
          <w:rFonts w:ascii="Arial" w:hAnsi="Arial" w:cs="Arial"/>
          <w:color w:val="000000" w:themeColor="text1"/>
          <w:sz w:val="18"/>
          <w:szCs w:val="18"/>
        </w:rPr>
        <w:t>razpisno dokumentacijo</w:t>
      </w:r>
      <w:r w:rsidRPr="007F0A46">
        <w:rPr>
          <w:rFonts w:ascii="Arial" w:hAnsi="Arial" w:cs="Arial"/>
          <w:color w:val="000000" w:themeColor="text1"/>
          <w:sz w:val="18"/>
          <w:szCs w:val="18"/>
        </w:rPr>
        <w:t xml:space="preserve"> (v nadaljevanju besedila: dokumentacija JN) z dne </w:t>
      </w:r>
      <w:r w:rsidR="006C15ED">
        <w:rPr>
          <w:rFonts w:ascii="Arial" w:hAnsi="Arial" w:cs="Arial"/>
          <w:color w:val="000000" w:themeColor="text1"/>
          <w:sz w:val="18"/>
          <w:szCs w:val="18"/>
        </w:rPr>
        <w:t>______</w:t>
      </w:r>
      <w:r w:rsidRPr="007F0A46">
        <w:rPr>
          <w:rFonts w:ascii="Arial" w:hAnsi="Arial" w:cs="Arial"/>
          <w:color w:val="000000" w:themeColor="text1"/>
          <w:sz w:val="18"/>
          <w:szCs w:val="18"/>
        </w:rPr>
        <w:t xml:space="preserve"> z oznako </w:t>
      </w:r>
      <w:r w:rsidR="006C15ED">
        <w:rPr>
          <w:rFonts w:ascii="Arial" w:hAnsi="Arial" w:cs="Arial"/>
          <w:color w:val="000000" w:themeColor="text1"/>
          <w:sz w:val="18"/>
          <w:szCs w:val="18"/>
        </w:rPr>
        <w:t>_______</w:t>
      </w:r>
      <w:r w:rsidRPr="007F0A46">
        <w:rPr>
          <w:rFonts w:ascii="Arial" w:hAnsi="Arial" w:cs="Arial"/>
          <w:color w:val="000000" w:themeColor="text1"/>
          <w:sz w:val="18"/>
          <w:szCs w:val="18"/>
        </w:rPr>
        <w:t>;</w:t>
      </w:r>
    </w:p>
    <w:p w14:paraId="58E6C389" w14:textId="13086C6A" w:rsidR="006B3267" w:rsidRPr="007F0A46" w:rsidRDefault="006B3267" w:rsidP="006C15ED">
      <w:pPr>
        <w:numPr>
          <w:ilvl w:val="0"/>
          <w:numId w:val="136"/>
        </w:numPr>
        <w:spacing w:after="120" w:line="240" w:lineRule="auto"/>
        <w:ind w:left="714" w:hanging="357"/>
        <w:jc w:val="both"/>
        <w:rPr>
          <w:rFonts w:ascii="Arial" w:hAnsi="Arial" w:cs="Arial"/>
          <w:i/>
          <w:color w:val="000000" w:themeColor="text1"/>
          <w:sz w:val="18"/>
          <w:szCs w:val="18"/>
        </w:rPr>
      </w:pPr>
      <w:r w:rsidRPr="007F0A46">
        <w:rPr>
          <w:rFonts w:ascii="Arial" w:hAnsi="Arial" w:cs="Arial"/>
          <w:color w:val="000000" w:themeColor="text1"/>
          <w:sz w:val="18"/>
          <w:szCs w:val="18"/>
        </w:rPr>
        <w:t xml:space="preserve">je bila stranka te pogodbe (v nadaljevanju besedila: izvajalec) izbrana kot ekonomsko najugodnejši ponudnik na podlagi odločitve o oddaji javnega naročila, št. </w:t>
      </w:r>
      <w:r w:rsidR="006C15ED">
        <w:rPr>
          <w:rFonts w:ascii="Arial" w:hAnsi="Arial" w:cs="Arial"/>
          <w:color w:val="000000" w:themeColor="text1"/>
          <w:sz w:val="18"/>
          <w:szCs w:val="18"/>
        </w:rPr>
        <w:t>_______</w:t>
      </w:r>
      <w:r w:rsidRPr="007F0A46">
        <w:rPr>
          <w:rFonts w:ascii="Arial" w:hAnsi="Arial" w:cs="Arial"/>
          <w:color w:val="000000" w:themeColor="text1"/>
          <w:sz w:val="18"/>
          <w:szCs w:val="18"/>
        </w:rPr>
        <w:t xml:space="preserve"> z dne </w:t>
      </w:r>
      <w:r w:rsidR="006C15ED">
        <w:rPr>
          <w:rFonts w:ascii="Arial" w:hAnsi="Arial" w:cs="Arial"/>
          <w:color w:val="000000" w:themeColor="text1"/>
          <w:sz w:val="18"/>
          <w:szCs w:val="18"/>
        </w:rPr>
        <w:t>_____</w:t>
      </w:r>
      <w:r w:rsidRPr="007F0A46">
        <w:rPr>
          <w:rFonts w:ascii="Arial" w:hAnsi="Arial" w:cs="Arial"/>
          <w:color w:val="000000" w:themeColor="text1"/>
          <w:sz w:val="18"/>
          <w:szCs w:val="18"/>
        </w:rPr>
        <w:t>,</w:t>
      </w:r>
      <w:r w:rsidR="006C15ED">
        <w:rPr>
          <w:rFonts w:ascii="Arial" w:hAnsi="Arial" w:cs="Arial"/>
          <w:color w:val="000000" w:themeColor="text1"/>
          <w:sz w:val="18"/>
          <w:szCs w:val="18"/>
        </w:rPr>
        <w:t xml:space="preserve"> ki je bila objavljena na Portalu javnih naročil dne _____ pod oznako ______:</w:t>
      </w:r>
    </w:p>
    <w:p w14:paraId="27E83191" w14:textId="77777777" w:rsidR="006B3267" w:rsidRPr="007F0A46" w:rsidRDefault="006B3267" w:rsidP="006C15ED">
      <w:pPr>
        <w:pStyle w:val="ListParagraph"/>
        <w:numPr>
          <w:ilvl w:val="0"/>
          <w:numId w:val="136"/>
        </w:numPr>
        <w:spacing w:after="120" w:line="240" w:lineRule="auto"/>
        <w:ind w:left="714" w:hanging="357"/>
        <w:contextualSpacing w:val="0"/>
        <w:jc w:val="both"/>
        <w:rPr>
          <w:rFonts w:ascii="Arial" w:hAnsi="Arial" w:cs="Arial"/>
          <w:i/>
          <w:iCs/>
          <w:color w:val="000000" w:themeColor="text1"/>
          <w:sz w:val="18"/>
          <w:szCs w:val="18"/>
        </w:rPr>
      </w:pPr>
      <w:r w:rsidRPr="007F0A46">
        <w:rPr>
          <w:rFonts w:ascii="Arial" w:hAnsi="Arial" w:cs="Arial"/>
          <w:color w:val="000000" w:themeColor="text1"/>
          <w:sz w:val="18"/>
          <w:szCs w:val="18"/>
        </w:rPr>
        <w:t>je dokumentacija v zvezi z oddajo javnega naročila, vključno s tehničnimi specifikacijami, popravki in pojasnili, odgovori na vprašanja, zastavljenimi na portalu javnih naročil, ter ponudba izvajalca, sestavni del te pogodbe;</w:t>
      </w:r>
    </w:p>
    <w:p w14:paraId="11C25681" w14:textId="77777777" w:rsidR="006B3267" w:rsidRPr="007F0A46" w:rsidRDefault="006B3267" w:rsidP="006C15ED">
      <w:pPr>
        <w:numPr>
          <w:ilvl w:val="0"/>
          <w:numId w:val="136"/>
        </w:numPr>
        <w:spacing w:after="120" w:line="240" w:lineRule="auto"/>
        <w:ind w:left="714" w:hanging="357"/>
        <w:jc w:val="both"/>
        <w:rPr>
          <w:rFonts w:ascii="Arial" w:hAnsi="Arial" w:cs="Arial"/>
          <w:color w:val="000000" w:themeColor="text1"/>
          <w:sz w:val="18"/>
          <w:szCs w:val="18"/>
        </w:rPr>
      </w:pPr>
      <w:r w:rsidRPr="007F0A46">
        <w:rPr>
          <w:rFonts w:ascii="Arial" w:hAnsi="Arial" w:cs="Arial"/>
          <w:color w:val="000000" w:themeColor="text1"/>
          <w:sz w:val="18"/>
          <w:szCs w:val="18"/>
        </w:rPr>
        <w:t>sklepata pogodbeni stranki to pogodbo za določitev splošnih in posebnih pogojev za izvedbo predmeta javnega naročila.</w:t>
      </w:r>
    </w:p>
    <w:p w14:paraId="4C7EC396" w14:textId="77777777" w:rsidR="006B3267" w:rsidRPr="007F0A46" w:rsidRDefault="006B3267" w:rsidP="006B3267">
      <w:pPr>
        <w:pStyle w:val="ListParagraph"/>
        <w:numPr>
          <w:ilvl w:val="0"/>
          <w:numId w:val="139"/>
        </w:numPr>
        <w:spacing w:after="0" w:line="240" w:lineRule="auto"/>
        <w:contextualSpacing w:val="0"/>
        <w:jc w:val="both"/>
        <w:rPr>
          <w:rFonts w:ascii="Arial" w:hAnsi="Arial" w:cs="Arial"/>
          <w:b/>
          <w:bCs/>
          <w:color w:val="000000" w:themeColor="text1"/>
          <w:sz w:val="18"/>
          <w:szCs w:val="18"/>
        </w:rPr>
      </w:pPr>
      <w:r w:rsidRPr="007F0A46">
        <w:rPr>
          <w:rFonts w:ascii="Arial" w:hAnsi="Arial" w:cs="Arial"/>
          <w:b/>
          <w:bCs/>
          <w:color w:val="000000" w:themeColor="text1"/>
          <w:sz w:val="18"/>
          <w:szCs w:val="18"/>
        </w:rPr>
        <w:lastRenderedPageBreak/>
        <w:t xml:space="preserve">SOFINANCIRANJE </w:t>
      </w:r>
    </w:p>
    <w:p w14:paraId="3622355F" w14:textId="77777777" w:rsidR="006B3267" w:rsidRPr="007F0A46" w:rsidRDefault="006B3267" w:rsidP="006B3267">
      <w:pPr>
        <w:numPr>
          <w:ilvl w:val="0"/>
          <w:numId w:val="138"/>
        </w:numPr>
        <w:spacing w:before="240" w:after="120" w:line="240" w:lineRule="auto"/>
        <w:ind w:left="714" w:hanging="357"/>
        <w:jc w:val="center"/>
        <w:rPr>
          <w:rFonts w:ascii="Arial" w:hAnsi="Arial" w:cs="Arial"/>
          <w:b/>
          <w:color w:val="000000" w:themeColor="text1"/>
          <w:sz w:val="18"/>
          <w:szCs w:val="18"/>
        </w:rPr>
      </w:pPr>
      <w:r w:rsidRPr="007F0A46">
        <w:rPr>
          <w:rFonts w:ascii="Arial" w:hAnsi="Arial" w:cs="Arial"/>
          <w:b/>
          <w:color w:val="000000" w:themeColor="text1"/>
          <w:sz w:val="18"/>
          <w:szCs w:val="18"/>
        </w:rPr>
        <w:t xml:space="preserve">člen </w:t>
      </w:r>
    </w:p>
    <w:p w14:paraId="011D842A" w14:textId="3DAA2393" w:rsidR="006B3267" w:rsidRPr="007F0A46" w:rsidRDefault="006C15ED" w:rsidP="006B3267">
      <w:pPr>
        <w:jc w:val="both"/>
        <w:rPr>
          <w:rFonts w:ascii="Arial" w:hAnsi="Arial" w:cs="Arial"/>
          <w:i/>
          <w:color w:val="000000" w:themeColor="text1"/>
          <w:sz w:val="18"/>
          <w:szCs w:val="18"/>
        </w:rPr>
      </w:pPr>
      <w:r w:rsidRPr="006C15ED">
        <w:rPr>
          <w:rFonts w:ascii="Arial" w:hAnsi="Arial" w:cs="Arial"/>
          <w:color w:val="000000" w:themeColor="text1"/>
          <w:sz w:val="18"/>
          <w:szCs w:val="18"/>
        </w:rPr>
        <w:t>Javno naročilo sofinancirata Republika Slovenija, Ministrstvo za visoko šolstvo, znanost in inovacije, in Evropska unija – NextGenerationEU. Projekt se izvaja skladno z načrtom v okviru razvojnega področja Digitalna preobrazba, komponente Digitalna preobrazba javnega sektorja in javne uprave (C2 K2), za ukrep investicija J. Digitalizacija izobraževanja, znanosti in športa: podukrep Zagotavljanje IKT infrastrukture za digitalizacijo pedagoških in administrativno-upravnih procesov v podporo visokošolskemu študijskemu procesu: projekt Nakup opreme v podporo digitalizaciji visokošolskega študijskega procesa na javnih zavodih in vzpostavitev informacijske podpore administrativnim procesom na VŠZ.</w:t>
      </w:r>
    </w:p>
    <w:p w14:paraId="6463E83E" w14:textId="77777777" w:rsidR="006B3267" w:rsidRPr="007F0A46" w:rsidRDefault="006B3267" w:rsidP="006B3267">
      <w:pPr>
        <w:jc w:val="both"/>
        <w:rPr>
          <w:rFonts w:ascii="Arial" w:hAnsi="Arial" w:cs="Arial"/>
          <w:i/>
          <w:color w:val="000000" w:themeColor="text1"/>
          <w:sz w:val="18"/>
          <w:szCs w:val="18"/>
        </w:rPr>
      </w:pPr>
    </w:p>
    <w:p w14:paraId="67D17A13" w14:textId="77777777" w:rsidR="006B3267" w:rsidRPr="006C15ED" w:rsidRDefault="006B3267" w:rsidP="006B3267">
      <w:pPr>
        <w:pStyle w:val="Heading4"/>
        <w:numPr>
          <w:ilvl w:val="0"/>
          <w:numId w:val="139"/>
        </w:numPr>
        <w:spacing w:before="0"/>
        <w:ind w:left="720" w:hanging="360"/>
        <w:rPr>
          <w:rFonts w:ascii="Arial" w:hAnsi="Arial" w:cs="Arial"/>
          <w:b/>
          <w:bCs/>
          <w:i w:val="0"/>
          <w:iCs w:val="0"/>
          <w:color w:val="000000" w:themeColor="text1"/>
          <w:sz w:val="18"/>
          <w:szCs w:val="18"/>
        </w:rPr>
      </w:pPr>
      <w:r w:rsidRPr="006C15ED">
        <w:rPr>
          <w:rFonts w:ascii="Arial" w:hAnsi="Arial" w:cs="Arial"/>
          <w:b/>
          <w:bCs/>
          <w:i w:val="0"/>
          <w:iCs w:val="0"/>
          <w:color w:val="000000" w:themeColor="text1"/>
          <w:sz w:val="18"/>
          <w:szCs w:val="18"/>
        </w:rPr>
        <w:t>PREDMET POGODBE</w:t>
      </w:r>
    </w:p>
    <w:p w14:paraId="6A451141" w14:textId="77777777" w:rsidR="006B3267" w:rsidRPr="007F0A46" w:rsidRDefault="006B3267" w:rsidP="006B3267">
      <w:pPr>
        <w:numPr>
          <w:ilvl w:val="0"/>
          <w:numId w:val="138"/>
        </w:numPr>
        <w:spacing w:before="240" w:after="120" w:line="240" w:lineRule="auto"/>
        <w:ind w:left="714" w:hanging="357"/>
        <w:jc w:val="center"/>
        <w:rPr>
          <w:rFonts w:ascii="Arial" w:hAnsi="Arial" w:cs="Arial"/>
          <w:b/>
          <w:bCs/>
          <w:color w:val="000000" w:themeColor="text1"/>
          <w:sz w:val="18"/>
          <w:szCs w:val="18"/>
        </w:rPr>
      </w:pPr>
      <w:r w:rsidRPr="007F0A46">
        <w:rPr>
          <w:rFonts w:ascii="Arial" w:hAnsi="Arial" w:cs="Arial"/>
          <w:b/>
          <w:bCs/>
          <w:color w:val="000000" w:themeColor="text1"/>
          <w:sz w:val="18"/>
          <w:szCs w:val="18"/>
        </w:rPr>
        <w:t>člen</w:t>
      </w:r>
    </w:p>
    <w:p w14:paraId="6A369FCB" w14:textId="7A7A2554"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 xml:space="preserve">Pogodbeni stranki soglašata, da je predmet pogodbe </w:t>
      </w:r>
      <w:r w:rsidR="006C15ED" w:rsidRPr="006C15ED">
        <w:rPr>
          <w:rFonts w:ascii="Arial" w:hAnsi="Arial" w:cs="Arial"/>
          <w:color w:val="000000" w:themeColor="text1"/>
          <w:sz w:val="18"/>
          <w:szCs w:val="18"/>
        </w:rPr>
        <w:t xml:space="preserve">dobava, implementacija in vzdrževanje elektronskega dokumentnega sistema ter uvedba pripadajočega e-arhiva za UP </w:t>
      </w:r>
      <w:r w:rsidRPr="007F0A46">
        <w:rPr>
          <w:rFonts w:ascii="Arial" w:hAnsi="Arial" w:cs="Arial"/>
          <w:color w:val="000000" w:themeColor="text1"/>
          <w:sz w:val="18"/>
          <w:szCs w:val="18"/>
        </w:rPr>
        <w:t xml:space="preserve">(v nadaljevanju besedila: dokumentni sistem oz. DMS), ki izpolnjuje vse zahteve iz tehničnih specifikacij naročnika, vključno z namestitvijo, vzpostavitvijo in testiranjem programske opreme ter usposabljanjem uporabnikov, po specifikaciji iz ponudbenega predračuna, ki je Priloga te pogodbe. </w:t>
      </w:r>
    </w:p>
    <w:p w14:paraId="41421E70" w14:textId="77777777" w:rsidR="006B3267" w:rsidRPr="007F0A46" w:rsidRDefault="006B3267" w:rsidP="006B3267">
      <w:pPr>
        <w:overflowPunct w:val="0"/>
        <w:autoSpaceDE w:val="0"/>
        <w:autoSpaceDN w:val="0"/>
        <w:adjustRightInd w:val="0"/>
        <w:jc w:val="both"/>
        <w:textAlignment w:val="baseline"/>
        <w:rPr>
          <w:rFonts w:ascii="Arial" w:hAnsi="Arial" w:cs="Arial"/>
          <w:color w:val="000000" w:themeColor="text1"/>
          <w:sz w:val="18"/>
          <w:szCs w:val="18"/>
        </w:rPr>
      </w:pPr>
      <w:r w:rsidRPr="007F0A46">
        <w:rPr>
          <w:rFonts w:ascii="Arial" w:hAnsi="Arial" w:cs="Arial"/>
          <w:color w:val="000000" w:themeColor="text1"/>
          <w:sz w:val="18"/>
          <w:szCs w:val="18"/>
        </w:rPr>
        <w:t>Predmet pogodbe vključuje tudi garancijo, vzdrževanje, tehnično podporo ter uporabniška navodila za vse kategorije uporabnikov in vso potrebno dokumentacijo v elektronski ali fizični obliki, skladno s tehničnimi specifikacijami.</w:t>
      </w:r>
    </w:p>
    <w:p w14:paraId="49AA3898"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 xml:space="preserve">Podrobnejše specifikacije predmeta te pogodbe so razvidne iz tehničnih specifikacij, ki so sestavni del dokumentacije JN in so priloga te pogodbe. </w:t>
      </w:r>
    </w:p>
    <w:p w14:paraId="0C1AF828" w14:textId="77777777" w:rsidR="006B3267" w:rsidRPr="007F0A46" w:rsidRDefault="006B3267" w:rsidP="006B3267">
      <w:pPr>
        <w:overflowPunct w:val="0"/>
        <w:autoSpaceDE w:val="0"/>
        <w:autoSpaceDN w:val="0"/>
        <w:adjustRightInd w:val="0"/>
        <w:jc w:val="both"/>
        <w:textAlignment w:val="baseline"/>
        <w:rPr>
          <w:rFonts w:ascii="Arial" w:hAnsi="Arial" w:cs="Arial"/>
          <w:color w:val="000000" w:themeColor="text1"/>
          <w:sz w:val="18"/>
          <w:szCs w:val="18"/>
          <w:lang w:eastAsia="x-none"/>
        </w:rPr>
      </w:pPr>
      <w:r w:rsidRPr="007F0A46">
        <w:rPr>
          <w:rFonts w:ascii="Arial" w:hAnsi="Arial" w:cs="Arial"/>
          <w:color w:val="000000" w:themeColor="text1"/>
          <w:sz w:val="18"/>
          <w:szCs w:val="18"/>
        </w:rPr>
        <w:t xml:space="preserve">Izvajalec zagotavlja, da je dobavljena programska oprema dovolj prilagodljiva, da se lahko s strani izvajalca predpripravljene rešitve prilagodijo specifičnim posebnostim naročnika, skladno s tehničnimi specifikacijami. </w:t>
      </w:r>
    </w:p>
    <w:p w14:paraId="2BC1A6CB" w14:textId="77777777" w:rsidR="006B3267" w:rsidRPr="007F0A46" w:rsidRDefault="006B3267" w:rsidP="006B3267">
      <w:pPr>
        <w:overflowPunct w:val="0"/>
        <w:autoSpaceDE w:val="0"/>
        <w:autoSpaceDN w:val="0"/>
        <w:adjustRightInd w:val="0"/>
        <w:jc w:val="both"/>
        <w:textAlignment w:val="baseline"/>
        <w:rPr>
          <w:rFonts w:ascii="Arial" w:hAnsi="Arial" w:cs="Arial"/>
          <w:color w:val="000000" w:themeColor="text1"/>
          <w:sz w:val="18"/>
          <w:szCs w:val="18"/>
          <w:lang w:eastAsia="x-none"/>
        </w:rPr>
      </w:pPr>
      <w:r w:rsidRPr="007F0A46">
        <w:rPr>
          <w:rFonts w:ascii="Arial" w:hAnsi="Arial" w:cs="Arial"/>
          <w:color w:val="000000" w:themeColor="text1"/>
          <w:sz w:val="18"/>
          <w:szCs w:val="18"/>
        </w:rPr>
        <w:t>Izvajalec jamči, da zagotavlja varnost predmeta te pogodbe, skladno z mednarodno uveljavljenim standardom upravljanja varnosti informacij. Programska oprema mora biti odporna na ranljivosti OWASP TOP 10.</w:t>
      </w:r>
    </w:p>
    <w:p w14:paraId="1114DCCB" w14:textId="77777777" w:rsidR="006B3267" w:rsidRPr="007F0A46" w:rsidRDefault="006B3267" w:rsidP="006B3267">
      <w:pPr>
        <w:overflowPunct w:val="0"/>
        <w:autoSpaceDE w:val="0"/>
        <w:autoSpaceDN w:val="0"/>
        <w:adjustRightInd w:val="0"/>
        <w:jc w:val="both"/>
        <w:textAlignment w:val="baseline"/>
        <w:rPr>
          <w:rFonts w:ascii="Arial" w:hAnsi="Arial" w:cs="Arial"/>
          <w:bCs/>
          <w:color w:val="000000" w:themeColor="text1"/>
          <w:sz w:val="18"/>
          <w:szCs w:val="18"/>
          <w:lang w:eastAsia="x-none"/>
        </w:rPr>
      </w:pPr>
      <w:r w:rsidRPr="007F0A46">
        <w:rPr>
          <w:rFonts w:ascii="Arial" w:hAnsi="Arial" w:cs="Arial"/>
          <w:bCs/>
          <w:color w:val="000000" w:themeColor="text1"/>
          <w:sz w:val="18"/>
          <w:szCs w:val="18"/>
          <w:lang w:eastAsia="x-none"/>
        </w:rPr>
        <w:t xml:space="preserve">Izvajalec mora programsko opremo dokumentnega sistema namestiti na testno in produkcijsko okolje naročnika, skladno z zahtevami iz </w:t>
      </w:r>
      <w:r w:rsidRPr="007F0A46">
        <w:rPr>
          <w:rFonts w:ascii="Arial" w:hAnsi="Arial" w:cs="Arial"/>
          <w:color w:val="000000" w:themeColor="text1"/>
          <w:sz w:val="18"/>
          <w:szCs w:val="18"/>
        </w:rPr>
        <w:t>tehničnih specifikacij</w:t>
      </w:r>
      <w:r w:rsidRPr="007F0A46">
        <w:rPr>
          <w:rFonts w:ascii="Arial" w:hAnsi="Arial" w:cs="Arial"/>
          <w:bCs/>
          <w:color w:val="000000" w:themeColor="text1"/>
          <w:sz w:val="18"/>
          <w:szCs w:val="18"/>
          <w:lang w:eastAsia="x-none"/>
        </w:rPr>
        <w:t>. Za uporabnike mora zagotavljati delovanje dokumentnega sistema na najnovejših operacijskih sistemih Windows in iOS ter na najnovejših verzijah vsaj dveh najbolj razširjenih spletnih brskalnikov.</w:t>
      </w:r>
    </w:p>
    <w:p w14:paraId="556B2CC4" w14:textId="77777777" w:rsidR="006B3267" w:rsidRPr="007F0A46" w:rsidRDefault="006B3267" w:rsidP="006B3267">
      <w:pPr>
        <w:overflowPunct w:val="0"/>
        <w:autoSpaceDE w:val="0"/>
        <w:autoSpaceDN w:val="0"/>
        <w:adjustRightInd w:val="0"/>
        <w:jc w:val="both"/>
        <w:textAlignment w:val="baseline"/>
        <w:rPr>
          <w:rFonts w:ascii="Arial" w:hAnsi="Arial" w:cs="Arial"/>
          <w:color w:val="000000" w:themeColor="text1"/>
          <w:sz w:val="18"/>
          <w:szCs w:val="18"/>
          <w:lang w:eastAsia="x-none"/>
        </w:rPr>
      </w:pPr>
      <w:r w:rsidRPr="007F0A46">
        <w:rPr>
          <w:rFonts w:ascii="Arial" w:hAnsi="Arial" w:cs="Arial"/>
          <w:color w:val="000000" w:themeColor="text1"/>
          <w:sz w:val="18"/>
          <w:szCs w:val="18"/>
        </w:rPr>
        <w:t xml:space="preserve">Izvajalec mora naročniku nuditi podporo in pomoč pri testiranju, implementaciji in uporabi programske opreme nabavljenega dokumentnega sistema za celotni čas garancijske dobe, se odzivati na vprašanja naročnika (po telefonu, preko elektronske pošte, preko </w:t>
      </w:r>
      <w:r w:rsidRPr="007F0A46">
        <w:rPr>
          <w:rFonts w:ascii="Arial" w:eastAsia="Calibri" w:hAnsi="Arial" w:cs="Arial"/>
          <w:color w:val="000000" w:themeColor="text1"/>
          <w:sz w:val="18"/>
          <w:szCs w:val="18"/>
        </w:rPr>
        <w:t xml:space="preserve">namenske spletne aplikacije za podporo uporabnikom (npr. helpdesk) </w:t>
      </w:r>
      <w:r w:rsidRPr="007F0A46">
        <w:rPr>
          <w:rFonts w:ascii="Arial" w:hAnsi="Arial" w:cs="Arial"/>
          <w:color w:val="000000" w:themeColor="text1"/>
          <w:sz w:val="18"/>
          <w:szCs w:val="18"/>
        </w:rPr>
        <w:t xml:space="preserve">ali preko on-line spletne aplikacije) ter mu pomagati pri iskanju ustreznih rešitev in optimizaciji delovnih procesov v fazi implementacije dokumentnega sistema, </w:t>
      </w:r>
      <w:r w:rsidRPr="007F0A46">
        <w:rPr>
          <w:rFonts w:ascii="Arial" w:hAnsi="Arial" w:cs="Arial"/>
          <w:bCs/>
          <w:color w:val="000000" w:themeColor="text1"/>
          <w:sz w:val="18"/>
          <w:szCs w:val="18"/>
          <w:lang w:eastAsia="x-none"/>
        </w:rPr>
        <w:t xml:space="preserve">skladno z zahtevami iz </w:t>
      </w:r>
      <w:r w:rsidRPr="007F0A46">
        <w:rPr>
          <w:rFonts w:ascii="Arial" w:hAnsi="Arial" w:cs="Arial"/>
          <w:color w:val="000000" w:themeColor="text1"/>
          <w:sz w:val="18"/>
          <w:szCs w:val="18"/>
        </w:rPr>
        <w:t>tehničnih specifikacij</w:t>
      </w:r>
      <w:r w:rsidRPr="007F0A46">
        <w:rPr>
          <w:rFonts w:ascii="Arial" w:hAnsi="Arial" w:cs="Arial"/>
          <w:bCs/>
          <w:color w:val="000000" w:themeColor="text1"/>
          <w:sz w:val="18"/>
          <w:szCs w:val="18"/>
          <w:lang w:eastAsia="x-none"/>
        </w:rPr>
        <w:t>.</w:t>
      </w:r>
    </w:p>
    <w:p w14:paraId="0BA12F47" w14:textId="77777777" w:rsidR="006B3267" w:rsidRPr="007F0A46" w:rsidRDefault="006B3267" w:rsidP="006B3267">
      <w:pPr>
        <w:spacing w:before="120"/>
        <w:jc w:val="both"/>
        <w:rPr>
          <w:rFonts w:ascii="Arial" w:hAnsi="Arial" w:cs="Arial"/>
          <w:color w:val="000000" w:themeColor="text1"/>
          <w:sz w:val="18"/>
          <w:szCs w:val="18"/>
        </w:rPr>
      </w:pPr>
    </w:p>
    <w:p w14:paraId="419F62A0" w14:textId="77777777" w:rsidR="006B3267" w:rsidRPr="008A2A93" w:rsidRDefault="006B3267" w:rsidP="006B3267">
      <w:pPr>
        <w:pStyle w:val="Heading4"/>
        <w:numPr>
          <w:ilvl w:val="0"/>
          <w:numId w:val="139"/>
        </w:numPr>
        <w:spacing w:before="0"/>
        <w:ind w:left="720" w:hanging="360"/>
        <w:rPr>
          <w:rFonts w:ascii="Arial" w:hAnsi="Arial" w:cs="Arial"/>
          <w:b/>
          <w:bCs/>
          <w:i w:val="0"/>
          <w:iCs w:val="0"/>
          <w:color w:val="000000" w:themeColor="text1"/>
          <w:sz w:val="18"/>
          <w:szCs w:val="18"/>
        </w:rPr>
      </w:pPr>
      <w:r w:rsidRPr="008A2A93">
        <w:rPr>
          <w:rFonts w:ascii="Arial" w:hAnsi="Arial" w:cs="Arial"/>
          <w:b/>
          <w:bCs/>
          <w:i w:val="0"/>
          <w:iCs w:val="0"/>
          <w:color w:val="000000" w:themeColor="text1"/>
          <w:sz w:val="18"/>
          <w:szCs w:val="18"/>
        </w:rPr>
        <w:t>POGODBENA KOLIČINA</w:t>
      </w:r>
    </w:p>
    <w:p w14:paraId="1A9777EF" w14:textId="77777777" w:rsidR="006B3267" w:rsidRPr="007F0A46" w:rsidRDefault="006B3267" w:rsidP="006B3267">
      <w:pPr>
        <w:numPr>
          <w:ilvl w:val="0"/>
          <w:numId w:val="138"/>
        </w:numPr>
        <w:spacing w:before="240" w:after="120" w:line="240" w:lineRule="auto"/>
        <w:ind w:left="714" w:hanging="357"/>
        <w:jc w:val="center"/>
        <w:rPr>
          <w:rFonts w:ascii="Arial" w:hAnsi="Arial" w:cs="Arial"/>
          <w:b/>
          <w:color w:val="000000" w:themeColor="text1"/>
          <w:sz w:val="18"/>
          <w:szCs w:val="18"/>
        </w:rPr>
      </w:pPr>
      <w:r w:rsidRPr="007F0A46">
        <w:rPr>
          <w:rFonts w:ascii="Arial" w:hAnsi="Arial" w:cs="Arial"/>
          <w:b/>
          <w:color w:val="000000" w:themeColor="text1"/>
          <w:sz w:val="18"/>
          <w:szCs w:val="18"/>
        </w:rPr>
        <w:t>člen</w:t>
      </w:r>
    </w:p>
    <w:p w14:paraId="3FE0BD34" w14:textId="65E67178"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 xml:space="preserve">Obseg nabave, vzdrževanja in nadgradenj dokumentnega sistema za Univerzo </w:t>
      </w:r>
      <w:r w:rsidR="00AC78C0">
        <w:rPr>
          <w:rFonts w:ascii="Arial" w:hAnsi="Arial" w:cs="Arial"/>
          <w:color w:val="000000" w:themeColor="text1"/>
          <w:sz w:val="18"/>
          <w:szCs w:val="18"/>
        </w:rPr>
        <w:t xml:space="preserve">na Primorskem </w:t>
      </w:r>
      <w:r w:rsidRPr="007F0A46">
        <w:rPr>
          <w:rFonts w:ascii="Arial" w:hAnsi="Arial" w:cs="Arial"/>
          <w:color w:val="000000" w:themeColor="text1"/>
          <w:sz w:val="18"/>
          <w:szCs w:val="18"/>
        </w:rPr>
        <w:t xml:space="preserve"> za celotno obdobje je razviden iz </w:t>
      </w:r>
      <w:r w:rsidR="00AC78C0">
        <w:rPr>
          <w:rFonts w:ascii="Arial" w:hAnsi="Arial" w:cs="Arial"/>
          <w:color w:val="000000" w:themeColor="text1"/>
          <w:sz w:val="18"/>
          <w:szCs w:val="18"/>
        </w:rPr>
        <w:t xml:space="preserve">ponudbe in </w:t>
      </w:r>
      <w:r w:rsidRPr="007F0A46">
        <w:rPr>
          <w:rFonts w:ascii="Arial" w:hAnsi="Arial" w:cs="Arial"/>
          <w:color w:val="000000" w:themeColor="text1"/>
          <w:sz w:val="18"/>
          <w:szCs w:val="18"/>
        </w:rPr>
        <w:t xml:space="preserve">ponudbenega predračuna izvajalca in je ocenjen. </w:t>
      </w:r>
    </w:p>
    <w:p w14:paraId="2BC74244" w14:textId="77777777" w:rsidR="006B3267" w:rsidRPr="007F0A46" w:rsidRDefault="006B3267" w:rsidP="006B3267">
      <w:pPr>
        <w:jc w:val="both"/>
        <w:rPr>
          <w:rFonts w:ascii="Arial" w:hAnsi="Arial" w:cs="Arial"/>
          <w:color w:val="000000" w:themeColor="text1"/>
          <w:sz w:val="18"/>
          <w:szCs w:val="18"/>
        </w:rPr>
      </w:pPr>
    </w:p>
    <w:p w14:paraId="16460465"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 xml:space="preserve">Naročnik si pridržuje pravico, da je pogodbena količina lahko večja ali manjša od ocenjene, upoštevajoč dejanske potrebe naročnika, pri čemer cena za postavke ostane nespremenjena, skupna pogodbena cena iz 7. člena te pogodbe pa ne sme biti presežena. </w:t>
      </w:r>
    </w:p>
    <w:p w14:paraId="4250E93B" w14:textId="77777777" w:rsidR="006B3267" w:rsidRPr="007F0A46" w:rsidRDefault="006B3267" w:rsidP="00AC78C0">
      <w:pPr>
        <w:spacing w:after="0"/>
        <w:jc w:val="both"/>
        <w:rPr>
          <w:rFonts w:ascii="Arial" w:hAnsi="Arial" w:cs="Arial"/>
          <w:color w:val="000000" w:themeColor="text1"/>
          <w:sz w:val="18"/>
          <w:szCs w:val="18"/>
        </w:rPr>
      </w:pPr>
      <w:r w:rsidRPr="007F0A46">
        <w:rPr>
          <w:rFonts w:ascii="Arial" w:hAnsi="Arial" w:cs="Arial"/>
          <w:color w:val="000000" w:themeColor="text1"/>
          <w:sz w:val="18"/>
          <w:szCs w:val="18"/>
        </w:rPr>
        <w:t>V kolikor pride do zmanjšanja obsega pogodbene količine iz te pogodbe, naročnik izvajalcu ni dolžan povrniti nobenih stroškov oziroma škode iz tega naslova.</w:t>
      </w:r>
    </w:p>
    <w:p w14:paraId="4CF04271" w14:textId="77777777" w:rsidR="006B3267" w:rsidRPr="007F0A46" w:rsidRDefault="006B3267" w:rsidP="00AC78C0">
      <w:pPr>
        <w:spacing w:after="0"/>
        <w:jc w:val="both"/>
        <w:rPr>
          <w:rFonts w:ascii="Arial" w:hAnsi="Arial" w:cs="Arial"/>
          <w:color w:val="000000" w:themeColor="text1"/>
          <w:sz w:val="18"/>
          <w:szCs w:val="18"/>
        </w:rPr>
      </w:pPr>
    </w:p>
    <w:p w14:paraId="3831B7E0" w14:textId="77777777" w:rsidR="006B3267" w:rsidRPr="00AC78C0" w:rsidRDefault="006B3267" w:rsidP="006B3267">
      <w:pPr>
        <w:pStyle w:val="Heading4"/>
        <w:numPr>
          <w:ilvl w:val="0"/>
          <w:numId w:val="139"/>
        </w:numPr>
        <w:spacing w:before="0"/>
        <w:ind w:left="720" w:hanging="360"/>
        <w:rPr>
          <w:rFonts w:ascii="Arial" w:hAnsi="Arial" w:cs="Arial"/>
          <w:b/>
          <w:bCs/>
          <w:i w:val="0"/>
          <w:iCs w:val="0"/>
          <w:color w:val="000000" w:themeColor="text1"/>
          <w:sz w:val="18"/>
          <w:szCs w:val="18"/>
        </w:rPr>
      </w:pPr>
      <w:r w:rsidRPr="00AC78C0">
        <w:rPr>
          <w:rFonts w:ascii="Arial" w:hAnsi="Arial" w:cs="Arial"/>
          <w:b/>
          <w:bCs/>
          <w:i w:val="0"/>
          <w:iCs w:val="0"/>
          <w:color w:val="000000" w:themeColor="text1"/>
          <w:sz w:val="18"/>
          <w:szCs w:val="18"/>
        </w:rPr>
        <w:t>POGODBENI ROKI IN NAČIN IZVEDBE</w:t>
      </w:r>
    </w:p>
    <w:p w14:paraId="6667E982" w14:textId="77777777" w:rsidR="006B3267" w:rsidRPr="007F0A46" w:rsidRDefault="006B3267" w:rsidP="006B3267">
      <w:pPr>
        <w:numPr>
          <w:ilvl w:val="0"/>
          <w:numId w:val="138"/>
        </w:numPr>
        <w:spacing w:before="240" w:after="120" w:line="240" w:lineRule="auto"/>
        <w:ind w:left="714" w:hanging="357"/>
        <w:jc w:val="center"/>
        <w:rPr>
          <w:rFonts w:ascii="Arial" w:hAnsi="Arial" w:cs="Arial"/>
          <w:b/>
          <w:bCs/>
          <w:color w:val="000000" w:themeColor="text1"/>
          <w:sz w:val="18"/>
          <w:szCs w:val="18"/>
        </w:rPr>
      </w:pPr>
      <w:r w:rsidRPr="007F0A46">
        <w:rPr>
          <w:rFonts w:ascii="Arial" w:hAnsi="Arial" w:cs="Arial"/>
          <w:b/>
          <w:color w:val="000000" w:themeColor="text1"/>
          <w:sz w:val="18"/>
          <w:szCs w:val="18"/>
        </w:rPr>
        <w:t>člen</w:t>
      </w:r>
    </w:p>
    <w:p w14:paraId="3B7617F6" w14:textId="77777777" w:rsidR="006B3267" w:rsidRPr="007F0A46" w:rsidRDefault="006B3267" w:rsidP="006B3267">
      <w:pPr>
        <w:spacing w:before="100" w:beforeAutospacing="1" w:after="100" w:afterAutospacing="1"/>
        <w:jc w:val="both"/>
        <w:rPr>
          <w:rFonts w:ascii="Arial" w:hAnsi="Arial" w:cs="Arial"/>
          <w:color w:val="000000" w:themeColor="text1"/>
          <w:sz w:val="18"/>
          <w:szCs w:val="18"/>
        </w:rPr>
      </w:pPr>
      <w:r w:rsidRPr="007F0A46">
        <w:rPr>
          <w:rFonts w:ascii="Arial" w:hAnsi="Arial" w:cs="Arial"/>
          <w:color w:val="000000" w:themeColor="text1"/>
          <w:sz w:val="18"/>
          <w:szCs w:val="18"/>
        </w:rPr>
        <w:t>Blago in storitve, ki so predmet te pogodbe, se izvajajo oseminštirideset (48) mesecev oz. štiri (4) leta, od dneva pričetka veljavnosti te pogodbe.</w:t>
      </w:r>
    </w:p>
    <w:p w14:paraId="3C821C3F" w14:textId="26811099" w:rsidR="006B3267" w:rsidRPr="007F0A46" w:rsidRDefault="006B3267" w:rsidP="006B3267">
      <w:pPr>
        <w:spacing w:before="100" w:beforeAutospacing="1" w:after="100" w:afterAutospacing="1"/>
        <w:jc w:val="both"/>
        <w:rPr>
          <w:rFonts w:ascii="Arial" w:hAnsi="Arial" w:cs="Arial"/>
          <w:color w:val="000000" w:themeColor="text1"/>
          <w:sz w:val="18"/>
          <w:szCs w:val="18"/>
        </w:rPr>
      </w:pPr>
      <w:bookmarkStart w:id="4" w:name="_Hlk139480046"/>
      <w:r w:rsidRPr="007F0A46">
        <w:rPr>
          <w:rFonts w:ascii="Arial" w:hAnsi="Arial" w:cs="Arial"/>
          <w:color w:val="000000" w:themeColor="text1"/>
          <w:sz w:val="18"/>
          <w:szCs w:val="18"/>
        </w:rPr>
        <w:t xml:space="preserve">Izvajalec mora blago in storitve, kot so specificirane v tehničnih specifikacijah, dobaviti in izvesti najkasneje v roku </w:t>
      </w:r>
      <w:r w:rsidR="008A3C5F">
        <w:rPr>
          <w:rFonts w:ascii="Arial" w:hAnsi="Arial" w:cs="Arial"/>
          <w:color w:val="000000" w:themeColor="text1"/>
          <w:sz w:val="18"/>
          <w:szCs w:val="18"/>
        </w:rPr>
        <w:t>dvaksetih</w:t>
      </w:r>
      <w:r w:rsidRPr="007F0A46">
        <w:rPr>
          <w:rFonts w:ascii="Arial" w:hAnsi="Arial" w:cs="Arial"/>
          <w:color w:val="000000" w:themeColor="text1"/>
          <w:sz w:val="18"/>
          <w:szCs w:val="18"/>
        </w:rPr>
        <w:t xml:space="preserve"> (2</w:t>
      </w:r>
      <w:r w:rsidR="00AC78C0">
        <w:rPr>
          <w:rFonts w:ascii="Arial" w:hAnsi="Arial" w:cs="Arial"/>
          <w:color w:val="000000" w:themeColor="text1"/>
          <w:sz w:val="18"/>
          <w:szCs w:val="18"/>
        </w:rPr>
        <w:t>0</w:t>
      </w:r>
      <w:r w:rsidRPr="007F0A46">
        <w:rPr>
          <w:rFonts w:ascii="Arial" w:hAnsi="Arial" w:cs="Arial"/>
          <w:color w:val="000000" w:themeColor="text1"/>
          <w:sz w:val="18"/>
          <w:szCs w:val="18"/>
        </w:rPr>
        <w:t xml:space="preserve">) mesecev od dneva pričetka veljavnosti pogodbe (vključno z vso pripadajočo dokumentacijo, navodili idr.), </w:t>
      </w:r>
      <w:bookmarkEnd w:id="4"/>
      <w:r w:rsidRPr="007F0A46">
        <w:rPr>
          <w:rFonts w:ascii="Arial" w:hAnsi="Arial" w:cs="Arial"/>
          <w:color w:val="000000" w:themeColor="text1"/>
          <w:sz w:val="18"/>
          <w:szCs w:val="18"/>
        </w:rPr>
        <w:t xml:space="preserve">preostanek pogodbenega obdobja pa je namenjen vzdrževanju in implementaciji nadgradenj dokumentnega sistema, kot je specificirano v tehničnih specifikacijah. </w:t>
      </w:r>
    </w:p>
    <w:p w14:paraId="66827B98" w14:textId="77777777" w:rsidR="006B3267" w:rsidRPr="007F0A46" w:rsidRDefault="006B3267" w:rsidP="006B3267">
      <w:pPr>
        <w:spacing w:before="100" w:beforeAutospacing="1" w:after="100" w:afterAutospacing="1"/>
        <w:jc w:val="both"/>
        <w:rPr>
          <w:rFonts w:ascii="Arial" w:hAnsi="Arial" w:cs="Arial"/>
          <w:color w:val="000000" w:themeColor="text1"/>
          <w:sz w:val="18"/>
          <w:szCs w:val="18"/>
        </w:rPr>
      </w:pPr>
      <w:r w:rsidRPr="007F0A46">
        <w:rPr>
          <w:rFonts w:ascii="Arial" w:hAnsi="Arial" w:cs="Arial"/>
          <w:color w:val="000000" w:themeColor="text1"/>
          <w:sz w:val="18"/>
          <w:szCs w:val="18"/>
        </w:rPr>
        <w:t xml:space="preserve">Dobava blaga in izvedba storitev iz tehničnih specifikacij se izvrši po vsakokratnem predhodnem dogovoru z naročnikom, in sicer v skladu s podrobnim terminskim in vsebinskim načrtom, ki ga sporazumno potrdita skrbnika te pogodbe. </w:t>
      </w:r>
    </w:p>
    <w:p w14:paraId="36CC66D6" w14:textId="77777777" w:rsidR="006B3267" w:rsidRPr="007F0A46" w:rsidRDefault="006B3267" w:rsidP="006B3267">
      <w:pPr>
        <w:spacing w:before="100" w:beforeAutospacing="1" w:after="100" w:afterAutospacing="1"/>
        <w:jc w:val="both"/>
        <w:rPr>
          <w:rFonts w:ascii="Arial" w:hAnsi="Arial" w:cs="Arial"/>
          <w:color w:val="000000" w:themeColor="text1"/>
          <w:sz w:val="18"/>
          <w:szCs w:val="18"/>
        </w:rPr>
      </w:pPr>
      <w:r w:rsidRPr="007F0A46">
        <w:rPr>
          <w:rFonts w:ascii="Arial" w:hAnsi="Arial" w:cs="Arial"/>
          <w:color w:val="000000" w:themeColor="text1"/>
          <w:sz w:val="18"/>
          <w:szCs w:val="18"/>
        </w:rPr>
        <w:t xml:space="preserve">Izvajalec po izvedeni fazi implementacije in testiranja oz. realizaciji sprememb in/ali novih rešitev v lastnem razvojnem in testnem okolju, obvesti naročnika o predani testni verziji rešitve na predhodno dogovorjen način in tako omogoči naročniku, da v testnem okolju preveri pravilnost delovanja naročenih del in potrdi skladnost z naročilom ali poda rezultate testiranj in zahteva novo iteracijo implementacije, testiranja. Po opravljenih zaključenih testiranjih (na strani izvajalca in naročnika) in potrditvi s strani naročnika se verzija rešitve prenese v produkcijsko okolje. Izvajalec mora v okviru razvoja opraviti testiranje in varnostno testiranje produkta. V okviru priprave končne verzije produkta mora izvajalec izvesti tudi varnostno preverjanje (preverjanje prisotnosti škodljive programske opreme). </w:t>
      </w:r>
    </w:p>
    <w:p w14:paraId="5A91F9CE" w14:textId="77777777" w:rsidR="006B3267" w:rsidRPr="007F0A46" w:rsidRDefault="006B3267" w:rsidP="006B3267">
      <w:pPr>
        <w:spacing w:before="100" w:beforeAutospacing="1" w:after="100" w:afterAutospacing="1"/>
        <w:jc w:val="both"/>
        <w:rPr>
          <w:rFonts w:ascii="Arial" w:hAnsi="Arial" w:cs="Arial"/>
          <w:color w:val="000000" w:themeColor="text1"/>
          <w:sz w:val="18"/>
          <w:szCs w:val="18"/>
        </w:rPr>
      </w:pPr>
      <w:r w:rsidRPr="007F0A46">
        <w:rPr>
          <w:rFonts w:ascii="Arial" w:hAnsi="Arial" w:cs="Arial"/>
          <w:color w:val="000000" w:themeColor="text1"/>
          <w:sz w:val="18"/>
          <w:szCs w:val="18"/>
        </w:rPr>
        <w:t>Naročnik bo ob prevzemu blaga in storitev le-te pregledal ter izvajalcu sporočil morebitne nepravilnosti in pomanjkljivosti, ki jih je mogoče opaziti pri običajnem pregledu.</w:t>
      </w:r>
    </w:p>
    <w:p w14:paraId="2D293A6A" w14:textId="77777777" w:rsidR="006B3267" w:rsidRPr="007F0A46" w:rsidRDefault="006B3267" w:rsidP="006B3267">
      <w:pPr>
        <w:spacing w:before="100" w:beforeAutospacing="1" w:after="100" w:afterAutospacing="1"/>
        <w:jc w:val="both"/>
        <w:rPr>
          <w:rFonts w:ascii="Arial" w:hAnsi="Arial" w:cs="Arial"/>
          <w:color w:val="000000" w:themeColor="text1"/>
          <w:sz w:val="18"/>
          <w:szCs w:val="18"/>
        </w:rPr>
      </w:pPr>
      <w:r w:rsidRPr="007F0A46">
        <w:rPr>
          <w:rFonts w:ascii="Arial" w:hAnsi="Arial" w:cs="Arial"/>
          <w:color w:val="000000" w:themeColor="text1"/>
          <w:sz w:val="18"/>
          <w:szCs w:val="18"/>
        </w:rPr>
        <w:t xml:space="preserve">Po predhodni odobritvi naročnika, je možen nadzorovan poseg izvajalca tudi neposredno v produkcijskem okolju (morebitne odobritve dostopa s strani naročnika se dokumentirajo). </w:t>
      </w:r>
    </w:p>
    <w:p w14:paraId="21B2C189" w14:textId="77777777" w:rsidR="006B3267" w:rsidRPr="007F0A46" w:rsidRDefault="006B3267" w:rsidP="006B3267">
      <w:pPr>
        <w:spacing w:before="100" w:beforeAutospacing="1" w:after="100" w:afterAutospacing="1"/>
        <w:jc w:val="both"/>
        <w:rPr>
          <w:rFonts w:ascii="Arial" w:hAnsi="Arial" w:cs="Arial"/>
          <w:color w:val="000000" w:themeColor="text1"/>
          <w:sz w:val="18"/>
          <w:szCs w:val="18"/>
        </w:rPr>
      </w:pPr>
      <w:r w:rsidRPr="007F0A46">
        <w:rPr>
          <w:rFonts w:ascii="Arial" w:hAnsi="Arial" w:cs="Arial"/>
          <w:color w:val="000000" w:themeColor="text1"/>
          <w:sz w:val="18"/>
          <w:szCs w:val="18"/>
        </w:rPr>
        <w:t xml:space="preserve">Ure za nadgradnje dokumentnega sistema, ki niso zajete v rednem vzdrževanju sistema, se porabljajo po predhodni potrditvi naročnika. V primeru morebitnih bistvenih novosti, ki nastanejo ob nadgradnjah opreme, se izvajalec obvezuje, da bo dopolnil obstoječo tehnično in uporabniško dokumentacijo. </w:t>
      </w:r>
    </w:p>
    <w:p w14:paraId="61B7741E" w14:textId="77777777" w:rsidR="006B3267" w:rsidRPr="007F0A46" w:rsidRDefault="006B3267" w:rsidP="006B3267">
      <w:pPr>
        <w:spacing w:before="100" w:beforeAutospacing="1" w:after="100" w:afterAutospacing="1"/>
        <w:jc w:val="both"/>
        <w:rPr>
          <w:rFonts w:ascii="Arial" w:hAnsi="Arial" w:cs="Arial"/>
          <w:color w:val="000000" w:themeColor="text1"/>
          <w:sz w:val="18"/>
          <w:szCs w:val="18"/>
        </w:rPr>
      </w:pPr>
      <w:r w:rsidRPr="007F0A46">
        <w:rPr>
          <w:rFonts w:ascii="Arial" w:hAnsi="Arial" w:cs="Arial"/>
          <w:color w:val="000000" w:themeColor="text1"/>
          <w:sz w:val="18"/>
          <w:szCs w:val="18"/>
        </w:rPr>
        <w:t xml:space="preserve">Naročene in prevzete spremembe se morajo v produkcijsko okolje naročnika prenesti na način, da bo prehod na najnovejšo verzijo povzročil čim manjši vpliv na razpoložljivost in delovanje celotnega sistema. </w:t>
      </w:r>
    </w:p>
    <w:p w14:paraId="55EE8A73" w14:textId="77777777" w:rsidR="006B3267" w:rsidRPr="00AC78C0" w:rsidRDefault="006B3267" w:rsidP="006B3267">
      <w:pPr>
        <w:pStyle w:val="Heading4"/>
        <w:numPr>
          <w:ilvl w:val="0"/>
          <w:numId w:val="139"/>
        </w:numPr>
        <w:spacing w:before="0"/>
        <w:ind w:left="720" w:hanging="360"/>
        <w:rPr>
          <w:rFonts w:ascii="Arial" w:hAnsi="Arial" w:cs="Arial"/>
          <w:b/>
          <w:bCs/>
          <w:i w:val="0"/>
          <w:iCs w:val="0"/>
          <w:color w:val="000000" w:themeColor="text1"/>
          <w:sz w:val="18"/>
          <w:szCs w:val="18"/>
        </w:rPr>
      </w:pPr>
      <w:r w:rsidRPr="00AC78C0">
        <w:rPr>
          <w:rFonts w:ascii="Arial" w:hAnsi="Arial" w:cs="Arial"/>
          <w:b/>
          <w:bCs/>
          <w:i w:val="0"/>
          <w:iCs w:val="0"/>
          <w:color w:val="000000" w:themeColor="text1"/>
          <w:sz w:val="18"/>
          <w:szCs w:val="18"/>
        </w:rPr>
        <w:t>LOKACIJE  IZVEDBE</w:t>
      </w:r>
    </w:p>
    <w:p w14:paraId="3B4238AA" w14:textId="77777777" w:rsidR="006B3267" w:rsidRPr="007F0A46" w:rsidRDefault="006B3267" w:rsidP="006B3267">
      <w:pPr>
        <w:numPr>
          <w:ilvl w:val="0"/>
          <w:numId w:val="138"/>
        </w:numPr>
        <w:spacing w:before="240" w:after="120" w:line="240" w:lineRule="auto"/>
        <w:ind w:left="714" w:hanging="357"/>
        <w:jc w:val="center"/>
        <w:rPr>
          <w:rFonts w:ascii="Arial" w:hAnsi="Arial" w:cs="Arial"/>
          <w:color w:val="000000" w:themeColor="text1"/>
          <w:sz w:val="18"/>
          <w:szCs w:val="18"/>
        </w:rPr>
      </w:pPr>
      <w:r w:rsidRPr="007F0A46">
        <w:rPr>
          <w:rFonts w:ascii="Arial" w:hAnsi="Arial" w:cs="Arial"/>
          <w:b/>
          <w:bCs/>
          <w:color w:val="000000" w:themeColor="text1"/>
          <w:sz w:val="18"/>
          <w:szCs w:val="18"/>
        </w:rPr>
        <w:t>člen</w:t>
      </w:r>
    </w:p>
    <w:p w14:paraId="7684B842" w14:textId="2598D75D" w:rsidR="006B3267" w:rsidRPr="007F0A46" w:rsidRDefault="006B3267" w:rsidP="006B3267">
      <w:pPr>
        <w:contextualSpacing/>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Izvajalec bo storitve po tej pogodbi izvajal na lokacijah naročnika, kot so navedene v Prilogi »Seznam članic U</w:t>
      </w:r>
      <w:r w:rsidR="00506C3A">
        <w:rPr>
          <w:rFonts w:ascii="Arial" w:eastAsia="Calibri" w:hAnsi="Arial" w:cs="Arial"/>
          <w:color w:val="000000" w:themeColor="text1"/>
          <w:sz w:val="18"/>
          <w:szCs w:val="18"/>
        </w:rPr>
        <w:t>P</w:t>
      </w:r>
      <w:r w:rsidRPr="007F0A46">
        <w:rPr>
          <w:rFonts w:ascii="Arial" w:eastAsia="Calibri" w:hAnsi="Arial" w:cs="Arial"/>
          <w:color w:val="000000" w:themeColor="text1"/>
          <w:sz w:val="18"/>
          <w:szCs w:val="18"/>
        </w:rPr>
        <w:t>« in sicer po vsakokratnem predhodnem dogovoru z naročnikom.</w:t>
      </w:r>
    </w:p>
    <w:p w14:paraId="5C9DA865" w14:textId="77777777" w:rsidR="006B3267" w:rsidRPr="007F0A46" w:rsidRDefault="006B3267" w:rsidP="006B3267">
      <w:pPr>
        <w:rPr>
          <w:rFonts w:ascii="Arial" w:eastAsia="Calibri" w:hAnsi="Arial" w:cs="Arial"/>
          <w:color w:val="000000" w:themeColor="text1"/>
          <w:sz w:val="18"/>
          <w:szCs w:val="18"/>
        </w:rPr>
      </w:pPr>
    </w:p>
    <w:p w14:paraId="2752249A" w14:textId="77777777" w:rsidR="006B3267" w:rsidRPr="00506C3A" w:rsidRDefault="006B3267" w:rsidP="006B3267">
      <w:pPr>
        <w:pStyle w:val="Heading4"/>
        <w:numPr>
          <w:ilvl w:val="0"/>
          <w:numId w:val="139"/>
        </w:numPr>
        <w:spacing w:before="0"/>
        <w:ind w:left="720" w:hanging="360"/>
        <w:rPr>
          <w:rFonts w:ascii="Arial" w:hAnsi="Arial" w:cs="Arial"/>
          <w:b/>
          <w:bCs/>
          <w:i w:val="0"/>
          <w:iCs w:val="0"/>
          <w:color w:val="000000" w:themeColor="text1"/>
          <w:sz w:val="18"/>
          <w:szCs w:val="18"/>
        </w:rPr>
      </w:pPr>
      <w:r w:rsidRPr="00506C3A">
        <w:rPr>
          <w:rFonts w:ascii="Arial" w:hAnsi="Arial" w:cs="Arial"/>
          <w:b/>
          <w:bCs/>
          <w:i w:val="0"/>
          <w:iCs w:val="0"/>
          <w:color w:val="000000" w:themeColor="text1"/>
          <w:sz w:val="18"/>
          <w:szCs w:val="18"/>
        </w:rPr>
        <w:t>POGODBENA CENA</w:t>
      </w:r>
    </w:p>
    <w:p w14:paraId="1552EFBB" w14:textId="77777777" w:rsidR="006B3267" w:rsidRPr="007F0A46" w:rsidRDefault="006B3267" w:rsidP="006B3267">
      <w:pPr>
        <w:numPr>
          <w:ilvl w:val="0"/>
          <w:numId w:val="138"/>
        </w:numPr>
        <w:spacing w:before="240" w:after="120" w:line="240" w:lineRule="auto"/>
        <w:ind w:left="714" w:hanging="357"/>
        <w:jc w:val="center"/>
        <w:rPr>
          <w:rFonts w:ascii="Arial" w:hAnsi="Arial" w:cs="Arial"/>
          <w:b/>
          <w:color w:val="000000" w:themeColor="text1"/>
          <w:sz w:val="18"/>
          <w:szCs w:val="18"/>
        </w:rPr>
      </w:pPr>
      <w:r w:rsidRPr="007F0A46">
        <w:rPr>
          <w:rFonts w:ascii="Arial" w:hAnsi="Arial" w:cs="Arial"/>
          <w:b/>
          <w:color w:val="000000" w:themeColor="text1"/>
          <w:sz w:val="18"/>
          <w:szCs w:val="18"/>
        </w:rPr>
        <w:t>člen</w:t>
      </w:r>
    </w:p>
    <w:p w14:paraId="29C38CDC" w14:textId="384157F5" w:rsidR="006B3267" w:rsidRPr="007F0A46" w:rsidRDefault="006B3267" w:rsidP="006B3267">
      <w:pPr>
        <w:contextualSpacing/>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 xml:space="preserve">Pogodbena cena znaša </w:t>
      </w:r>
      <w:r w:rsidR="00670957">
        <w:rPr>
          <w:rFonts w:ascii="Arial" w:eastAsia="Calibri" w:hAnsi="Arial" w:cs="Arial"/>
          <w:color w:val="000000" w:themeColor="text1"/>
          <w:sz w:val="18"/>
          <w:szCs w:val="18"/>
        </w:rPr>
        <w:t>__________</w:t>
      </w:r>
      <w:r w:rsidRPr="007F0A46">
        <w:rPr>
          <w:rFonts w:ascii="Arial" w:eastAsia="Calibri" w:hAnsi="Arial" w:cs="Arial"/>
          <w:color w:val="000000" w:themeColor="text1"/>
          <w:sz w:val="18"/>
          <w:szCs w:val="18"/>
        </w:rPr>
        <w:t xml:space="preserve"> EUR (vrednost brez DDV) oziroma </w:t>
      </w:r>
      <w:r w:rsidR="00670957">
        <w:rPr>
          <w:rFonts w:ascii="Arial" w:eastAsia="Calibri" w:hAnsi="Arial" w:cs="Arial"/>
          <w:color w:val="000000" w:themeColor="text1"/>
          <w:sz w:val="18"/>
          <w:szCs w:val="18"/>
        </w:rPr>
        <w:t>__________</w:t>
      </w:r>
      <w:r w:rsidRPr="007F0A46">
        <w:rPr>
          <w:rFonts w:ascii="Arial" w:eastAsia="Calibri" w:hAnsi="Arial" w:cs="Arial"/>
          <w:color w:val="000000" w:themeColor="text1"/>
          <w:sz w:val="18"/>
          <w:szCs w:val="18"/>
        </w:rPr>
        <w:t xml:space="preserve"> EUR (vrednost z DDV).</w:t>
      </w:r>
    </w:p>
    <w:p w14:paraId="4DFFA90A" w14:textId="77777777" w:rsidR="006B3267" w:rsidRPr="007F0A46" w:rsidRDefault="006B3267" w:rsidP="006B3267">
      <w:pPr>
        <w:contextualSpacing/>
        <w:jc w:val="both"/>
        <w:rPr>
          <w:rFonts w:ascii="Arial" w:eastAsia="Calibri" w:hAnsi="Arial" w:cs="Arial"/>
          <w:color w:val="000000" w:themeColor="text1"/>
          <w:sz w:val="18"/>
          <w:szCs w:val="18"/>
        </w:rPr>
      </w:pPr>
    </w:p>
    <w:p w14:paraId="6404CBA8" w14:textId="3DD8148A" w:rsidR="006B3267" w:rsidRPr="007F0A46" w:rsidRDefault="006B3267" w:rsidP="006B3267">
      <w:pPr>
        <w:contextualSpacing/>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 xml:space="preserve">Podrobnejša cenovna specifikacija je razvidna iz ponudbenega predračuna izvajalca, ki je priloga te pogodbe. </w:t>
      </w:r>
    </w:p>
    <w:p w14:paraId="2705E2DF" w14:textId="77777777" w:rsidR="006B3267" w:rsidRPr="007F0A46" w:rsidRDefault="006B3267" w:rsidP="006B3267">
      <w:pPr>
        <w:contextualSpacing/>
        <w:jc w:val="both"/>
        <w:rPr>
          <w:rFonts w:ascii="Arial" w:eastAsia="Calibri" w:hAnsi="Arial" w:cs="Arial"/>
          <w:color w:val="000000" w:themeColor="text1"/>
          <w:sz w:val="18"/>
          <w:szCs w:val="18"/>
        </w:rPr>
      </w:pPr>
    </w:p>
    <w:p w14:paraId="27DD3BA3" w14:textId="77777777" w:rsidR="006B3267" w:rsidRPr="007F0A46" w:rsidRDefault="006B3267" w:rsidP="006B3267">
      <w:pPr>
        <w:contextualSpacing/>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Pogodbeni stranki soglašata, da se DDV na izstavljenem računu obračuna po stopnji, veljavni na dan izdaje računa.</w:t>
      </w:r>
    </w:p>
    <w:p w14:paraId="6D459FA6" w14:textId="77777777" w:rsidR="006B3267" w:rsidRPr="007F0A46" w:rsidRDefault="006B3267" w:rsidP="006B3267">
      <w:pPr>
        <w:contextualSpacing/>
        <w:jc w:val="both"/>
        <w:rPr>
          <w:rFonts w:ascii="Arial" w:eastAsia="Calibri" w:hAnsi="Arial" w:cs="Arial"/>
          <w:color w:val="000000" w:themeColor="text1"/>
          <w:sz w:val="18"/>
          <w:szCs w:val="18"/>
        </w:rPr>
      </w:pPr>
    </w:p>
    <w:p w14:paraId="230A8F6E" w14:textId="77777777" w:rsidR="006B3267" w:rsidRPr="007F0A46" w:rsidRDefault="006B3267" w:rsidP="006B3267">
      <w:pPr>
        <w:contextualSpacing/>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V primeru spremembe zakona, ki ureja davek na dodano vrednost, s katerim se spremeni davčna stopnja za vrste blaga ali storitev iz ponudbe v času trajanja sporazuma, se lahko cene iz ponudbe korigirajo izključno v višini nastale davčne spremembe.</w:t>
      </w:r>
    </w:p>
    <w:p w14:paraId="672D26A1" w14:textId="77777777" w:rsidR="006B3267" w:rsidRPr="007F0A46" w:rsidRDefault="006B3267" w:rsidP="006B3267">
      <w:pPr>
        <w:contextualSpacing/>
        <w:jc w:val="both"/>
        <w:rPr>
          <w:rFonts w:ascii="Arial" w:eastAsia="Calibri" w:hAnsi="Arial" w:cs="Arial"/>
          <w:color w:val="000000" w:themeColor="text1"/>
          <w:sz w:val="18"/>
          <w:szCs w:val="18"/>
        </w:rPr>
      </w:pPr>
    </w:p>
    <w:p w14:paraId="4A2FED1E" w14:textId="77777777" w:rsidR="006B3267" w:rsidRDefault="006B3267" w:rsidP="006B3267">
      <w:pPr>
        <w:contextualSpacing/>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 xml:space="preserve">V pogodbeno ceno so vključeni vsi izvajalčevi stroški, ki so neposredno ali posredno povezani z izvajanjem dobav oziroma storitev predmeta te pogodbe ter z izpolnitvijo pogodbenih obveznosti v obsegu, na način ter pod pogoji, ki so določeni v tej pogodbi in tehničnih specifikacijah. </w:t>
      </w:r>
    </w:p>
    <w:p w14:paraId="2EF967C3" w14:textId="77777777" w:rsidR="00670957" w:rsidRPr="007F0A46" w:rsidRDefault="00670957" w:rsidP="006B3267">
      <w:pPr>
        <w:contextualSpacing/>
        <w:jc w:val="both"/>
        <w:rPr>
          <w:rFonts w:ascii="Arial" w:eastAsia="Calibri" w:hAnsi="Arial" w:cs="Arial"/>
          <w:color w:val="000000" w:themeColor="text1"/>
          <w:sz w:val="18"/>
          <w:szCs w:val="18"/>
        </w:rPr>
      </w:pPr>
    </w:p>
    <w:p w14:paraId="2BA870B1" w14:textId="77777777" w:rsidR="006B3267" w:rsidRPr="007F0A46" w:rsidRDefault="006B3267" w:rsidP="006B3267">
      <w:pPr>
        <w:numPr>
          <w:ilvl w:val="0"/>
          <w:numId w:val="138"/>
        </w:numPr>
        <w:spacing w:before="240" w:after="120" w:line="240" w:lineRule="auto"/>
        <w:ind w:left="714" w:hanging="357"/>
        <w:jc w:val="center"/>
        <w:rPr>
          <w:rFonts w:ascii="Arial" w:hAnsi="Arial" w:cs="Arial"/>
          <w:color w:val="000000" w:themeColor="text1"/>
          <w:sz w:val="18"/>
          <w:szCs w:val="18"/>
        </w:rPr>
      </w:pPr>
      <w:r w:rsidRPr="007F0A46">
        <w:rPr>
          <w:rFonts w:ascii="Arial" w:hAnsi="Arial" w:cs="Arial"/>
          <w:b/>
          <w:color w:val="000000" w:themeColor="text1"/>
          <w:sz w:val="18"/>
          <w:szCs w:val="18"/>
        </w:rPr>
        <w:t>člen</w:t>
      </w:r>
    </w:p>
    <w:p w14:paraId="77F7F324" w14:textId="77777777" w:rsidR="006B3267" w:rsidRPr="007F0A46" w:rsidRDefault="006B3267" w:rsidP="006B3267">
      <w:pPr>
        <w:contextualSpacing/>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Pogodbene cene na enoto mere so nespremenljive za obdobje enega (1) leta in zajemajo vse stroške, ki jih ima izvajalec z realizacijo celotnega predmeta te pogodbe, ter druge dajatve. Naročnik stroškov, ki bi presegali pogodbeno ceno na enoto mere, ne bo priznaval.</w:t>
      </w:r>
    </w:p>
    <w:p w14:paraId="7E3798CC" w14:textId="77777777" w:rsidR="006B3267" w:rsidRPr="007F0A46" w:rsidRDefault="006B3267" w:rsidP="006B3267">
      <w:pPr>
        <w:contextualSpacing/>
        <w:jc w:val="both"/>
        <w:rPr>
          <w:rFonts w:ascii="Arial" w:eastAsia="Calibri" w:hAnsi="Arial" w:cs="Arial"/>
          <w:color w:val="000000" w:themeColor="text1"/>
          <w:sz w:val="18"/>
          <w:szCs w:val="18"/>
        </w:rPr>
      </w:pPr>
    </w:p>
    <w:p w14:paraId="35EDB987" w14:textId="77777777" w:rsidR="006B3267" w:rsidRPr="007F0A46" w:rsidRDefault="006B3267" w:rsidP="006B3267">
      <w:pPr>
        <w:contextualSpacing/>
        <w:jc w:val="both"/>
        <w:rPr>
          <w:rFonts w:ascii="Arial" w:eastAsia="Calibri" w:hAnsi="Arial" w:cs="Arial"/>
          <w:color w:val="000000" w:themeColor="text1"/>
          <w:sz w:val="18"/>
          <w:szCs w:val="18"/>
        </w:rPr>
      </w:pPr>
      <w:bookmarkStart w:id="5" w:name="_Hlk14160276"/>
      <w:r w:rsidRPr="007F0A46">
        <w:rPr>
          <w:rFonts w:ascii="Arial" w:eastAsia="Calibri" w:hAnsi="Arial" w:cs="Arial"/>
          <w:color w:val="000000" w:themeColor="text1"/>
          <w:sz w:val="18"/>
          <w:szCs w:val="18"/>
        </w:rPr>
        <w:t>Valorizacija denarnih obveznosti se skladno s Pravilnikom o načinih valorizacije denarnih obveznosti, ki jih v večletnih pogodbah dogovarjajo pravne osebe javnega sektorja (Uradni list RS, št. 1/04), lahko prvič izvede po preteku enega (1) leta od sklenitve pogodbe in ko kumulativno povečanje dogovorjenega indeksa cen življenjskih potrebščin po podatkih Statističnega urada RS preseže štiri odstotke (4 %) vrednosti, šteto od preteka enega (1) leta od dneva sklenitve pogodbe. Nadaljnja povišanja se lahko izvedejo, ko kumulativno povečanje indeksa cen življenjskih potrebščin ponovno preseže štiri odstotke (4 %) vrednosti od zadnjega povišanja denarnih obveznosti.</w:t>
      </w:r>
    </w:p>
    <w:p w14:paraId="0F46C3F2" w14:textId="77777777" w:rsidR="00670957" w:rsidRDefault="00670957" w:rsidP="00670957">
      <w:pPr>
        <w:spacing w:after="0"/>
        <w:jc w:val="both"/>
        <w:rPr>
          <w:rFonts w:ascii="Arial" w:eastAsia="Calibri" w:hAnsi="Arial" w:cs="Arial"/>
          <w:color w:val="000000" w:themeColor="text1"/>
          <w:sz w:val="18"/>
          <w:szCs w:val="18"/>
        </w:rPr>
      </w:pPr>
    </w:p>
    <w:p w14:paraId="3FFBAE0C" w14:textId="310E5E5C" w:rsidR="006B3267" w:rsidRPr="007F0A46" w:rsidRDefault="006B3267" w:rsidP="006B3267">
      <w:pPr>
        <w:ind w:right="-1"/>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 xml:space="preserve">Izvajalec mora pred uvedbo spremembe cen iz prejšnjega odstavka skrbniku pogodbe na strani naročnika pisno predložiti zahtevo za spremembo cen, dokazila o upravičenosti spremembe cen in </w:t>
      </w:r>
      <w:bookmarkEnd w:id="5"/>
      <w:r w:rsidRPr="007F0A46">
        <w:rPr>
          <w:rFonts w:ascii="Arial" w:eastAsia="Calibri" w:hAnsi="Arial" w:cs="Arial"/>
          <w:color w:val="000000" w:themeColor="text1"/>
          <w:sz w:val="18"/>
          <w:szCs w:val="18"/>
        </w:rPr>
        <w:t>novi cenik. Naročnik bo v primeru upravičenosti zahteve, za spremembo cen po tem členu z izvajalcem sklenil aneks k pogodbi.</w:t>
      </w:r>
    </w:p>
    <w:p w14:paraId="7C6C878E" w14:textId="77777777" w:rsidR="006B3267" w:rsidRPr="007F0A46" w:rsidRDefault="006B3267" w:rsidP="006B3267">
      <w:pPr>
        <w:contextualSpacing/>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Dokazno breme dviga cen (razlika v ceni) je na izvajalcu, upravičenost in zakonitost izvedbe spremembe pogodbe (oziroma cen) pa je v domeni naročnika.</w:t>
      </w:r>
    </w:p>
    <w:p w14:paraId="6A994D64" w14:textId="77777777" w:rsidR="006B3267" w:rsidRPr="007F0A46" w:rsidRDefault="006B3267" w:rsidP="006B3267">
      <w:pPr>
        <w:contextualSpacing/>
        <w:jc w:val="both"/>
        <w:rPr>
          <w:rFonts w:ascii="Arial" w:eastAsia="Calibri" w:hAnsi="Arial" w:cs="Arial"/>
          <w:color w:val="000000" w:themeColor="text1"/>
          <w:sz w:val="18"/>
          <w:szCs w:val="18"/>
        </w:rPr>
      </w:pPr>
    </w:p>
    <w:p w14:paraId="163AEA72" w14:textId="77777777" w:rsidR="006B3267" w:rsidRPr="00670957" w:rsidRDefault="006B3267" w:rsidP="006B3267">
      <w:pPr>
        <w:pStyle w:val="Heading4"/>
        <w:numPr>
          <w:ilvl w:val="0"/>
          <w:numId w:val="139"/>
        </w:numPr>
        <w:spacing w:before="0"/>
        <w:ind w:left="720" w:hanging="360"/>
        <w:rPr>
          <w:rFonts w:ascii="Arial" w:hAnsi="Arial" w:cs="Arial"/>
          <w:b/>
          <w:bCs/>
          <w:i w:val="0"/>
          <w:iCs w:val="0"/>
          <w:color w:val="000000" w:themeColor="text1"/>
          <w:sz w:val="18"/>
          <w:szCs w:val="18"/>
        </w:rPr>
      </w:pPr>
      <w:r w:rsidRPr="00670957">
        <w:rPr>
          <w:rFonts w:ascii="Arial" w:hAnsi="Arial" w:cs="Arial"/>
          <w:b/>
          <w:bCs/>
          <w:i w:val="0"/>
          <w:iCs w:val="0"/>
          <w:color w:val="000000" w:themeColor="text1"/>
          <w:sz w:val="18"/>
          <w:szCs w:val="18"/>
        </w:rPr>
        <w:t>NAČIN IN ROK PLAČILA</w:t>
      </w:r>
    </w:p>
    <w:p w14:paraId="6D40C737" w14:textId="77777777" w:rsidR="006B3267" w:rsidRPr="007F0A46" w:rsidRDefault="006B3267" w:rsidP="006B3267">
      <w:pPr>
        <w:numPr>
          <w:ilvl w:val="0"/>
          <w:numId w:val="138"/>
        </w:numPr>
        <w:spacing w:before="240" w:after="120" w:line="240" w:lineRule="auto"/>
        <w:ind w:left="714" w:hanging="357"/>
        <w:jc w:val="center"/>
        <w:rPr>
          <w:rFonts w:ascii="Arial" w:hAnsi="Arial" w:cs="Arial"/>
          <w:b/>
          <w:color w:val="000000" w:themeColor="text1"/>
          <w:sz w:val="18"/>
          <w:szCs w:val="18"/>
        </w:rPr>
      </w:pPr>
      <w:r w:rsidRPr="007F0A46">
        <w:rPr>
          <w:rFonts w:ascii="Arial" w:hAnsi="Arial" w:cs="Arial"/>
          <w:b/>
          <w:color w:val="000000" w:themeColor="text1"/>
          <w:sz w:val="18"/>
          <w:szCs w:val="18"/>
        </w:rPr>
        <w:t>člen</w:t>
      </w:r>
    </w:p>
    <w:p w14:paraId="692784D6" w14:textId="701FA82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 xml:space="preserve">Izvajalec bo izstavil račune za dobavljeno blago in opravljene storitve naročniku.  </w:t>
      </w:r>
    </w:p>
    <w:p w14:paraId="5F46D7FD" w14:textId="1428FB56"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 xml:space="preserve">Izvajalec bo za izvedene dobave in storitve za implementacijo dokumentnega sistema izdajal račune po dobavi. </w:t>
      </w:r>
    </w:p>
    <w:p w14:paraId="40D77093" w14:textId="77777777" w:rsidR="00670957"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 xml:space="preserve">Izvajalec za opravljeno posamezno dobavo/storitev za implementacijo dokumentnega sistema izda račun v roku 8 (osem) dni po uspešno izvedeni primopredaji in podpisu primopredajnega zapisnika s strani obeh pogodbenih strank. Primopredajni zapisnik je obvezna priloga računu. Primopredajni zapisnik  mora vsebovati natančen opis posamezne dobave/storitve dokumentnega sistema, ki je predmet te pogodbe. </w:t>
      </w:r>
    </w:p>
    <w:p w14:paraId="2F4357C9" w14:textId="7CE38E4F"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lastRenderedPageBreak/>
        <w:t xml:space="preserve">Izvajalec bo za izvedene storitve vzdrževanja in nadgradenj izdajal račune mesečno. Računom mora biti priloženo poročilo v katerem je opisana podrobna specifikacija opravljenih storitev vzdrževanja in nadgradenj za pretekli mesec.  </w:t>
      </w:r>
    </w:p>
    <w:p w14:paraId="458B81E0"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 xml:space="preserve">Izvajalec bo račune za redne mesečne storitve (tj. licence, vzdrževanje, nadgradnje, idr.) izstavljal mesečno, do desetega (10) v mesecu za blago in storitve, opravljene v preteklem mesecu.  </w:t>
      </w:r>
    </w:p>
    <w:p w14:paraId="37B5CADA" w14:textId="2932DDE4"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 xml:space="preserve">Izvajalec je dolžan vse izdane račune naročniku posredovati izključno v elektronski obliki (eRačun), skladno z veljavnim Zakonom o opravljanju plačilnih storitev za proračunske uporabnike.  </w:t>
      </w:r>
    </w:p>
    <w:p w14:paraId="627BA0BF" w14:textId="76B77E96"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 xml:space="preserve"> Vsak račun, ki ga izvajalec izda, se mora sklicevati na številko te pogodbe</w:t>
      </w:r>
      <w:r w:rsidR="00670957">
        <w:rPr>
          <w:rFonts w:ascii="Arial" w:hAnsi="Arial" w:cs="Arial"/>
          <w:color w:val="000000" w:themeColor="text1"/>
          <w:sz w:val="18"/>
          <w:szCs w:val="18"/>
        </w:rPr>
        <w:t>.</w:t>
      </w:r>
      <w:r w:rsidRPr="007F0A46">
        <w:rPr>
          <w:rFonts w:ascii="Arial" w:hAnsi="Arial" w:cs="Arial"/>
          <w:color w:val="000000" w:themeColor="text1"/>
          <w:sz w:val="18"/>
          <w:szCs w:val="18"/>
        </w:rPr>
        <w:t xml:space="preserve">      . </w:t>
      </w:r>
    </w:p>
    <w:p w14:paraId="1C6F13AA" w14:textId="205A394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 xml:space="preserve">Naročnik prejete račune po pregledu potrdi ali zavrne v roku osmih (8) dni od prejema. Naročnik mora zavrnitev računa obrazložiti.  </w:t>
      </w:r>
    </w:p>
    <w:p w14:paraId="20747514" w14:textId="6DEDF62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 xml:space="preserve">Rok plačila vseh računov, ki bodo izstavljeni v skladu z določili te pogodbe, je trideset (30) dni od prejema pravilno izstavljenega računa. Če zadnji dan roka sovpada z dnem, ko je po zakonu dela prost dan, se za zadnji dan roka šteje naslednji delavnik v Republiki Sloveniji.  </w:t>
      </w:r>
    </w:p>
    <w:p w14:paraId="2EBC3278"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 xml:space="preserve">V primeru spremembe zakona, ki določa stopnjo DDV, se upošteva davčna stopnja, ki velja na dan izstavitve posameznega računa.  </w:t>
      </w:r>
    </w:p>
    <w:p w14:paraId="77E16AE9" w14:textId="427B0EA9"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 xml:space="preserve">Izvajalec lahko naročniku v primeru zamude plačila zaračuna zakonite zamudne obresti.  </w:t>
      </w:r>
    </w:p>
    <w:p w14:paraId="1DCF5ADE" w14:textId="77777777" w:rsidR="006B3267" w:rsidRPr="007F0A46" w:rsidRDefault="006B3267" w:rsidP="006B3267">
      <w:pPr>
        <w:jc w:val="both"/>
        <w:rPr>
          <w:rFonts w:ascii="Arial" w:hAnsi="Arial" w:cs="Arial"/>
          <w:color w:val="000000" w:themeColor="text1"/>
          <w:sz w:val="18"/>
          <w:szCs w:val="18"/>
        </w:rPr>
      </w:pPr>
    </w:p>
    <w:p w14:paraId="36DDB19E" w14:textId="77777777" w:rsidR="006B3267" w:rsidRPr="007F0A46" w:rsidRDefault="006B3267" w:rsidP="006B3267">
      <w:pPr>
        <w:pStyle w:val="ListParagraph"/>
        <w:numPr>
          <w:ilvl w:val="0"/>
          <w:numId w:val="139"/>
        </w:numPr>
        <w:spacing w:after="0" w:line="240" w:lineRule="auto"/>
        <w:contextualSpacing w:val="0"/>
        <w:rPr>
          <w:rFonts w:ascii="Arial" w:hAnsi="Arial" w:cs="Arial"/>
          <w:b/>
          <w:bCs/>
          <w:color w:val="000000" w:themeColor="text1"/>
          <w:sz w:val="18"/>
          <w:szCs w:val="18"/>
        </w:rPr>
      </w:pPr>
      <w:r w:rsidRPr="007F0A46">
        <w:rPr>
          <w:rFonts w:ascii="Arial" w:hAnsi="Arial" w:cs="Arial"/>
          <w:b/>
          <w:bCs/>
          <w:color w:val="000000" w:themeColor="text1"/>
          <w:sz w:val="18"/>
          <w:szCs w:val="18"/>
        </w:rPr>
        <w:t xml:space="preserve">USPOSABLJANJE NAROČNIKOVIH UPORABNIKOV </w:t>
      </w:r>
    </w:p>
    <w:p w14:paraId="71F3D25D" w14:textId="77777777" w:rsidR="006B3267" w:rsidRPr="007F0A46" w:rsidRDefault="006B3267" w:rsidP="006B3267">
      <w:pPr>
        <w:numPr>
          <w:ilvl w:val="0"/>
          <w:numId w:val="138"/>
        </w:numPr>
        <w:spacing w:before="240" w:after="120" w:line="240" w:lineRule="auto"/>
        <w:ind w:left="714" w:hanging="357"/>
        <w:jc w:val="center"/>
        <w:rPr>
          <w:rFonts w:ascii="Arial" w:hAnsi="Arial" w:cs="Arial"/>
          <w:b/>
          <w:color w:val="000000" w:themeColor="text1"/>
          <w:sz w:val="18"/>
          <w:szCs w:val="18"/>
        </w:rPr>
      </w:pPr>
      <w:r w:rsidRPr="007F0A46">
        <w:rPr>
          <w:rFonts w:ascii="Arial" w:hAnsi="Arial" w:cs="Arial"/>
          <w:b/>
          <w:color w:val="000000" w:themeColor="text1"/>
          <w:sz w:val="18"/>
          <w:szCs w:val="18"/>
        </w:rPr>
        <w:t xml:space="preserve">člen </w:t>
      </w:r>
    </w:p>
    <w:p w14:paraId="1799E294" w14:textId="37B09D2A" w:rsidR="006B3267" w:rsidRPr="00571CE0" w:rsidRDefault="006B3267" w:rsidP="006B3267">
      <w:pPr>
        <w:jc w:val="both"/>
        <w:rPr>
          <w:rFonts w:ascii="Arial" w:hAnsi="Arial" w:cs="Arial"/>
          <w:color w:val="000000" w:themeColor="text1"/>
          <w:sz w:val="18"/>
          <w:szCs w:val="18"/>
        </w:rPr>
      </w:pPr>
      <w:r w:rsidRPr="00571CE0">
        <w:rPr>
          <w:rFonts w:ascii="Arial" w:hAnsi="Arial" w:cs="Arial"/>
          <w:color w:val="000000" w:themeColor="text1"/>
          <w:sz w:val="18"/>
          <w:szCs w:val="18"/>
        </w:rPr>
        <w:t xml:space="preserve">Izvajalec se obveže, da bo zagotavljal usposabljanje naročnikovih uporabnikov na lokacijah naročnika, kot izhaja iz </w:t>
      </w:r>
      <w:r w:rsidR="00571CE0" w:rsidRPr="00571CE0">
        <w:rPr>
          <w:rFonts w:ascii="Arial" w:eastAsia="Calibri" w:hAnsi="Arial" w:cs="Arial"/>
          <w:color w:val="000000" w:themeColor="text1"/>
          <w:sz w:val="18"/>
          <w:szCs w:val="18"/>
        </w:rPr>
        <w:t>priloge</w:t>
      </w:r>
      <w:r w:rsidRPr="00571CE0">
        <w:rPr>
          <w:rFonts w:ascii="Arial" w:eastAsia="Calibri" w:hAnsi="Arial" w:cs="Arial"/>
          <w:color w:val="000000" w:themeColor="text1"/>
          <w:sz w:val="18"/>
          <w:szCs w:val="18"/>
        </w:rPr>
        <w:t xml:space="preserve">: »Seznam članic UM« </w:t>
      </w:r>
      <w:r w:rsidRPr="00571CE0">
        <w:rPr>
          <w:rFonts w:ascii="Arial" w:hAnsi="Arial" w:cs="Arial"/>
          <w:color w:val="000000" w:themeColor="text1"/>
          <w:sz w:val="18"/>
          <w:szCs w:val="18"/>
        </w:rPr>
        <w:t xml:space="preserve">oziroma na drugi lokaciji, ki jo sporazumno določita skrbnika pogodbe, oziroma na daljavo preko spleta, in sicer vsakokrat po predhodnem dogovoru z naročnikom. </w:t>
      </w:r>
    </w:p>
    <w:p w14:paraId="697A812A" w14:textId="5FEC0A75" w:rsidR="006B3267" w:rsidRPr="007F0A46" w:rsidRDefault="006B3267" w:rsidP="006B3267">
      <w:pPr>
        <w:jc w:val="both"/>
        <w:rPr>
          <w:rFonts w:ascii="Arial" w:hAnsi="Arial" w:cs="Arial"/>
          <w:color w:val="000000" w:themeColor="text1"/>
          <w:sz w:val="18"/>
          <w:szCs w:val="18"/>
        </w:rPr>
      </w:pPr>
      <w:r w:rsidRPr="00571CE0">
        <w:rPr>
          <w:rFonts w:ascii="Arial" w:hAnsi="Arial" w:cs="Arial"/>
          <w:color w:val="000000" w:themeColor="text1"/>
          <w:sz w:val="18"/>
          <w:szCs w:val="18"/>
        </w:rPr>
        <w:t>Usposabljanje se v celoti  izvaja v skladu s tehničnimi specifikacijam</w:t>
      </w:r>
      <w:r w:rsidR="00571CE0" w:rsidRPr="00571CE0">
        <w:rPr>
          <w:rFonts w:ascii="Arial" w:hAnsi="Arial" w:cs="Arial"/>
          <w:color w:val="000000" w:themeColor="text1"/>
          <w:sz w:val="18"/>
          <w:szCs w:val="18"/>
        </w:rPr>
        <w:t>i.</w:t>
      </w:r>
      <w:r w:rsidRPr="007F0A46">
        <w:rPr>
          <w:rFonts w:ascii="Arial" w:hAnsi="Arial" w:cs="Arial"/>
          <w:color w:val="000000" w:themeColor="text1"/>
          <w:sz w:val="18"/>
          <w:szCs w:val="18"/>
        </w:rPr>
        <w:t xml:space="preserve"> </w:t>
      </w:r>
    </w:p>
    <w:p w14:paraId="1BBA0506" w14:textId="77777777" w:rsidR="006B3267" w:rsidRPr="007F0A46" w:rsidRDefault="006B3267" w:rsidP="006B3267">
      <w:pPr>
        <w:jc w:val="both"/>
        <w:rPr>
          <w:rFonts w:ascii="Arial" w:hAnsi="Arial" w:cs="Arial"/>
          <w:color w:val="000000" w:themeColor="text1"/>
          <w:sz w:val="18"/>
          <w:szCs w:val="18"/>
        </w:rPr>
      </w:pPr>
    </w:p>
    <w:p w14:paraId="4A5F65B6" w14:textId="77777777" w:rsidR="006B3267" w:rsidRPr="00B23CE4" w:rsidRDefault="006B3267" w:rsidP="006B3267">
      <w:pPr>
        <w:pStyle w:val="Heading4"/>
        <w:numPr>
          <w:ilvl w:val="0"/>
          <w:numId w:val="139"/>
        </w:numPr>
        <w:spacing w:before="0"/>
        <w:ind w:left="720" w:hanging="360"/>
        <w:rPr>
          <w:rFonts w:ascii="Arial" w:hAnsi="Arial" w:cs="Arial"/>
          <w:b/>
          <w:bCs/>
          <w:i w:val="0"/>
          <w:iCs w:val="0"/>
          <w:color w:val="000000" w:themeColor="text1"/>
          <w:sz w:val="18"/>
          <w:szCs w:val="18"/>
        </w:rPr>
      </w:pPr>
      <w:r w:rsidRPr="007F0A46">
        <w:rPr>
          <w:rFonts w:ascii="Arial" w:hAnsi="Arial" w:cs="Arial"/>
          <w:color w:val="000000" w:themeColor="text1"/>
          <w:sz w:val="18"/>
          <w:szCs w:val="18"/>
        </w:rPr>
        <w:t xml:space="preserve"> </w:t>
      </w:r>
      <w:r w:rsidRPr="00B23CE4">
        <w:rPr>
          <w:rFonts w:ascii="Arial" w:hAnsi="Arial" w:cs="Arial"/>
          <w:b/>
          <w:bCs/>
          <w:i w:val="0"/>
          <w:iCs w:val="0"/>
          <w:color w:val="000000" w:themeColor="text1"/>
          <w:sz w:val="18"/>
          <w:szCs w:val="18"/>
        </w:rPr>
        <w:t xml:space="preserve">OBVEZNOSTI IZVAJALCA </w:t>
      </w:r>
    </w:p>
    <w:p w14:paraId="48CDC93D" w14:textId="77777777" w:rsidR="006B3267" w:rsidRPr="007F0A46" w:rsidRDefault="006B3267" w:rsidP="006B3267">
      <w:pPr>
        <w:numPr>
          <w:ilvl w:val="0"/>
          <w:numId w:val="138"/>
        </w:numPr>
        <w:spacing w:before="240" w:after="120" w:line="240" w:lineRule="auto"/>
        <w:ind w:left="714" w:hanging="357"/>
        <w:jc w:val="center"/>
        <w:rPr>
          <w:rFonts w:ascii="Arial" w:hAnsi="Arial" w:cs="Arial"/>
          <w:color w:val="000000" w:themeColor="text1"/>
          <w:sz w:val="18"/>
          <w:szCs w:val="18"/>
        </w:rPr>
      </w:pPr>
      <w:r w:rsidRPr="007F0A46">
        <w:rPr>
          <w:rFonts w:ascii="Arial" w:hAnsi="Arial" w:cs="Arial"/>
          <w:b/>
          <w:bCs/>
          <w:color w:val="000000" w:themeColor="text1"/>
          <w:sz w:val="18"/>
          <w:szCs w:val="18"/>
        </w:rPr>
        <w:t>člen</w:t>
      </w:r>
    </w:p>
    <w:p w14:paraId="19AE0600" w14:textId="77777777" w:rsidR="006B3267" w:rsidRPr="007F0A46" w:rsidRDefault="006B3267" w:rsidP="006B3267">
      <w:pPr>
        <w:ind w:right="-1"/>
        <w:jc w:val="both"/>
        <w:rPr>
          <w:rFonts w:ascii="Arial" w:hAnsi="Arial" w:cs="Arial"/>
          <w:color w:val="000000" w:themeColor="text1"/>
          <w:sz w:val="18"/>
          <w:szCs w:val="18"/>
        </w:rPr>
      </w:pPr>
      <w:r w:rsidRPr="007F0A46">
        <w:rPr>
          <w:rFonts w:ascii="Arial" w:hAnsi="Arial" w:cs="Arial"/>
          <w:color w:val="000000" w:themeColor="text1"/>
          <w:sz w:val="18"/>
          <w:szCs w:val="18"/>
        </w:rPr>
        <w:t>Izvajalec se tudi zavezuje:</w:t>
      </w:r>
    </w:p>
    <w:p w14:paraId="4428E380" w14:textId="77777777" w:rsidR="006B3267" w:rsidRPr="007F0A46" w:rsidRDefault="006B3267" w:rsidP="006B3267">
      <w:pPr>
        <w:pStyle w:val="ListParagraph"/>
        <w:numPr>
          <w:ilvl w:val="0"/>
          <w:numId w:val="142"/>
        </w:numPr>
        <w:tabs>
          <w:tab w:val="clear" w:pos="1080"/>
          <w:tab w:val="num" w:pos="567"/>
        </w:tabs>
        <w:spacing w:after="0" w:line="240" w:lineRule="auto"/>
        <w:ind w:left="567" w:right="-1" w:hanging="283"/>
        <w:jc w:val="both"/>
        <w:rPr>
          <w:rFonts w:ascii="Arial" w:hAnsi="Arial" w:cs="Arial"/>
          <w:color w:val="000000" w:themeColor="text1"/>
          <w:sz w:val="18"/>
          <w:szCs w:val="18"/>
        </w:rPr>
      </w:pPr>
      <w:r w:rsidRPr="007F0A46">
        <w:rPr>
          <w:rFonts w:ascii="Arial" w:hAnsi="Arial" w:cs="Arial"/>
          <w:color w:val="000000" w:themeColor="text1"/>
          <w:sz w:val="18"/>
          <w:szCs w:val="18"/>
        </w:rPr>
        <w:t>da programska oprema deluje brezhibno in nima stvarnih napak;</w:t>
      </w:r>
    </w:p>
    <w:p w14:paraId="6FAC737F" w14:textId="77777777" w:rsidR="006B3267" w:rsidRPr="007F0A46" w:rsidRDefault="006B3267" w:rsidP="006B3267">
      <w:pPr>
        <w:pStyle w:val="ListParagraph"/>
        <w:numPr>
          <w:ilvl w:val="0"/>
          <w:numId w:val="142"/>
        </w:numPr>
        <w:tabs>
          <w:tab w:val="clear" w:pos="1080"/>
          <w:tab w:val="num" w:pos="567"/>
        </w:tabs>
        <w:spacing w:after="0" w:line="240" w:lineRule="auto"/>
        <w:ind w:left="567" w:right="-1" w:hanging="283"/>
        <w:jc w:val="both"/>
        <w:rPr>
          <w:rFonts w:ascii="Arial" w:hAnsi="Arial" w:cs="Arial"/>
          <w:color w:val="000000" w:themeColor="text1"/>
          <w:sz w:val="18"/>
          <w:szCs w:val="18"/>
        </w:rPr>
      </w:pPr>
      <w:r w:rsidRPr="007F0A46">
        <w:rPr>
          <w:rFonts w:ascii="Arial" w:hAnsi="Arial" w:cs="Arial"/>
          <w:color w:val="000000" w:themeColor="text1"/>
          <w:sz w:val="18"/>
          <w:szCs w:val="18"/>
        </w:rPr>
        <w:t>da programska oprema nima pravnih napak oziroma da nakup in uporaba ter nadgradnja opreme ne predstavlja kršitev patentnih, avtorskih in drugih izključnih pravic tretjih oseb;</w:t>
      </w:r>
    </w:p>
    <w:p w14:paraId="45D7D2B6" w14:textId="77777777" w:rsidR="006B3267" w:rsidRPr="007F0A46" w:rsidRDefault="006B3267" w:rsidP="006B3267">
      <w:pPr>
        <w:pStyle w:val="ListParagraph"/>
        <w:numPr>
          <w:ilvl w:val="0"/>
          <w:numId w:val="142"/>
        </w:numPr>
        <w:tabs>
          <w:tab w:val="clear" w:pos="1080"/>
          <w:tab w:val="num" w:pos="567"/>
        </w:tabs>
        <w:spacing w:after="0" w:line="240" w:lineRule="auto"/>
        <w:ind w:left="567" w:right="-1" w:hanging="283"/>
        <w:jc w:val="both"/>
        <w:rPr>
          <w:rFonts w:ascii="Arial" w:hAnsi="Arial" w:cs="Arial"/>
          <w:color w:val="000000" w:themeColor="text1"/>
          <w:sz w:val="18"/>
          <w:szCs w:val="18"/>
        </w:rPr>
      </w:pPr>
      <w:r w:rsidRPr="007F0A46">
        <w:rPr>
          <w:rFonts w:ascii="Arial" w:hAnsi="Arial" w:cs="Arial"/>
          <w:color w:val="000000" w:themeColor="text1"/>
          <w:sz w:val="18"/>
          <w:szCs w:val="18"/>
        </w:rPr>
        <w:t xml:space="preserve">da programska oprema popolnoma ustreza vsem tehničnim opisom, karakteristikam in specifikacijam, ki so bile dane v okviru tehničnih specifikacij in ponudbene dokumentacije; </w:t>
      </w:r>
    </w:p>
    <w:p w14:paraId="03BB6876" w14:textId="77777777" w:rsidR="006B3267" w:rsidRPr="007F0A46" w:rsidRDefault="006B3267" w:rsidP="006B3267">
      <w:pPr>
        <w:pStyle w:val="ListParagraph"/>
        <w:numPr>
          <w:ilvl w:val="0"/>
          <w:numId w:val="142"/>
        </w:numPr>
        <w:tabs>
          <w:tab w:val="clear" w:pos="1080"/>
          <w:tab w:val="num" w:pos="567"/>
        </w:tabs>
        <w:spacing w:after="0" w:line="240" w:lineRule="auto"/>
        <w:ind w:left="567" w:right="-1" w:hanging="283"/>
        <w:jc w:val="both"/>
        <w:rPr>
          <w:rFonts w:ascii="Arial" w:hAnsi="Arial" w:cs="Arial"/>
          <w:color w:val="000000" w:themeColor="text1"/>
          <w:sz w:val="18"/>
          <w:szCs w:val="18"/>
        </w:rPr>
      </w:pPr>
      <w:r w:rsidRPr="007F0A46">
        <w:rPr>
          <w:rFonts w:ascii="Arial" w:hAnsi="Arial" w:cs="Arial"/>
          <w:color w:val="000000" w:themeColor="text1"/>
          <w:sz w:val="18"/>
          <w:szCs w:val="18"/>
        </w:rPr>
        <w:t>vse obveznosti po tej pogodbi opraviti strokovno, pravilno, vestno, kvalitetno, po pravilih stroke in v skladu z veljavnimi predpisi, standardi, normativi in zakonodajo ter na način, kot je opredeljen v tehničnih specifikacijah naročnika in ponudbeni dokumentaciji;</w:t>
      </w:r>
    </w:p>
    <w:p w14:paraId="47A33043" w14:textId="77777777" w:rsidR="006B3267" w:rsidRPr="007F0A46" w:rsidRDefault="006B3267" w:rsidP="006B3267">
      <w:pPr>
        <w:pStyle w:val="ListParagraph"/>
        <w:numPr>
          <w:ilvl w:val="0"/>
          <w:numId w:val="142"/>
        </w:numPr>
        <w:tabs>
          <w:tab w:val="clear" w:pos="1080"/>
          <w:tab w:val="num" w:pos="567"/>
        </w:tabs>
        <w:spacing w:after="0" w:line="240" w:lineRule="auto"/>
        <w:ind w:left="567" w:right="-1" w:hanging="283"/>
        <w:jc w:val="both"/>
        <w:rPr>
          <w:rFonts w:ascii="Arial" w:hAnsi="Arial" w:cs="Arial"/>
          <w:color w:val="000000" w:themeColor="text1"/>
          <w:sz w:val="18"/>
          <w:szCs w:val="18"/>
        </w:rPr>
      </w:pPr>
      <w:r w:rsidRPr="007F0A46">
        <w:rPr>
          <w:rFonts w:ascii="Arial" w:hAnsi="Arial" w:cs="Arial"/>
          <w:color w:val="000000" w:themeColor="text1"/>
          <w:sz w:val="18"/>
          <w:szCs w:val="18"/>
        </w:rPr>
        <w:t>da bo pri izvajanju pogodbenih obveznosti uporabljal napredne tehnologije in metode glede na opremljenost naročnika;</w:t>
      </w:r>
    </w:p>
    <w:p w14:paraId="5A7F596C" w14:textId="77777777" w:rsidR="006B3267" w:rsidRPr="007F0A46" w:rsidRDefault="006B3267" w:rsidP="006B3267">
      <w:pPr>
        <w:pStyle w:val="ListParagraph"/>
        <w:numPr>
          <w:ilvl w:val="0"/>
          <w:numId w:val="142"/>
        </w:numPr>
        <w:tabs>
          <w:tab w:val="clear" w:pos="1080"/>
          <w:tab w:val="num" w:pos="567"/>
        </w:tabs>
        <w:spacing w:after="0" w:line="240" w:lineRule="auto"/>
        <w:ind w:left="567" w:right="-1" w:hanging="283"/>
        <w:jc w:val="both"/>
        <w:rPr>
          <w:rFonts w:ascii="Arial" w:hAnsi="Arial" w:cs="Arial"/>
          <w:color w:val="000000" w:themeColor="text1"/>
          <w:sz w:val="18"/>
          <w:szCs w:val="18"/>
        </w:rPr>
      </w:pPr>
      <w:r w:rsidRPr="007F0A46">
        <w:rPr>
          <w:rFonts w:ascii="Arial" w:hAnsi="Arial" w:cs="Arial"/>
          <w:color w:val="000000" w:themeColor="text1"/>
          <w:sz w:val="18"/>
          <w:szCs w:val="18"/>
        </w:rPr>
        <w:t xml:space="preserve">da bo pisno opozoril naročnika na okoliščine, ki bi lahko otežile ali onemogočile kakovostno in pravilno izvedbo storitev; </w:t>
      </w:r>
    </w:p>
    <w:p w14:paraId="62967154" w14:textId="77777777" w:rsidR="006B3267" w:rsidRPr="007F0A46" w:rsidRDefault="006B3267" w:rsidP="006B3267">
      <w:pPr>
        <w:pStyle w:val="ListParagraph"/>
        <w:numPr>
          <w:ilvl w:val="0"/>
          <w:numId w:val="142"/>
        </w:numPr>
        <w:tabs>
          <w:tab w:val="clear" w:pos="1080"/>
          <w:tab w:val="num" w:pos="567"/>
        </w:tabs>
        <w:spacing w:after="0" w:line="240" w:lineRule="auto"/>
        <w:ind w:left="567" w:right="-1" w:hanging="283"/>
        <w:jc w:val="both"/>
        <w:rPr>
          <w:rFonts w:ascii="Arial" w:hAnsi="Arial" w:cs="Arial"/>
          <w:color w:val="000000" w:themeColor="text1"/>
          <w:sz w:val="18"/>
          <w:szCs w:val="18"/>
        </w:rPr>
      </w:pPr>
      <w:r w:rsidRPr="007F0A46">
        <w:rPr>
          <w:rFonts w:ascii="Arial" w:hAnsi="Arial" w:cs="Arial"/>
          <w:color w:val="000000" w:themeColor="text1"/>
          <w:sz w:val="18"/>
          <w:szCs w:val="18"/>
        </w:rPr>
        <w:t xml:space="preserve">da bo brezhibno in pravočasno izvrševal vse obveznosti, vezane na programsko opremo; </w:t>
      </w:r>
    </w:p>
    <w:p w14:paraId="40868F56" w14:textId="77777777" w:rsidR="006B3267" w:rsidRPr="007F0A46" w:rsidRDefault="006B3267" w:rsidP="006B3267">
      <w:pPr>
        <w:pStyle w:val="ListParagraph"/>
        <w:numPr>
          <w:ilvl w:val="0"/>
          <w:numId w:val="142"/>
        </w:numPr>
        <w:tabs>
          <w:tab w:val="clear" w:pos="1080"/>
          <w:tab w:val="num" w:pos="567"/>
        </w:tabs>
        <w:spacing w:after="0" w:line="240" w:lineRule="auto"/>
        <w:ind w:left="567" w:right="-1" w:hanging="283"/>
        <w:jc w:val="both"/>
        <w:rPr>
          <w:rFonts w:ascii="Arial" w:hAnsi="Arial" w:cs="Arial"/>
          <w:color w:val="000000" w:themeColor="text1"/>
          <w:sz w:val="18"/>
          <w:szCs w:val="18"/>
        </w:rPr>
      </w:pPr>
      <w:r w:rsidRPr="007F0A46">
        <w:rPr>
          <w:rFonts w:ascii="Arial" w:hAnsi="Arial" w:cs="Arial"/>
          <w:color w:val="000000" w:themeColor="text1"/>
          <w:sz w:val="18"/>
          <w:szCs w:val="18"/>
        </w:rPr>
        <w:lastRenderedPageBreak/>
        <w:t>da bo opravljal vzdrževanje programske opreme v okviru odzivnih časov navedenih v 20. členu te pogodbe;</w:t>
      </w:r>
    </w:p>
    <w:p w14:paraId="0535BEB2" w14:textId="77777777" w:rsidR="006B3267" w:rsidRPr="007F0A46" w:rsidRDefault="006B3267" w:rsidP="006B3267">
      <w:pPr>
        <w:pStyle w:val="ListParagraph"/>
        <w:numPr>
          <w:ilvl w:val="0"/>
          <w:numId w:val="142"/>
        </w:numPr>
        <w:tabs>
          <w:tab w:val="clear" w:pos="1080"/>
          <w:tab w:val="num" w:pos="567"/>
        </w:tabs>
        <w:spacing w:after="0" w:line="240" w:lineRule="auto"/>
        <w:ind w:left="567" w:right="-1" w:hanging="283"/>
        <w:jc w:val="both"/>
        <w:rPr>
          <w:rFonts w:ascii="Arial" w:hAnsi="Arial" w:cs="Arial"/>
          <w:color w:val="000000" w:themeColor="text1"/>
          <w:sz w:val="18"/>
          <w:szCs w:val="18"/>
        </w:rPr>
      </w:pPr>
      <w:r w:rsidRPr="007F0A46">
        <w:rPr>
          <w:rFonts w:ascii="Arial" w:hAnsi="Arial" w:cs="Arial"/>
          <w:color w:val="000000" w:themeColor="text1"/>
          <w:sz w:val="18"/>
          <w:szCs w:val="18"/>
        </w:rPr>
        <w:t>da bo pri delovanju in gibanju v prostorih naročnika spoštoval njegova pravila in notranje akte, ki urejajo informacijsko varnost;</w:t>
      </w:r>
    </w:p>
    <w:p w14:paraId="79E16E14" w14:textId="77777777" w:rsidR="006B3267" w:rsidRPr="007F0A46" w:rsidRDefault="006B3267" w:rsidP="006B3267">
      <w:pPr>
        <w:pStyle w:val="ListParagraph"/>
        <w:numPr>
          <w:ilvl w:val="0"/>
          <w:numId w:val="142"/>
        </w:numPr>
        <w:tabs>
          <w:tab w:val="clear" w:pos="1080"/>
          <w:tab w:val="num" w:pos="567"/>
        </w:tabs>
        <w:spacing w:after="0" w:line="240" w:lineRule="auto"/>
        <w:ind w:left="567" w:right="-1" w:hanging="283"/>
        <w:jc w:val="both"/>
        <w:rPr>
          <w:rFonts w:ascii="Arial" w:hAnsi="Arial" w:cs="Arial"/>
          <w:color w:val="000000" w:themeColor="text1"/>
          <w:sz w:val="18"/>
          <w:szCs w:val="18"/>
        </w:rPr>
      </w:pPr>
      <w:r w:rsidRPr="007F0A46">
        <w:rPr>
          <w:rFonts w:ascii="Arial" w:hAnsi="Arial" w:cs="Arial"/>
          <w:color w:val="000000" w:themeColor="text1"/>
          <w:sz w:val="18"/>
          <w:szCs w:val="18"/>
        </w:rPr>
        <w:t xml:space="preserve">da bo naročnika takoj obvestil o spremembi, nadomeščanju ali zamenjavi delavcev oziroma podizvajalcev, ki delajo na tem projektu; </w:t>
      </w:r>
    </w:p>
    <w:p w14:paraId="5848F70A" w14:textId="77777777" w:rsidR="006B3267" w:rsidRPr="007F0A46" w:rsidRDefault="006B3267" w:rsidP="006B3267">
      <w:pPr>
        <w:pStyle w:val="ListParagraph"/>
        <w:numPr>
          <w:ilvl w:val="0"/>
          <w:numId w:val="142"/>
        </w:numPr>
        <w:tabs>
          <w:tab w:val="clear" w:pos="1080"/>
          <w:tab w:val="num" w:pos="567"/>
        </w:tabs>
        <w:spacing w:after="0" w:line="240" w:lineRule="auto"/>
        <w:ind w:left="567" w:right="-1" w:hanging="283"/>
        <w:jc w:val="both"/>
        <w:rPr>
          <w:rFonts w:ascii="Arial" w:hAnsi="Arial" w:cs="Arial"/>
          <w:color w:val="000000" w:themeColor="text1"/>
          <w:sz w:val="18"/>
          <w:szCs w:val="18"/>
        </w:rPr>
      </w:pPr>
      <w:r w:rsidRPr="007F0A46">
        <w:rPr>
          <w:rFonts w:ascii="Arial" w:hAnsi="Arial" w:cs="Arial"/>
          <w:color w:val="000000" w:themeColor="text1"/>
          <w:sz w:val="18"/>
          <w:szCs w:val="18"/>
        </w:rPr>
        <w:t xml:space="preserve">da bo izpolnjeval druge zahteve ali obveznosti, določene v pogodbi in dokumentaciji v zvezi z oddajo javnega naročila; </w:t>
      </w:r>
    </w:p>
    <w:p w14:paraId="023A2B8E" w14:textId="77777777" w:rsidR="006B3267" w:rsidRPr="007F0A46" w:rsidRDefault="006B3267" w:rsidP="006B3267">
      <w:pPr>
        <w:pStyle w:val="ListParagraph"/>
        <w:numPr>
          <w:ilvl w:val="0"/>
          <w:numId w:val="142"/>
        </w:numPr>
        <w:tabs>
          <w:tab w:val="clear" w:pos="1080"/>
          <w:tab w:val="num" w:pos="567"/>
        </w:tabs>
        <w:spacing w:after="0" w:line="240" w:lineRule="auto"/>
        <w:ind w:left="567" w:right="-1" w:hanging="283"/>
        <w:jc w:val="both"/>
        <w:rPr>
          <w:rFonts w:ascii="Arial" w:hAnsi="Arial" w:cs="Arial"/>
          <w:color w:val="000000" w:themeColor="text1"/>
          <w:sz w:val="18"/>
          <w:szCs w:val="18"/>
        </w:rPr>
      </w:pPr>
      <w:r w:rsidRPr="007F0A46">
        <w:rPr>
          <w:rFonts w:ascii="Arial" w:hAnsi="Arial" w:cs="Arial"/>
          <w:color w:val="000000" w:themeColor="text1"/>
          <w:sz w:val="18"/>
          <w:szCs w:val="18"/>
        </w:rPr>
        <w:t>sodelovati z naročnikom, upoštevati njegove ekonomske in tehnične pogoje ter opravljati pogodbene obveznosti gospodarno v korist naročnika;</w:t>
      </w:r>
    </w:p>
    <w:p w14:paraId="0CA58FCD" w14:textId="77777777" w:rsidR="006B3267" w:rsidRPr="007F0A46" w:rsidRDefault="006B3267" w:rsidP="006B3267">
      <w:pPr>
        <w:pStyle w:val="ListParagraph"/>
        <w:numPr>
          <w:ilvl w:val="0"/>
          <w:numId w:val="142"/>
        </w:numPr>
        <w:tabs>
          <w:tab w:val="clear" w:pos="1080"/>
          <w:tab w:val="num" w:pos="567"/>
        </w:tabs>
        <w:spacing w:after="0" w:line="240" w:lineRule="auto"/>
        <w:ind w:left="567" w:right="-1" w:hanging="283"/>
        <w:jc w:val="both"/>
        <w:rPr>
          <w:rFonts w:ascii="Arial" w:hAnsi="Arial" w:cs="Arial"/>
          <w:color w:val="000000" w:themeColor="text1"/>
          <w:sz w:val="18"/>
          <w:szCs w:val="18"/>
        </w:rPr>
      </w:pPr>
      <w:r w:rsidRPr="007F0A46">
        <w:rPr>
          <w:rFonts w:ascii="Arial" w:hAnsi="Arial" w:cs="Arial"/>
          <w:color w:val="000000" w:themeColor="text1"/>
          <w:sz w:val="18"/>
          <w:szCs w:val="18"/>
        </w:rPr>
        <w:t>storiti vse, kar sodi v obseg prevzetih obveznosti, da bodo po tej pogodbi dogovorjeni roki izpolnjeni in dosledno upoštevani;</w:t>
      </w:r>
    </w:p>
    <w:p w14:paraId="468A5B34" w14:textId="77777777" w:rsidR="006B3267" w:rsidRPr="007F0A46" w:rsidRDefault="006B3267" w:rsidP="006B3267">
      <w:pPr>
        <w:pStyle w:val="ListParagraph"/>
        <w:numPr>
          <w:ilvl w:val="0"/>
          <w:numId w:val="142"/>
        </w:numPr>
        <w:tabs>
          <w:tab w:val="clear" w:pos="1080"/>
          <w:tab w:val="num" w:pos="567"/>
        </w:tabs>
        <w:spacing w:after="0" w:line="240" w:lineRule="auto"/>
        <w:ind w:left="567" w:right="-1" w:hanging="283"/>
        <w:jc w:val="both"/>
        <w:rPr>
          <w:rFonts w:ascii="Arial" w:hAnsi="Arial" w:cs="Arial"/>
          <w:color w:val="000000" w:themeColor="text1"/>
          <w:sz w:val="18"/>
          <w:szCs w:val="18"/>
        </w:rPr>
      </w:pPr>
      <w:r w:rsidRPr="007F0A46">
        <w:rPr>
          <w:rStyle w:val="normaltextrun"/>
          <w:rFonts w:ascii="Arial" w:hAnsi="Arial" w:cs="Arial"/>
          <w:color w:val="000000" w:themeColor="text1"/>
          <w:sz w:val="18"/>
          <w:szCs w:val="18"/>
          <w:bdr w:val="none" w:sz="0" w:space="0" w:color="auto" w:frame="1"/>
        </w:rPr>
        <w:t>da bo omogočil izvoz elektronskih dokumentov in metapodatkov v ustrezni obliki za morebitni prenos v drug dokumentni sistem.</w:t>
      </w:r>
    </w:p>
    <w:p w14:paraId="44D9BF69" w14:textId="77777777" w:rsidR="006B3267" w:rsidRPr="007F0A46" w:rsidRDefault="006B3267" w:rsidP="006B3267">
      <w:pPr>
        <w:numPr>
          <w:ilvl w:val="0"/>
          <w:numId w:val="138"/>
        </w:numPr>
        <w:spacing w:before="240" w:after="120" w:line="240" w:lineRule="auto"/>
        <w:ind w:left="714" w:hanging="357"/>
        <w:jc w:val="center"/>
        <w:rPr>
          <w:rFonts w:ascii="Arial" w:hAnsi="Arial" w:cs="Arial"/>
          <w:b/>
          <w:bCs/>
          <w:color w:val="000000" w:themeColor="text1"/>
          <w:sz w:val="18"/>
          <w:szCs w:val="18"/>
        </w:rPr>
      </w:pPr>
      <w:r w:rsidRPr="007F0A46">
        <w:rPr>
          <w:rFonts w:ascii="Arial" w:hAnsi="Arial" w:cs="Arial"/>
          <w:b/>
          <w:bCs/>
          <w:color w:val="000000" w:themeColor="text1"/>
          <w:sz w:val="18"/>
          <w:szCs w:val="18"/>
        </w:rPr>
        <w:t xml:space="preserve">člen </w:t>
      </w:r>
    </w:p>
    <w:p w14:paraId="7090EE6B" w14:textId="77777777" w:rsidR="006B3267" w:rsidRPr="007F0A46" w:rsidRDefault="006B3267" w:rsidP="006B3267">
      <w:pPr>
        <w:spacing w:before="240" w:after="120"/>
        <w:jc w:val="both"/>
        <w:rPr>
          <w:rFonts w:ascii="Arial" w:eastAsia="Calibri" w:hAnsi="Arial" w:cs="Arial"/>
          <w:color w:val="000000" w:themeColor="text1"/>
          <w:sz w:val="18"/>
          <w:szCs w:val="18"/>
        </w:rPr>
      </w:pPr>
      <w:r w:rsidRPr="007F0A46">
        <w:rPr>
          <w:rFonts w:ascii="Arial" w:hAnsi="Arial" w:cs="Arial"/>
          <w:color w:val="000000" w:themeColor="text1"/>
          <w:sz w:val="18"/>
          <w:szCs w:val="18"/>
        </w:rPr>
        <w:t>Programska oprema mora biti ustrezno certificirana</w:t>
      </w:r>
      <w:r w:rsidRPr="007F0A46">
        <w:rPr>
          <w:rFonts w:ascii="Arial" w:eastAsia="Calibri" w:hAnsi="Arial" w:cs="Arial"/>
          <w:color w:val="000000" w:themeColor="text1"/>
          <w:sz w:val="18"/>
          <w:szCs w:val="18"/>
        </w:rPr>
        <w:t xml:space="preserve"> najkasneje pred, oziroma najkasneje ob prevzemu celotne rešitve v produkcijsko delovanje (primopredaja celotne rešitve)</w:t>
      </w:r>
      <w:r w:rsidRPr="007F0A46">
        <w:rPr>
          <w:rFonts w:ascii="Arial" w:hAnsi="Arial" w:cs="Arial"/>
          <w:color w:val="000000" w:themeColor="text1"/>
          <w:sz w:val="18"/>
          <w:szCs w:val="18"/>
        </w:rPr>
        <w:t xml:space="preserve">, in sicer se zahteva certifikacija pri Arhivu RS za funkcionalni tip 4 (FT4): podpora postopku upravljanja gradiva v digitalni obliki in dodatna funkcionalnost 3 (DF3): podpora elektronske pošte in elektronskega podpisa. </w:t>
      </w:r>
      <w:r w:rsidRPr="007F0A46">
        <w:rPr>
          <w:rFonts w:ascii="Arial" w:eastAsia="Calibri" w:hAnsi="Arial" w:cs="Arial"/>
          <w:color w:val="000000" w:themeColor="text1"/>
          <w:sz w:val="18"/>
          <w:szCs w:val="18"/>
        </w:rPr>
        <w:t xml:space="preserve">FT4 vsebuje tudi zahteve za FT1, FT2, FT3, FT5 in DF1 in DF2. </w:t>
      </w:r>
    </w:p>
    <w:p w14:paraId="03175F75" w14:textId="77777777" w:rsidR="006B3267" w:rsidRPr="007F0A46" w:rsidRDefault="006B3267" w:rsidP="006B3267">
      <w:pPr>
        <w:spacing w:before="240" w:after="120"/>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Programska oprema za zajem in pretvorbo mora biti certificirana za naslednje funkcionalnosti: FT1 (zajem v digitalno obliko) in FT2 (pretvorba).</w:t>
      </w:r>
    </w:p>
    <w:p w14:paraId="32B5C43A" w14:textId="77777777" w:rsidR="006B3267" w:rsidRPr="007F0A46" w:rsidRDefault="006B3267" w:rsidP="006B3267">
      <w:pPr>
        <w:spacing w:after="160" w:line="257" w:lineRule="auto"/>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 xml:space="preserve">Prav tako mora biti v nadaljevanju certificirana vsaka nadgradnja oz. posodobitev licenčne programske opreme DMS. </w:t>
      </w:r>
    </w:p>
    <w:p w14:paraId="0235ABCF" w14:textId="77777777" w:rsidR="006B3267" w:rsidRPr="007F0A46" w:rsidRDefault="006B3267" w:rsidP="006B3267">
      <w:pPr>
        <w:spacing w:before="240" w:after="120"/>
        <w:jc w:val="both"/>
        <w:rPr>
          <w:rFonts w:ascii="Arial" w:hAnsi="Arial" w:cs="Arial"/>
          <w:color w:val="000000" w:themeColor="text1"/>
          <w:sz w:val="18"/>
          <w:szCs w:val="18"/>
        </w:rPr>
      </w:pPr>
      <w:r w:rsidRPr="007F0A46">
        <w:rPr>
          <w:rFonts w:ascii="Arial" w:hAnsi="Arial" w:cs="Arial"/>
          <w:color w:val="000000" w:themeColor="text1"/>
          <w:sz w:val="18"/>
          <w:szCs w:val="18"/>
        </w:rPr>
        <w:t>V primeru izgube certifikata si naročnik pridržuje pravico, da izredno odpove pogodbeno razmerje. V primeru prekinitve pogodbenega razmerja zaradi izgube certifikata je izvajalec dolžan naročniku povrniti vse posredne in neposredne stroške, ki jih bo naročnik imel v zvezi z nabavo druge ustrezne programske opreme, ter povrniti vso nastalo škodo.</w:t>
      </w:r>
    </w:p>
    <w:p w14:paraId="600CDA4C" w14:textId="77777777" w:rsidR="006B3267" w:rsidRPr="007F0A46" w:rsidRDefault="006B3267" w:rsidP="006B3267">
      <w:pPr>
        <w:numPr>
          <w:ilvl w:val="0"/>
          <w:numId w:val="138"/>
        </w:numPr>
        <w:spacing w:before="240" w:after="120" w:line="240" w:lineRule="auto"/>
        <w:ind w:left="714" w:hanging="357"/>
        <w:jc w:val="center"/>
        <w:rPr>
          <w:rFonts w:ascii="Arial" w:hAnsi="Arial" w:cs="Arial"/>
          <w:b/>
          <w:bCs/>
          <w:color w:val="000000" w:themeColor="text1"/>
          <w:sz w:val="18"/>
          <w:szCs w:val="18"/>
        </w:rPr>
      </w:pPr>
      <w:r w:rsidRPr="007F0A46">
        <w:rPr>
          <w:rFonts w:ascii="Arial" w:hAnsi="Arial" w:cs="Arial"/>
          <w:b/>
          <w:bCs/>
          <w:color w:val="000000" w:themeColor="text1"/>
          <w:sz w:val="18"/>
          <w:szCs w:val="18"/>
        </w:rPr>
        <w:t>člen</w:t>
      </w:r>
    </w:p>
    <w:p w14:paraId="681F74FE" w14:textId="763DB517" w:rsidR="006B3267" w:rsidRPr="007F0A46" w:rsidRDefault="006B3267" w:rsidP="006B3267">
      <w:pPr>
        <w:ind w:right="-1"/>
        <w:jc w:val="both"/>
        <w:rPr>
          <w:rFonts w:ascii="Arial" w:hAnsi="Arial" w:cs="Arial"/>
          <w:color w:val="000000" w:themeColor="text1"/>
          <w:sz w:val="18"/>
          <w:szCs w:val="18"/>
        </w:rPr>
      </w:pPr>
      <w:r w:rsidRPr="007F0A46">
        <w:rPr>
          <w:rFonts w:ascii="Arial" w:hAnsi="Arial" w:cs="Arial"/>
          <w:color w:val="000000" w:themeColor="text1"/>
          <w:sz w:val="18"/>
          <w:szCs w:val="18"/>
        </w:rPr>
        <w:t xml:space="preserve">Storitve po tej pogodbi, ves čas trajanja pogodbe izvajajo usposobljeni strokovnjaki izvajalca oziroma podizvajalca, ki jih je izvajalec navedel v </w:t>
      </w:r>
      <w:r w:rsidR="008A3C5F">
        <w:rPr>
          <w:rFonts w:ascii="Arial" w:hAnsi="Arial" w:cs="Arial"/>
          <w:color w:val="000000" w:themeColor="text1"/>
          <w:sz w:val="18"/>
          <w:szCs w:val="18"/>
        </w:rPr>
        <w:t>ponudbi, ki je priloga in sestavi del te pogodbe</w:t>
      </w:r>
      <w:r w:rsidRPr="007F0A46">
        <w:rPr>
          <w:rFonts w:ascii="Arial" w:hAnsi="Arial" w:cs="Arial"/>
          <w:color w:val="000000" w:themeColor="text1"/>
          <w:sz w:val="18"/>
          <w:szCs w:val="18"/>
        </w:rPr>
        <w:t>.</w:t>
      </w:r>
    </w:p>
    <w:p w14:paraId="15650960" w14:textId="77777777" w:rsidR="006B3267" w:rsidRPr="007F0A46" w:rsidRDefault="006B3267" w:rsidP="006B3267">
      <w:pPr>
        <w:ind w:right="-1"/>
        <w:jc w:val="both"/>
        <w:rPr>
          <w:rFonts w:ascii="Arial" w:hAnsi="Arial" w:cs="Arial"/>
          <w:color w:val="000000" w:themeColor="text1"/>
          <w:sz w:val="18"/>
          <w:szCs w:val="18"/>
        </w:rPr>
      </w:pPr>
      <w:r w:rsidRPr="007F0A46">
        <w:rPr>
          <w:rFonts w:ascii="Arial" w:hAnsi="Arial" w:cs="Arial"/>
          <w:color w:val="000000" w:themeColor="text1"/>
          <w:sz w:val="18"/>
          <w:szCs w:val="18"/>
        </w:rPr>
        <w:t>Izvajalec lahko za dobavo blaga in izvajanje storitev po tej pogodbi po predhodnem dogovoru in odobritvi s strani naročnika vključi dodatne kadre.</w:t>
      </w:r>
    </w:p>
    <w:p w14:paraId="16B80024" w14:textId="15E99B8C" w:rsidR="006B3267" w:rsidRPr="007F0A46" w:rsidRDefault="006B3267" w:rsidP="006B3267">
      <w:pPr>
        <w:ind w:right="-1"/>
        <w:jc w:val="both"/>
        <w:rPr>
          <w:rFonts w:ascii="Arial" w:hAnsi="Arial" w:cs="Arial"/>
          <w:color w:val="000000" w:themeColor="text1"/>
          <w:sz w:val="18"/>
          <w:szCs w:val="18"/>
        </w:rPr>
      </w:pPr>
      <w:r w:rsidRPr="007F0A46">
        <w:rPr>
          <w:rFonts w:ascii="Arial" w:hAnsi="Arial" w:cs="Arial"/>
          <w:color w:val="000000" w:themeColor="text1"/>
          <w:sz w:val="18"/>
          <w:szCs w:val="18"/>
        </w:rPr>
        <w:t>V primeru, da izvajalec vključi dodatne strokovnjake za delo kot dodatne strokovnjake ali kot zamenjavo obstoječih strokovnjakov z novimi, je izvajalec dolžan naročniku posredovati nov seznam usposobljenih strokovnjakov skupaj z ustreznimi dokazili o usposobljenosti (referenčna potrdila). Dodatni/novi strokovnjaki morajo imeti z izvajalcem oziroma podizvajalcem sklenjeno delovno razmerje oziroma drugo zakonsko določeno obliko dela izven delovnega razmerja. Pred vključitvijo dodatnega usposobljenega strokovnjaka oz. zamenjavo obstoječih strokovnjakov je izvajalec dolžan pridobiti pisno soglasje naročnika.</w:t>
      </w:r>
    </w:p>
    <w:p w14:paraId="52D3222F" w14:textId="77777777" w:rsidR="006B3267" w:rsidRPr="007F0A46" w:rsidRDefault="006B3267" w:rsidP="006B3267">
      <w:pPr>
        <w:ind w:right="-1"/>
        <w:jc w:val="both"/>
        <w:rPr>
          <w:rFonts w:ascii="Arial" w:hAnsi="Arial" w:cs="Arial"/>
          <w:color w:val="000000" w:themeColor="text1"/>
          <w:sz w:val="18"/>
          <w:szCs w:val="18"/>
        </w:rPr>
      </w:pPr>
      <w:r w:rsidRPr="007F0A46">
        <w:rPr>
          <w:rFonts w:ascii="Arial" w:hAnsi="Arial" w:cs="Arial"/>
          <w:color w:val="000000" w:themeColor="text1"/>
          <w:sz w:val="18"/>
          <w:szCs w:val="18"/>
        </w:rPr>
        <w:t>Če naročnik ugotovi, da izvajalec ne ravna skladno z določili tega člena, ima pravico do odpovedi predmetne pogodbe. Naročnik si pridržuje pravico, da lahko kadarkoli preveri usposobljene strokovnjake, ki opravljajo dela po tej pogodbi. Vsi kadri so naročniku dolžni dati verodostojne podatke.</w:t>
      </w:r>
    </w:p>
    <w:p w14:paraId="08D33A92" w14:textId="77777777" w:rsidR="006B3267" w:rsidRPr="007F0A46" w:rsidRDefault="006B3267" w:rsidP="006B3267">
      <w:pPr>
        <w:numPr>
          <w:ilvl w:val="0"/>
          <w:numId w:val="138"/>
        </w:numPr>
        <w:spacing w:before="240" w:after="120" w:line="240" w:lineRule="auto"/>
        <w:ind w:left="714" w:hanging="357"/>
        <w:jc w:val="center"/>
        <w:rPr>
          <w:rFonts w:ascii="Arial" w:hAnsi="Arial" w:cs="Arial"/>
          <w:b/>
          <w:bCs/>
          <w:color w:val="000000" w:themeColor="text1"/>
          <w:sz w:val="18"/>
          <w:szCs w:val="18"/>
        </w:rPr>
      </w:pPr>
      <w:r w:rsidRPr="007F0A46">
        <w:rPr>
          <w:rFonts w:ascii="Arial" w:hAnsi="Arial" w:cs="Arial"/>
          <w:b/>
          <w:bCs/>
          <w:color w:val="000000" w:themeColor="text1"/>
          <w:sz w:val="18"/>
          <w:szCs w:val="18"/>
        </w:rPr>
        <w:t>člen</w:t>
      </w:r>
    </w:p>
    <w:p w14:paraId="2A7AB02F" w14:textId="77777777" w:rsidR="006B3267" w:rsidRPr="007F0A46" w:rsidRDefault="006B3267" w:rsidP="006B3267">
      <w:pPr>
        <w:ind w:right="-284"/>
        <w:jc w:val="both"/>
        <w:rPr>
          <w:rFonts w:ascii="Arial" w:hAnsi="Arial" w:cs="Arial"/>
          <w:color w:val="000000" w:themeColor="text1"/>
          <w:sz w:val="18"/>
          <w:szCs w:val="18"/>
        </w:rPr>
      </w:pPr>
      <w:r w:rsidRPr="007F0A46">
        <w:rPr>
          <w:rFonts w:ascii="Arial" w:hAnsi="Arial" w:cs="Arial"/>
          <w:color w:val="000000" w:themeColor="text1"/>
          <w:sz w:val="18"/>
          <w:szCs w:val="18"/>
        </w:rPr>
        <w:lastRenderedPageBreak/>
        <w:t>Izvajalec se zaveže ves čas izvajanja dobave blaga in storitev po tej pogodbi številčno zagotavljati vsaj toliko usposobljenih strokovnjakov, kot jih je navedel v ponudbi za predmetno javno naročilo, in katerim je naročnik priznal zahtevano usposobljenost.</w:t>
      </w:r>
    </w:p>
    <w:p w14:paraId="3FC5B6F1" w14:textId="77777777" w:rsidR="006B3267" w:rsidRPr="007F0A46" w:rsidRDefault="006B3267" w:rsidP="006B3267">
      <w:pPr>
        <w:numPr>
          <w:ilvl w:val="0"/>
          <w:numId w:val="138"/>
        </w:numPr>
        <w:spacing w:before="240" w:after="120" w:line="240" w:lineRule="auto"/>
        <w:ind w:left="714" w:hanging="357"/>
        <w:jc w:val="center"/>
        <w:rPr>
          <w:rFonts w:ascii="Arial" w:hAnsi="Arial" w:cs="Arial"/>
          <w:color w:val="000000" w:themeColor="text1"/>
          <w:sz w:val="18"/>
          <w:szCs w:val="18"/>
        </w:rPr>
      </w:pPr>
      <w:r w:rsidRPr="007F0A46">
        <w:rPr>
          <w:rFonts w:ascii="Arial" w:hAnsi="Arial" w:cs="Arial"/>
          <w:b/>
          <w:bCs/>
          <w:color w:val="000000" w:themeColor="text1"/>
          <w:sz w:val="18"/>
          <w:szCs w:val="18"/>
        </w:rPr>
        <w:t>člen</w:t>
      </w:r>
    </w:p>
    <w:p w14:paraId="1F081A6A" w14:textId="77777777" w:rsidR="006B3267" w:rsidRPr="007F0A46" w:rsidRDefault="006B3267" w:rsidP="006B3267">
      <w:pPr>
        <w:ind w:right="-1"/>
        <w:jc w:val="both"/>
        <w:rPr>
          <w:rFonts w:ascii="Arial" w:hAnsi="Arial" w:cs="Arial"/>
          <w:color w:val="000000" w:themeColor="text1"/>
          <w:sz w:val="18"/>
          <w:szCs w:val="18"/>
        </w:rPr>
      </w:pPr>
      <w:r w:rsidRPr="007F0A46">
        <w:rPr>
          <w:rFonts w:ascii="Arial" w:hAnsi="Arial" w:cs="Arial"/>
          <w:color w:val="000000" w:themeColor="text1"/>
          <w:sz w:val="18"/>
          <w:szCs w:val="18"/>
        </w:rPr>
        <w:t>Delovnemu osebju izvajalca je prepovedano v poslovne prostore naročnika in njegovih organizacijskih enot pripeljati osebe, ki niso v delovnem ali pogodbenem razmerju z izvajalcem oz. podizvajalcem, in o katerih naročnik ni predhodno obveščen.</w:t>
      </w:r>
    </w:p>
    <w:p w14:paraId="14EA0657" w14:textId="77777777" w:rsidR="006B3267" w:rsidRPr="007F0A46" w:rsidRDefault="006B3267" w:rsidP="006B3267">
      <w:pPr>
        <w:ind w:right="-1"/>
        <w:jc w:val="both"/>
        <w:rPr>
          <w:rFonts w:ascii="Arial" w:hAnsi="Arial" w:cs="Arial"/>
          <w:color w:val="000000" w:themeColor="text1"/>
          <w:sz w:val="18"/>
          <w:szCs w:val="18"/>
        </w:rPr>
      </w:pPr>
    </w:p>
    <w:p w14:paraId="7101E310" w14:textId="77777777" w:rsidR="006B3267" w:rsidRPr="008A3C5F" w:rsidRDefault="006B3267" w:rsidP="006B3267">
      <w:pPr>
        <w:pStyle w:val="Heading4"/>
        <w:numPr>
          <w:ilvl w:val="0"/>
          <w:numId w:val="139"/>
        </w:numPr>
        <w:spacing w:before="0"/>
        <w:ind w:left="720" w:hanging="360"/>
        <w:rPr>
          <w:rFonts w:ascii="Arial" w:hAnsi="Arial" w:cs="Arial"/>
          <w:b/>
          <w:bCs/>
          <w:i w:val="0"/>
          <w:iCs w:val="0"/>
          <w:color w:val="000000" w:themeColor="text1"/>
          <w:sz w:val="18"/>
          <w:szCs w:val="18"/>
        </w:rPr>
      </w:pPr>
      <w:r w:rsidRPr="008A3C5F">
        <w:rPr>
          <w:rFonts w:ascii="Arial" w:hAnsi="Arial" w:cs="Arial"/>
          <w:b/>
          <w:bCs/>
          <w:i w:val="0"/>
          <w:iCs w:val="0"/>
          <w:color w:val="000000" w:themeColor="text1"/>
          <w:sz w:val="18"/>
          <w:szCs w:val="18"/>
        </w:rPr>
        <w:t>OBVEZNOSTI NAROČNIKA</w:t>
      </w:r>
    </w:p>
    <w:p w14:paraId="7070C423" w14:textId="77777777" w:rsidR="006B3267" w:rsidRPr="007F0A46" w:rsidRDefault="006B3267" w:rsidP="006B3267">
      <w:pPr>
        <w:numPr>
          <w:ilvl w:val="0"/>
          <w:numId w:val="138"/>
        </w:numPr>
        <w:spacing w:before="240" w:after="120" w:line="240" w:lineRule="auto"/>
        <w:ind w:left="714" w:hanging="357"/>
        <w:jc w:val="center"/>
        <w:rPr>
          <w:rFonts w:ascii="Arial" w:hAnsi="Arial" w:cs="Arial"/>
          <w:b/>
          <w:bCs/>
          <w:color w:val="000000" w:themeColor="text1"/>
          <w:sz w:val="18"/>
          <w:szCs w:val="18"/>
        </w:rPr>
      </w:pPr>
      <w:r w:rsidRPr="007F0A46">
        <w:rPr>
          <w:rFonts w:ascii="Arial" w:hAnsi="Arial" w:cs="Arial"/>
          <w:b/>
          <w:bCs/>
          <w:color w:val="000000" w:themeColor="text1"/>
          <w:sz w:val="18"/>
          <w:szCs w:val="18"/>
        </w:rPr>
        <w:t>člen</w:t>
      </w:r>
    </w:p>
    <w:p w14:paraId="31215F23" w14:textId="77777777" w:rsidR="006B3267" w:rsidRPr="007F0A46" w:rsidRDefault="006B3267" w:rsidP="006B3267">
      <w:pPr>
        <w:pStyle w:val="ListParagraph"/>
        <w:ind w:left="0" w:right="-1"/>
        <w:rPr>
          <w:rFonts w:ascii="Arial" w:hAnsi="Arial" w:cs="Arial"/>
          <w:color w:val="000000" w:themeColor="text1"/>
          <w:sz w:val="18"/>
          <w:szCs w:val="18"/>
        </w:rPr>
      </w:pPr>
      <w:r w:rsidRPr="007F0A46">
        <w:rPr>
          <w:rFonts w:ascii="Arial" w:hAnsi="Arial" w:cs="Arial"/>
          <w:color w:val="000000" w:themeColor="text1"/>
          <w:sz w:val="18"/>
          <w:szCs w:val="18"/>
        </w:rPr>
        <w:t>Naročnik se zavezuje, da bo:</w:t>
      </w:r>
    </w:p>
    <w:p w14:paraId="684B9542" w14:textId="77777777" w:rsidR="006B3267" w:rsidRPr="007F0A46" w:rsidRDefault="006B3267" w:rsidP="006B3267">
      <w:pPr>
        <w:pStyle w:val="ListParagraph"/>
        <w:numPr>
          <w:ilvl w:val="0"/>
          <w:numId w:val="142"/>
        </w:numPr>
        <w:tabs>
          <w:tab w:val="clear" w:pos="1080"/>
          <w:tab w:val="num" w:pos="567"/>
        </w:tabs>
        <w:spacing w:after="0" w:line="240" w:lineRule="auto"/>
        <w:ind w:left="567" w:right="-1" w:hanging="283"/>
        <w:jc w:val="both"/>
        <w:rPr>
          <w:rFonts w:ascii="Arial" w:hAnsi="Arial" w:cs="Arial"/>
          <w:color w:val="000000" w:themeColor="text1"/>
          <w:sz w:val="18"/>
          <w:szCs w:val="18"/>
        </w:rPr>
      </w:pPr>
      <w:r w:rsidRPr="007F0A46">
        <w:rPr>
          <w:rFonts w:ascii="Arial" w:hAnsi="Arial" w:cs="Arial"/>
          <w:color w:val="000000" w:themeColor="text1"/>
          <w:sz w:val="18"/>
          <w:szCs w:val="18"/>
        </w:rPr>
        <w:t xml:space="preserve">imenoval vodjo projekta in zagotovil razpoložljivost potrebnih kadrovskih in informacijskih virov; </w:t>
      </w:r>
    </w:p>
    <w:p w14:paraId="36A9F31F" w14:textId="77777777" w:rsidR="006B3267" w:rsidRPr="007F0A46" w:rsidRDefault="006B3267" w:rsidP="006B3267">
      <w:pPr>
        <w:pStyle w:val="ListParagraph"/>
        <w:numPr>
          <w:ilvl w:val="0"/>
          <w:numId w:val="142"/>
        </w:numPr>
        <w:tabs>
          <w:tab w:val="clear" w:pos="1080"/>
          <w:tab w:val="num" w:pos="567"/>
        </w:tabs>
        <w:spacing w:after="0" w:line="240" w:lineRule="auto"/>
        <w:ind w:left="567" w:right="-1" w:hanging="283"/>
        <w:jc w:val="both"/>
        <w:rPr>
          <w:rFonts w:ascii="Arial" w:hAnsi="Arial" w:cs="Arial"/>
          <w:color w:val="000000" w:themeColor="text1"/>
          <w:sz w:val="18"/>
          <w:szCs w:val="18"/>
        </w:rPr>
      </w:pPr>
      <w:r w:rsidRPr="007F0A46">
        <w:rPr>
          <w:rFonts w:ascii="Arial" w:hAnsi="Arial" w:cs="Arial"/>
          <w:color w:val="000000" w:themeColor="text1"/>
          <w:sz w:val="18"/>
          <w:szCs w:val="18"/>
        </w:rPr>
        <w:t>izvajalcu omogočil dostop do celotne dokumentacije ter informacijske in komunikacijske opreme in infrastrukture, če je to potrebno za dobavo blaga in izvedbo storitev, ki so predmet te pogodbe;</w:t>
      </w:r>
    </w:p>
    <w:p w14:paraId="30E0C68D" w14:textId="77777777" w:rsidR="006B3267" w:rsidRPr="007F0A46" w:rsidRDefault="006B3267" w:rsidP="006B3267">
      <w:pPr>
        <w:pStyle w:val="ListParagraph"/>
        <w:numPr>
          <w:ilvl w:val="0"/>
          <w:numId w:val="142"/>
        </w:numPr>
        <w:tabs>
          <w:tab w:val="clear" w:pos="1080"/>
          <w:tab w:val="num" w:pos="567"/>
        </w:tabs>
        <w:spacing w:after="0" w:line="240" w:lineRule="auto"/>
        <w:ind w:left="567" w:right="-1" w:hanging="283"/>
        <w:jc w:val="both"/>
        <w:rPr>
          <w:rFonts w:ascii="Arial" w:hAnsi="Arial" w:cs="Arial"/>
          <w:color w:val="000000" w:themeColor="text1"/>
          <w:sz w:val="18"/>
          <w:szCs w:val="18"/>
        </w:rPr>
      </w:pPr>
      <w:r w:rsidRPr="007F0A46">
        <w:rPr>
          <w:rFonts w:ascii="Arial" w:hAnsi="Arial" w:cs="Arial"/>
          <w:color w:val="000000" w:themeColor="text1"/>
          <w:sz w:val="18"/>
          <w:szCs w:val="18"/>
        </w:rPr>
        <w:t>pridobil vse pravice, ki so povezane z nabavo programske opreme;</w:t>
      </w:r>
    </w:p>
    <w:p w14:paraId="3A2DE458" w14:textId="77777777" w:rsidR="006B3267" w:rsidRPr="007F0A46" w:rsidRDefault="006B3267" w:rsidP="006B3267">
      <w:pPr>
        <w:pStyle w:val="ListParagraph"/>
        <w:numPr>
          <w:ilvl w:val="0"/>
          <w:numId w:val="142"/>
        </w:numPr>
        <w:tabs>
          <w:tab w:val="clear" w:pos="1080"/>
          <w:tab w:val="num" w:pos="567"/>
        </w:tabs>
        <w:spacing w:after="0" w:line="240" w:lineRule="auto"/>
        <w:ind w:left="567" w:right="-1" w:hanging="283"/>
        <w:jc w:val="both"/>
        <w:rPr>
          <w:rFonts w:ascii="Arial" w:hAnsi="Arial" w:cs="Arial"/>
          <w:color w:val="000000" w:themeColor="text1"/>
          <w:sz w:val="18"/>
          <w:szCs w:val="18"/>
        </w:rPr>
      </w:pPr>
      <w:r w:rsidRPr="007F0A46">
        <w:rPr>
          <w:rFonts w:ascii="Arial" w:hAnsi="Arial" w:cs="Arial"/>
          <w:color w:val="000000" w:themeColor="text1"/>
          <w:sz w:val="18"/>
          <w:szCs w:val="18"/>
        </w:rPr>
        <w:t>priskrbel uporabniška imena in gesla ter druge dostopne pravice za delo izvajalca na informacijskem oz. komunikacijskem sistemu, če je to potrebno za dobavo blaga in izvedbo storitev, ki so predmet te pogodbe;</w:t>
      </w:r>
    </w:p>
    <w:p w14:paraId="0D9DC4A3" w14:textId="77777777" w:rsidR="006B3267" w:rsidRPr="007F0A46" w:rsidRDefault="006B3267" w:rsidP="006B3267">
      <w:pPr>
        <w:pStyle w:val="ListParagraph"/>
        <w:numPr>
          <w:ilvl w:val="0"/>
          <w:numId w:val="142"/>
        </w:numPr>
        <w:tabs>
          <w:tab w:val="clear" w:pos="1080"/>
          <w:tab w:val="num" w:pos="567"/>
        </w:tabs>
        <w:spacing w:after="0" w:line="240" w:lineRule="auto"/>
        <w:ind w:left="567" w:right="-1" w:hanging="283"/>
        <w:jc w:val="both"/>
        <w:rPr>
          <w:rFonts w:ascii="Arial" w:hAnsi="Arial" w:cs="Arial"/>
          <w:color w:val="000000" w:themeColor="text1"/>
          <w:sz w:val="18"/>
          <w:szCs w:val="18"/>
        </w:rPr>
      </w:pPr>
      <w:r w:rsidRPr="007F0A46">
        <w:rPr>
          <w:rFonts w:ascii="Arial" w:hAnsi="Arial" w:cs="Arial"/>
          <w:color w:val="000000" w:themeColor="text1"/>
          <w:sz w:val="18"/>
          <w:szCs w:val="18"/>
        </w:rPr>
        <w:t>sodeloval pri funkcionalni specifikaciji storitev nadgradnje programske opreme;</w:t>
      </w:r>
    </w:p>
    <w:p w14:paraId="788D4B52" w14:textId="77777777" w:rsidR="006B3267" w:rsidRPr="007F0A46" w:rsidRDefault="006B3267" w:rsidP="006B3267">
      <w:pPr>
        <w:pStyle w:val="ListParagraph"/>
        <w:numPr>
          <w:ilvl w:val="0"/>
          <w:numId w:val="142"/>
        </w:numPr>
        <w:tabs>
          <w:tab w:val="clear" w:pos="1080"/>
          <w:tab w:val="num" w:pos="567"/>
        </w:tabs>
        <w:spacing w:after="0" w:line="240" w:lineRule="auto"/>
        <w:ind w:left="567" w:right="-1" w:hanging="283"/>
        <w:jc w:val="both"/>
        <w:rPr>
          <w:rFonts w:ascii="Arial" w:hAnsi="Arial" w:cs="Arial"/>
          <w:color w:val="000000" w:themeColor="text1"/>
          <w:sz w:val="18"/>
          <w:szCs w:val="18"/>
        </w:rPr>
      </w:pPr>
      <w:r w:rsidRPr="007F0A46">
        <w:rPr>
          <w:rFonts w:ascii="Arial" w:hAnsi="Arial" w:cs="Arial"/>
          <w:color w:val="000000" w:themeColor="text1"/>
          <w:sz w:val="18"/>
          <w:szCs w:val="18"/>
        </w:rPr>
        <w:t>zagotovil sodelovanje drugih izvajalcev, ki vzdržujejo obstoječo strojno in programsko opremo;</w:t>
      </w:r>
    </w:p>
    <w:p w14:paraId="5F8F8C23" w14:textId="77777777" w:rsidR="006B3267" w:rsidRPr="007F0A46" w:rsidRDefault="006B3267" w:rsidP="006B3267">
      <w:pPr>
        <w:pStyle w:val="ListParagraph"/>
        <w:numPr>
          <w:ilvl w:val="0"/>
          <w:numId w:val="142"/>
        </w:numPr>
        <w:tabs>
          <w:tab w:val="clear" w:pos="1080"/>
          <w:tab w:val="num" w:pos="567"/>
        </w:tabs>
        <w:spacing w:after="0" w:line="240" w:lineRule="auto"/>
        <w:ind w:left="567" w:right="-1" w:hanging="283"/>
        <w:jc w:val="both"/>
        <w:rPr>
          <w:rFonts w:ascii="Arial" w:hAnsi="Arial" w:cs="Arial"/>
          <w:color w:val="000000" w:themeColor="text1"/>
          <w:sz w:val="18"/>
          <w:szCs w:val="18"/>
        </w:rPr>
      </w:pPr>
      <w:r w:rsidRPr="007F0A46">
        <w:rPr>
          <w:rFonts w:ascii="Arial" w:hAnsi="Arial" w:cs="Arial"/>
          <w:color w:val="000000" w:themeColor="text1"/>
          <w:sz w:val="18"/>
          <w:szCs w:val="18"/>
        </w:rPr>
        <w:t>pred začetkom implementacije zagotovil ustrezno infrastrukturo oziroma nadgradil obstoječo programsko opremo, če je to potrebno za implementacijo novega sistema;</w:t>
      </w:r>
    </w:p>
    <w:p w14:paraId="21000497" w14:textId="77777777" w:rsidR="006B3267" w:rsidRPr="007F0A46" w:rsidRDefault="006B3267" w:rsidP="006B3267">
      <w:pPr>
        <w:pStyle w:val="ListParagraph"/>
        <w:numPr>
          <w:ilvl w:val="0"/>
          <w:numId w:val="142"/>
        </w:numPr>
        <w:tabs>
          <w:tab w:val="clear" w:pos="1080"/>
          <w:tab w:val="num" w:pos="567"/>
        </w:tabs>
        <w:spacing w:after="0" w:line="240" w:lineRule="auto"/>
        <w:ind w:left="567" w:right="-1" w:hanging="283"/>
        <w:jc w:val="both"/>
        <w:rPr>
          <w:rFonts w:ascii="Arial" w:hAnsi="Arial" w:cs="Arial"/>
          <w:color w:val="000000" w:themeColor="text1"/>
          <w:sz w:val="18"/>
          <w:szCs w:val="18"/>
        </w:rPr>
      </w:pPr>
      <w:r w:rsidRPr="007F0A46">
        <w:rPr>
          <w:rFonts w:ascii="Arial" w:hAnsi="Arial" w:cs="Arial"/>
          <w:color w:val="000000" w:themeColor="text1"/>
          <w:sz w:val="18"/>
          <w:szCs w:val="18"/>
        </w:rPr>
        <w:t>upošteval izvajalčeva priporočila in omejitve glede strojne in programske opreme, ki je neposredno ali posredno povezana z implementacijo in delovanjem dokumentnega sistema, ter izvajal druge preventivne in korektivne aktivnosti, ki jih bo priporočil izvajalec;</w:t>
      </w:r>
    </w:p>
    <w:p w14:paraId="18BCE196" w14:textId="77777777" w:rsidR="006B3267" w:rsidRPr="007F0A46" w:rsidRDefault="006B3267" w:rsidP="006B3267">
      <w:pPr>
        <w:pStyle w:val="ListParagraph"/>
        <w:numPr>
          <w:ilvl w:val="0"/>
          <w:numId w:val="142"/>
        </w:numPr>
        <w:tabs>
          <w:tab w:val="clear" w:pos="1080"/>
          <w:tab w:val="num" w:pos="567"/>
        </w:tabs>
        <w:spacing w:after="0" w:line="240" w:lineRule="auto"/>
        <w:ind w:left="567" w:right="-1" w:hanging="283"/>
        <w:jc w:val="both"/>
        <w:rPr>
          <w:rFonts w:ascii="Arial" w:hAnsi="Arial" w:cs="Arial"/>
          <w:color w:val="000000" w:themeColor="text1"/>
          <w:sz w:val="18"/>
          <w:szCs w:val="18"/>
        </w:rPr>
      </w:pPr>
      <w:r w:rsidRPr="007F0A46">
        <w:rPr>
          <w:rFonts w:ascii="Arial" w:hAnsi="Arial" w:cs="Arial"/>
          <w:color w:val="000000" w:themeColor="text1"/>
          <w:sz w:val="18"/>
          <w:szCs w:val="18"/>
        </w:rPr>
        <w:t>obveščal izvajalca, sodeloval z izvajalcem ter koordiniral delo;</w:t>
      </w:r>
    </w:p>
    <w:p w14:paraId="2126EAF8" w14:textId="77777777" w:rsidR="006B3267" w:rsidRPr="007F0A46" w:rsidRDefault="006B3267" w:rsidP="006B3267">
      <w:pPr>
        <w:pStyle w:val="ListParagraph"/>
        <w:numPr>
          <w:ilvl w:val="0"/>
          <w:numId w:val="142"/>
        </w:numPr>
        <w:tabs>
          <w:tab w:val="clear" w:pos="1080"/>
          <w:tab w:val="num" w:pos="567"/>
        </w:tabs>
        <w:spacing w:after="0" w:line="240" w:lineRule="auto"/>
        <w:ind w:left="567" w:right="-1" w:hanging="283"/>
        <w:jc w:val="both"/>
        <w:rPr>
          <w:rFonts w:ascii="Arial" w:hAnsi="Arial" w:cs="Arial"/>
          <w:color w:val="000000" w:themeColor="text1"/>
          <w:sz w:val="18"/>
          <w:szCs w:val="18"/>
        </w:rPr>
      </w:pPr>
      <w:r w:rsidRPr="007F0A46">
        <w:rPr>
          <w:rFonts w:ascii="Arial" w:hAnsi="Arial" w:cs="Arial"/>
          <w:color w:val="000000" w:themeColor="text1"/>
          <w:sz w:val="18"/>
          <w:szCs w:val="18"/>
        </w:rPr>
        <w:t>aktivno sodeloval pri testiranju;</w:t>
      </w:r>
    </w:p>
    <w:p w14:paraId="6D10FDC3" w14:textId="77777777" w:rsidR="006B3267" w:rsidRPr="007F0A46" w:rsidRDefault="006B3267" w:rsidP="006B3267">
      <w:pPr>
        <w:pStyle w:val="ListParagraph"/>
        <w:numPr>
          <w:ilvl w:val="0"/>
          <w:numId w:val="142"/>
        </w:numPr>
        <w:tabs>
          <w:tab w:val="clear" w:pos="1080"/>
          <w:tab w:val="num" w:pos="567"/>
        </w:tabs>
        <w:spacing w:after="0" w:line="240" w:lineRule="auto"/>
        <w:ind w:left="567" w:right="-1" w:hanging="283"/>
        <w:jc w:val="both"/>
        <w:rPr>
          <w:rFonts w:ascii="Arial" w:hAnsi="Arial" w:cs="Arial"/>
          <w:color w:val="000000" w:themeColor="text1"/>
          <w:sz w:val="18"/>
          <w:szCs w:val="18"/>
        </w:rPr>
      </w:pPr>
      <w:r w:rsidRPr="007F0A46">
        <w:rPr>
          <w:rFonts w:ascii="Arial" w:hAnsi="Arial" w:cs="Arial"/>
          <w:color w:val="000000" w:themeColor="text1"/>
          <w:sz w:val="18"/>
          <w:szCs w:val="18"/>
        </w:rPr>
        <w:t>pripravil podatke o odprtih zadevah iz obstoječega sistema v obliki, ki je primerna za uvoz v nov sistem;</w:t>
      </w:r>
    </w:p>
    <w:p w14:paraId="3FE42198" w14:textId="77777777" w:rsidR="006B3267" w:rsidRPr="007F0A46" w:rsidRDefault="006B3267" w:rsidP="006B3267">
      <w:pPr>
        <w:pStyle w:val="ListParagraph"/>
        <w:numPr>
          <w:ilvl w:val="0"/>
          <w:numId w:val="142"/>
        </w:numPr>
        <w:tabs>
          <w:tab w:val="clear" w:pos="1080"/>
          <w:tab w:val="num" w:pos="567"/>
        </w:tabs>
        <w:spacing w:after="0" w:line="240" w:lineRule="auto"/>
        <w:ind w:left="567" w:right="-1" w:hanging="283"/>
        <w:jc w:val="both"/>
        <w:rPr>
          <w:rFonts w:ascii="Arial" w:hAnsi="Arial" w:cs="Arial"/>
          <w:color w:val="000000" w:themeColor="text1"/>
          <w:sz w:val="18"/>
          <w:szCs w:val="18"/>
        </w:rPr>
      </w:pPr>
      <w:r w:rsidRPr="007F0A46">
        <w:rPr>
          <w:rFonts w:ascii="Arial" w:hAnsi="Arial" w:cs="Arial"/>
          <w:color w:val="000000" w:themeColor="text1"/>
          <w:sz w:val="18"/>
          <w:szCs w:val="18"/>
        </w:rPr>
        <w:t>prevzel rešitve v skladu s sprejetim načrtom prevzema;</w:t>
      </w:r>
    </w:p>
    <w:p w14:paraId="2DE99285" w14:textId="77777777" w:rsidR="006B3267" w:rsidRPr="007F0A46" w:rsidRDefault="006B3267" w:rsidP="006B3267">
      <w:pPr>
        <w:pStyle w:val="ListParagraph"/>
        <w:numPr>
          <w:ilvl w:val="0"/>
          <w:numId w:val="142"/>
        </w:numPr>
        <w:tabs>
          <w:tab w:val="clear" w:pos="1080"/>
          <w:tab w:val="num" w:pos="567"/>
        </w:tabs>
        <w:spacing w:after="0" w:line="240" w:lineRule="auto"/>
        <w:ind w:left="567" w:right="-1" w:hanging="283"/>
        <w:jc w:val="both"/>
        <w:rPr>
          <w:rFonts w:ascii="Arial" w:hAnsi="Arial" w:cs="Arial"/>
          <w:color w:val="000000" w:themeColor="text1"/>
          <w:sz w:val="18"/>
          <w:szCs w:val="18"/>
        </w:rPr>
      </w:pPr>
      <w:r w:rsidRPr="007F0A46">
        <w:rPr>
          <w:rFonts w:ascii="Arial" w:hAnsi="Arial" w:cs="Arial"/>
          <w:color w:val="000000" w:themeColor="text1"/>
          <w:sz w:val="18"/>
          <w:szCs w:val="18"/>
        </w:rPr>
        <w:t>plačeval  naročene storitve, ki so bile izvedene in prevzete, v dogovorjenem roku;</w:t>
      </w:r>
    </w:p>
    <w:p w14:paraId="74A6CB09" w14:textId="77777777" w:rsidR="006B3267" w:rsidRPr="007F0A46" w:rsidRDefault="006B3267" w:rsidP="006B3267">
      <w:pPr>
        <w:pStyle w:val="ListParagraph"/>
        <w:numPr>
          <w:ilvl w:val="0"/>
          <w:numId w:val="142"/>
        </w:numPr>
        <w:tabs>
          <w:tab w:val="clear" w:pos="1080"/>
          <w:tab w:val="num" w:pos="567"/>
        </w:tabs>
        <w:spacing w:after="0" w:line="240" w:lineRule="auto"/>
        <w:ind w:left="567" w:right="-1" w:hanging="283"/>
        <w:jc w:val="both"/>
        <w:rPr>
          <w:rFonts w:ascii="Arial" w:hAnsi="Arial" w:cs="Arial"/>
          <w:color w:val="000000" w:themeColor="text1"/>
          <w:sz w:val="18"/>
          <w:szCs w:val="18"/>
        </w:rPr>
      </w:pPr>
      <w:r w:rsidRPr="007F0A46">
        <w:rPr>
          <w:rFonts w:ascii="Arial" w:hAnsi="Arial" w:cs="Arial"/>
          <w:color w:val="000000" w:themeColor="text1"/>
          <w:sz w:val="18"/>
          <w:szCs w:val="18"/>
        </w:rPr>
        <w:t xml:space="preserve">izpolnjeval vse druge pogodbene obveznosti v rokih in na predviden način; </w:t>
      </w:r>
    </w:p>
    <w:p w14:paraId="3DC8067D" w14:textId="77777777" w:rsidR="006B3267" w:rsidRPr="007F0A46" w:rsidRDefault="006B3267" w:rsidP="006B3267">
      <w:pPr>
        <w:pStyle w:val="ListParagraph"/>
        <w:numPr>
          <w:ilvl w:val="0"/>
          <w:numId w:val="142"/>
        </w:numPr>
        <w:tabs>
          <w:tab w:val="clear" w:pos="1080"/>
          <w:tab w:val="num" w:pos="567"/>
        </w:tabs>
        <w:spacing w:after="0" w:line="240" w:lineRule="auto"/>
        <w:ind w:left="567" w:right="-1" w:hanging="283"/>
        <w:jc w:val="both"/>
        <w:rPr>
          <w:rFonts w:ascii="Arial" w:hAnsi="Arial" w:cs="Arial"/>
          <w:color w:val="000000" w:themeColor="text1"/>
          <w:sz w:val="18"/>
          <w:szCs w:val="18"/>
        </w:rPr>
      </w:pPr>
      <w:r w:rsidRPr="007F0A46">
        <w:rPr>
          <w:rFonts w:ascii="Arial" w:hAnsi="Arial" w:cs="Arial"/>
          <w:color w:val="000000" w:themeColor="text1"/>
          <w:sz w:val="18"/>
          <w:szCs w:val="18"/>
        </w:rPr>
        <w:t xml:space="preserve">izvajalcu omogočil strokovno in neodvisno opravljanje nalog ter mu zagotoviti primeren čas in dostop do vseh potrebnih podatkov, s katerimi razpolaga naročnik, in so potrebni in pomembni za izvajanje nalog po tej pogodbi; </w:t>
      </w:r>
    </w:p>
    <w:p w14:paraId="3DADCABE" w14:textId="77777777" w:rsidR="006B3267" w:rsidRPr="007F0A46" w:rsidRDefault="006B3267" w:rsidP="006B3267">
      <w:pPr>
        <w:pStyle w:val="Telobesedila33"/>
        <w:numPr>
          <w:ilvl w:val="0"/>
          <w:numId w:val="142"/>
        </w:numPr>
        <w:tabs>
          <w:tab w:val="clear" w:pos="1080"/>
          <w:tab w:val="num" w:pos="567"/>
        </w:tabs>
        <w:ind w:left="567" w:right="-1" w:hanging="283"/>
        <w:rPr>
          <w:rFonts w:ascii="Arial" w:hAnsi="Arial" w:cs="Arial"/>
          <w:b/>
          <w:color w:val="000000" w:themeColor="text1"/>
          <w:sz w:val="18"/>
          <w:szCs w:val="18"/>
        </w:rPr>
      </w:pPr>
      <w:r w:rsidRPr="007F0A46">
        <w:rPr>
          <w:rFonts w:ascii="Arial" w:hAnsi="Arial" w:cs="Arial"/>
          <w:color w:val="000000" w:themeColor="text1"/>
          <w:sz w:val="18"/>
          <w:szCs w:val="18"/>
        </w:rPr>
        <w:t xml:space="preserve">pravočasno obvestil izvajalca o vseh spremembah in novo nastalih situacijah, ki bi lahko imele vpliv na izvajanje obveznosti po tej pogodbi. </w:t>
      </w:r>
    </w:p>
    <w:p w14:paraId="4F47B2FD" w14:textId="77777777" w:rsidR="006B3267" w:rsidRPr="007F0A46" w:rsidRDefault="006B3267" w:rsidP="006B3267">
      <w:pPr>
        <w:pStyle w:val="Telobesedila33"/>
        <w:ind w:right="-1"/>
        <w:rPr>
          <w:rFonts w:ascii="Arial" w:hAnsi="Arial" w:cs="Arial"/>
          <w:b/>
          <w:color w:val="000000" w:themeColor="text1"/>
          <w:sz w:val="18"/>
          <w:szCs w:val="18"/>
        </w:rPr>
      </w:pPr>
    </w:p>
    <w:p w14:paraId="0CAA7732" w14:textId="77777777" w:rsidR="006B3267" w:rsidRPr="007F0A46" w:rsidRDefault="006B3267" w:rsidP="006B3267">
      <w:pPr>
        <w:ind w:right="-1"/>
        <w:jc w:val="both"/>
        <w:rPr>
          <w:rFonts w:ascii="Arial" w:hAnsi="Arial" w:cs="Arial"/>
          <w:color w:val="000000" w:themeColor="text1"/>
          <w:sz w:val="18"/>
          <w:szCs w:val="18"/>
        </w:rPr>
      </w:pPr>
    </w:p>
    <w:p w14:paraId="02AB6021" w14:textId="77777777" w:rsidR="006B3267" w:rsidRPr="008A3C5F" w:rsidRDefault="006B3267" w:rsidP="006B3267">
      <w:pPr>
        <w:pStyle w:val="Heading4"/>
        <w:numPr>
          <w:ilvl w:val="0"/>
          <w:numId w:val="139"/>
        </w:numPr>
        <w:spacing w:before="0"/>
        <w:ind w:left="720" w:hanging="360"/>
        <w:rPr>
          <w:rFonts w:ascii="Arial" w:hAnsi="Arial" w:cs="Arial"/>
          <w:b/>
          <w:bCs/>
          <w:i w:val="0"/>
          <w:iCs w:val="0"/>
          <w:color w:val="000000" w:themeColor="text1"/>
          <w:sz w:val="18"/>
          <w:szCs w:val="18"/>
        </w:rPr>
      </w:pPr>
      <w:r w:rsidRPr="008A3C5F">
        <w:rPr>
          <w:rFonts w:ascii="Arial" w:hAnsi="Arial" w:cs="Arial"/>
          <w:b/>
          <w:bCs/>
          <w:i w:val="0"/>
          <w:iCs w:val="0"/>
          <w:color w:val="000000" w:themeColor="text1"/>
          <w:sz w:val="18"/>
          <w:szCs w:val="18"/>
        </w:rPr>
        <w:t>GARANCIJA IN JAMSTVA</w:t>
      </w:r>
    </w:p>
    <w:p w14:paraId="039396DA" w14:textId="77777777" w:rsidR="006B3267" w:rsidRPr="007F0A46" w:rsidRDefault="006B3267" w:rsidP="006B3267">
      <w:pPr>
        <w:numPr>
          <w:ilvl w:val="0"/>
          <w:numId w:val="138"/>
        </w:numPr>
        <w:spacing w:before="240" w:after="120" w:line="240" w:lineRule="auto"/>
        <w:ind w:left="714" w:hanging="357"/>
        <w:jc w:val="center"/>
        <w:rPr>
          <w:rFonts w:ascii="Arial" w:hAnsi="Arial" w:cs="Arial"/>
          <w:color w:val="000000" w:themeColor="text1"/>
          <w:sz w:val="18"/>
          <w:szCs w:val="18"/>
        </w:rPr>
      </w:pPr>
      <w:r w:rsidRPr="007F0A46">
        <w:rPr>
          <w:rFonts w:ascii="Arial" w:hAnsi="Arial" w:cs="Arial"/>
          <w:b/>
          <w:bCs/>
          <w:color w:val="000000" w:themeColor="text1"/>
          <w:sz w:val="18"/>
          <w:szCs w:val="18"/>
        </w:rPr>
        <w:t>člen</w:t>
      </w:r>
    </w:p>
    <w:p w14:paraId="500ED9E7" w14:textId="77777777" w:rsidR="006B3267" w:rsidRPr="007F0A46" w:rsidRDefault="006B3267" w:rsidP="006B3267">
      <w:pPr>
        <w:ind w:right="-1"/>
        <w:jc w:val="both"/>
        <w:rPr>
          <w:rFonts w:ascii="Arial" w:hAnsi="Arial" w:cs="Arial"/>
          <w:color w:val="000000" w:themeColor="text1"/>
          <w:sz w:val="18"/>
          <w:szCs w:val="18"/>
        </w:rPr>
      </w:pPr>
    </w:p>
    <w:p w14:paraId="64CA3FF0" w14:textId="77777777" w:rsidR="006B3267" w:rsidRPr="007F0A46" w:rsidRDefault="006B3267" w:rsidP="006B3267">
      <w:pPr>
        <w:pStyle w:val="paragraph"/>
        <w:spacing w:before="0" w:beforeAutospacing="0" w:after="0" w:afterAutospacing="0"/>
        <w:ind w:right="-15"/>
        <w:jc w:val="both"/>
        <w:textAlignment w:val="baseline"/>
        <w:rPr>
          <w:rStyle w:val="normaltextrun"/>
          <w:rFonts w:ascii="Arial" w:hAnsi="Arial" w:cs="Arial"/>
          <w:color w:val="000000" w:themeColor="text1"/>
          <w:sz w:val="18"/>
          <w:szCs w:val="18"/>
        </w:rPr>
      </w:pPr>
      <w:r w:rsidRPr="007F0A46">
        <w:rPr>
          <w:rStyle w:val="normaltextrun"/>
          <w:rFonts w:ascii="Arial" w:hAnsi="Arial" w:cs="Arial"/>
          <w:color w:val="000000" w:themeColor="text1"/>
          <w:sz w:val="18"/>
          <w:szCs w:val="18"/>
        </w:rPr>
        <w:t>Izvajalec ves čas trajanja pogodbenega razmerja jamči za dobro in pravilno izvedbo predmeta te pogodbe.  </w:t>
      </w:r>
    </w:p>
    <w:p w14:paraId="3E03C842" w14:textId="77777777" w:rsidR="006B3267" w:rsidRPr="007F0A46" w:rsidRDefault="006B3267" w:rsidP="006B3267">
      <w:pPr>
        <w:pStyle w:val="paragraph"/>
        <w:spacing w:before="0" w:beforeAutospacing="0" w:after="0" w:afterAutospacing="0"/>
        <w:ind w:right="-15"/>
        <w:jc w:val="both"/>
        <w:textAlignment w:val="baseline"/>
        <w:rPr>
          <w:rStyle w:val="normaltextrun"/>
          <w:rFonts w:ascii="Arial" w:hAnsi="Arial" w:cs="Arial"/>
          <w:color w:val="000000" w:themeColor="text1"/>
          <w:sz w:val="18"/>
          <w:szCs w:val="18"/>
        </w:rPr>
      </w:pPr>
    </w:p>
    <w:p w14:paraId="32265F4C" w14:textId="574D35A9" w:rsidR="006B3267" w:rsidRPr="007F0A46" w:rsidRDefault="006B3267" w:rsidP="006B3267">
      <w:pPr>
        <w:pStyle w:val="paragraph"/>
        <w:spacing w:before="0" w:beforeAutospacing="0" w:after="0" w:afterAutospacing="0"/>
        <w:ind w:right="-15"/>
        <w:jc w:val="both"/>
        <w:textAlignment w:val="baseline"/>
        <w:rPr>
          <w:rFonts w:ascii="Arial" w:hAnsi="Arial" w:cs="Arial"/>
          <w:color w:val="000000" w:themeColor="text1"/>
          <w:sz w:val="18"/>
          <w:szCs w:val="18"/>
        </w:rPr>
      </w:pPr>
      <w:r w:rsidRPr="007F0A46">
        <w:rPr>
          <w:rStyle w:val="normaltextrun"/>
          <w:rFonts w:ascii="Arial" w:hAnsi="Arial" w:cs="Arial"/>
          <w:color w:val="000000" w:themeColor="text1"/>
          <w:sz w:val="18"/>
          <w:szCs w:val="18"/>
        </w:rPr>
        <w:t xml:space="preserve">Skladno s 5. členom te pogodbe se celotna dobava blaga in izvedba storitev, kot so specificirane v tehničnih specifikacijah izvrši najkasneje v roku </w:t>
      </w:r>
      <w:r w:rsidR="008A3C5F">
        <w:rPr>
          <w:rStyle w:val="normaltextrun"/>
          <w:rFonts w:ascii="Arial" w:hAnsi="Arial" w:cs="Arial"/>
          <w:color w:val="000000" w:themeColor="text1"/>
          <w:sz w:val="18"/>
          <w:szCs w:val="18"/>
        </w:rPr>
        <w:t>dvajsetih</w:t>
      </w:r>
      <w:r w:rsidRPr="007F0A46">
        <w:rPr>
          <w:rStyle w:val="normaltextrun"/>
          <w:rFonts w:ascii="Arial" w:hAnsi="Arial" w:cs="Arial"/>
          <w:color w:val="000000" w:themeColor="text1"/>
          <w:sz w:val="18"/>
          <w:szCs w:val="18"/>
        </w:rPr>
        <w:t xml:space="preserve"> (2</w:t>
      </w:r>
      <w:r w:rsidR="008A3C5F">
        <w:rPr>
          <w:rStyle w:val="normaltextrun"/>
          <w:rFonts w:ascii="Arial" w:hAnsi="Arial" w:cs="Arial"/>
          <w:color w:val="000000" w:themeColor="text1"/>
          <w:sz w:val="18"/>
          <w:szCs w:val="18"/>
        </w:rPr>
        <w:t>0</w:t>
      </w:r>
      <w:r w:rsidRPr="007F0A46">
        <w:rPr>
          <w:rStyle w:val="normaltextrun"/>
          <w:rFonts w:ascii="Arial" w:hAnsi="Arial" w:cs="Arial"/>
          <w:color w:val="000000" w:themeColor="text1"/>
          <w:sz w:val="18"/>
          <w:szCs w:val="18"/>
        </w:rPr>
        <w:t xml:space="preserve">) mesecev od dneva pričetka veljavnosti te pogodbe. Po uspešno opravljeni dobavi in izvedbi storitev bosta pogodbeni stranki sestavili in podpisali primopredajni zapisnik. </w:t>
      </w:r>
      <w:r w:rsidRPr="007F0A46">
        <w:rPr>
          <w:rFonts w:ascii="Arial" w:hAnsi="Arial" w:cs="Arial"/>
          <w:color w:val="000000" w:themeColor="text1"/>
          <w:sz w:val="18"/>
          <w:szCs w:val="18"/>
        </w:rPr>
        <w:t xml:space="preserve">Garancija za dobavljeno blago in opravljene storitve za predmet te pogodbe znaša štiriindvajset (24) mesecev od dneva podpisa primopredajnega zapisnika. </w:t>
      </w:r>
    </w:p>
    <w:p w14:paraId="0522BFDA" w14:textId="77777777" w:rsidR="006B3267" w:rsidRPr="007F0A46" w:rsidRDefault="006B3267" w:rsidP="006B3267">
      <w:pPr>
        <w:pStyle w:val="paragraph"/>
        <w:spacing w:before="0" w:beforeAutospacing="0" w:after="0" w:afterAutospacing="0"/>
        <w:ind w:right="-15"/>
        <w:jc w:val="both"/>
        <w:textAlignment w:val="baseline"/>
        <w:rPr>
          <w:rFonts w:ascii="Arial" w:hAnsi="Arial" w:cs="Arial"/>
          <w:color w:val="000000" w:themeColor="text1"/>
          <w:sz w:val="18"/>
          <w:szCs w:val="18"/>
        </w:rPr>
      </w:pPr>
      <w:r w:rsidRPr="007F0A46">
        <w:rPr>
          <w:rStyle w:val="eop"/>
          <w:rFonts w:ascii="Arial" w:hAnsi="Arial" w:cs="Arial"/>
          <w:color w:val="000000" w:themeColor="text1"/>
          <w:sz w:val="18"/>
          <w:szCs w:val="18"/>
        </w:rPr>
        <w:lastRenderedPageBreak/>
        <w:t> </w:t>
      </w:r>
    </w:p>
    <w:p w14:paraId="2126CE7C" w14:textId="77777777" w:rsidR="006B3267" w:rsidRPr="007F0A46" w:rsidRDefault="006B3267" w:rsidP="006B3267">
      <w:pPr>
        <w:pStyle w:val="ListParagraph"/>
        <w:numPr>
          <w:ilvl w:val="0"/>
          <w:numId w:val="139"/>
        </w:numPr>
        <w:spacing w:after="160" w:line="240" w:lineRule="auto"/>
        <w:jc w:val="both"/>
        <w:rPr>
          <w:rFonts w:ascii="Arial" w:hAnsi="Arial" w:cs="Arial"/>
          <w:b/>
          <w:color w:val="000000" w:themeColor="text1"/>
          <w:sz w:val="18"/>
          <w:szCs w:val="18"/>
        </w:rPr>
      </w:pPr>
      <w:r w:rsidRPr="007F0A46">
        <w:rPr>
          <w:rFonts w:ascii="Arial" w:hAnsi="Arial" w:cs="Arial"/>
          <w:b/>
          <w:color w:val="000000" w:themeColor="text1"/>
          <w:sz w:val="18"/>
          <w:szCs w:val="18"/>
        </w:rPr>
        <w:t>VZDRŽEVANJE, NADGRADNJE IN ODPRAVA NAPAK</w:t>
      </w:r>
    </w:p>
    <w:p w14:paraId="68CC3F0A" w14:textId="77777777" w:rsidR="006B3267" w:rsidRPr="007F0A46" w:rsidRDefault="006B3267" w:rsidP="006B3267">
      <w:pPr>
        <w:pStyle w:val="ListParagraph"/>
        <w:spacing w:after="160"/>
        <w:ind w:left="1080"/>
        <w:jc w:val="both"/>
        <w:rPr>
          <w:rFonts w:ascii="Arial" w:hAnsi="Arial" w:cs="Arial"/>
          <w:b/>
          <w:color w:val="000000" w:themeColor="text1"/>
          <w:sz w:val="18"/>
          <w:szCs w:val="18"/>
        </w:rPr>
      </w:pPr>
    </w:p>
    <w:p w14:paraId="7E9B5438" w14:textId="77777777" w:rsidR="006B3267" w:rsidRPr="007F0A46" w:rsidRDefault="006B3267" w:rsidP="006B3267">
      <w:pPr>
        <w:pStyle w:val="ListParagraph"/>
        <w:numPr>
          <w:ilvl w:val="0"/>
          <w:numId w:val="138"/>
        </w:numPr>
        <w:spacing w:after="160" w:line="240" w:lineRule="auto"/>
        <w:jc w:val="both"/>
        <w:rPr>
          <w:rFonts w:ascii="Arial" w:hAnsi="Arial" w:cs="Arial"/>
          <w:b/>
          <w:color w:val="000000" w:themeColor="text1"/>
          <w:sz w:val="18"/>
          <w:szCs w:val="18"/>
        </w:rPr>
      </w:pPr>
      <w:r w:rsidRPr="007F0A46">
        <w:rPr>
          <w:rFonts w:ascii="Arial" w:hAnsi="Arial" w:cs="Arial"/>
          <w:b/>
          <w:color w:val="000000" w:themeColor="text1"/>
          <w:sz w:val="18"/>
          <w:szCs w:val="18"/>
        </w:rPr>
        <w:t xml:space="preserve">člen </w:t>
      </w:r>
    </w:p>
    <w:p w14:paraId="27FAF6A2" w14:textId="77777777" w:rsidR="006B3267" w:rsidRPr="007F0A46" w:rsidRDefault="006B3267" w:rsidP="006B3267">
      <w:pPr>
        <w:spacing w:after="160"/>
        <w:contextualSpacing/>
        <w:jc w:val="both"/>
        <w:rPr>
          <w:rFonts w:ascii="Arial" w:hAnsi="Arial" w:cs="Arial"/>
          <w:b/>
          <w:color w:val="000000" w:themeColor="text1"/>
          <w:sz w:val="18"/>
          <w:szCs w:val="18"/>
        </w:rPr>
      </w:pPr>
    </w:p>
    <w:p w14:paraId="61D47C4B" w14:textId="77777777" w:rsidR="006B3267" w:rsidRPr="007F0A46" w:rsidRDefault="006B3267" w:rsidP="006B3267">
      <w:pPr>
        <w:jc w:val="both"/>
        <w:rPr>
          <w:rFonts w:ascii="Arial" w:hAnsi="Arial" w:cs="Arial"/>
          <w:bCs/>
          <w:color w:val="000000" w:themeColor="text1"/>
          <w:sz w:val="18"/>
          <w:szCs w:val="18"/>
        </w:rPr>
      </w:pPr>
      <w:r w:rsidRPr="007F0A46">
        <w:rPr>
          <w:rFonts w:ascii="Arial" w:hAnsi="Arial" w:cs="Arial"/>
          <w:bCs/>
          <w:color w:val="000000" w:themeColor="text1"/>
          <w:sz w:val="18"/>
          <w:szCs w:val="18"/>
        </w:rPr>
        <w:t xml:space="preserve">Redno in preventivno vzdrževanje DMS zajema tiste spremembe aplikacije, ki ne pomenijo bistvenih sprememb funkcionalnosti obstoječe rešitve.  </w:t>
      </w:r>
    </w:p>
    <w:p w14:paraId="39767659" w14:textId="77777777" w:rsidR="006B3267" w:rsidRPr="007F0A46" w:rsidRDefault="006B3267" w:rsidP="006B3267">
      <w:pPr>
        <w:jc w:val="both"/>
        <w:rPr>
          <w:rFonts w:ascii="Arial" w:hAnsi="Arial" w:cs="Arial"/>
          <w:bCs/>
          <w:color w:val="000000" w:themeColor="text1"/>
          <w:sz w:val="18"/>
          <w:szCs w:val="18"/>
        </w:rPr>
      </w:pPr>
      <w:r w:rsidRPr="007F0A46">
        <w:rPr>
          <w:rFonts w:ascii="Arial" w:hAnsi="Arial" w:cs="Arial"/>
          <w:bCs/>
          <w:color w:val="000000" w:themeColor="text1"/>
          <w:sz w:val="18"/>
          <w:szCs w:val="18"/>
        </w:rPr>
        <w:t xml:space="preserve">Storitve nadgradenj po potrebi naročnika bo izvajalec izvajal izključno na podlagi vnaprejšnjega pisnega naročila naročnika, v katerem naročnik čim bolj natančno opiše predmet storitve in podane ponudbe predvidenega angažiranja. Po potrebi bo, v sodelovanju s ponudnikom, opis dopolnil. Ponudnik na podlagi predloga naročnika posreduje oceno porabljenega časa za nadgradnjo, ki jo mora naročnik pred izvedbo pisno potrditi. Ponudnik mora nuditi modularno nadgradnjo v primeru potreb po dodatnih modulih, ki niso predmet tega javnega naročila ter arhitekturno in tehnično zasnovo, ki morata omogočati dovolj enostavno dodajanje novih sklopov funkcionalnosti oziroma rešitev, ki bi izhajale iz naslova novih potreb oziroma zahtev naročnika. Programsko oprema mora imeti zasnovano šibko sklopljenost med posameznimi funkcionalnimi moduli. </w:t>
      </w:r>
    </w:p>
    <w:p w14:paraId="704E0864" w14:textId="77777777" w:rsidR="006B3267" w:rsidRPr="007F0A46" w:rsidRDefault="006B3267" w:rsidP="006B3267">
      <w:pPr>
        <w:jc w:val="both"/>
        <w:rPr>
          <w:rFonts w:ascii="Arial" w:hAnsi="Arial" w:cs="Arial"/>
          <w:bCs/>
          <w:color w:val="000000" w:themeColor="text1"/>
          <w:sz w:val="18"/>
          <w:szCs w:val="18"/>
        </w:rPr>
      </w:pPr>
      <w:r w:rsidRPr="007F0A46">
        <w:rPr>
          <w:rFonts w:ascii="Arial" w:hAnsi="Arial" w:cs="Arial"/>
          <w:bCs/>
          <w:color w:val="000000" w:themeColor="text1"/>
          <w:sz w:val="18"/>
          <w:szCs w:val="18"/>
        </w:rPr>
        <w:t>Naročnik je pred iztekom garancijskega obdobja upravičen do brezplačne zadnje certificirane nadgradnje oziroma posodobitve licenčne programske opreme DMS.</w:t>
      </w:r>
    </w:p>
    <w:p w14:paraId="0E067472" w14:textId="77777777" w:rsidR="006B3267" w:rsidRPr="007F0A46" w:rsidRDefault="006B3267" w:rsidP="006B3267">
      <w:pPr>
        <w:numPr>
          <w:ilvl w:val="0"/>
          <w:numId w:val="138"/>
        </w:numPr>
        <w:spacing w:before="240" w:after="120" w:line="240" w:lineRule="auto"/>
        <w:rPr>
          <w:rFonts w:ascii="Arial" w:hAnsi="Arial" w:cs="Arial"/>
          <w:b/>
          <w:bCs/>
          <w:color w:val="000000" w:themeColor="text1"/>
          <w:sz w:val="18"/>
          <w:szCs w:val="18"/>
        </w:rPr>
      </w:pPr>
      <w:r w:rsidRPr="007F0A46">
        <w:rPr>
          <w:rFonts w:ascii="Arial" w:hAnsi="Arial" w:cs="Arial"/>
          <w:b/>
          <w:bCs/>
          <w:color w:val="000000" w:themeColor="text1"/>
          <w:sz w:val="18"/>
          <w:szCs w:val="18"/>
        </w:rPr>
        <w:t>člen</w:t>
      </w:r>
    </w:p>
    <w:p w14:paraId="28ADE327" w14:textId="77777777" w:rsidR="006B3267" w:rsidRPr="007F0A46" w:rsidRDefault="006B3267" w:rsidP="006B3267">
      <w:pPr>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 xml:space="preserve">V okviru rednega in preventivnega vzdrževanja programske opreme, ki je predmet te pogodbe so naloge izvajalca: </w:t>
      </w:r>
    </w:p>
    <w:p w14:paraId="60A21A1A" w14:textId="77777777" w:rsidR="006B3267" w:rsidRPr="007F0A46" w:rsidRDefault="006B3267" w:rsidP="006B3267">
      <w:pPr>
        <w:pStyle w:val="ListParagraph"/>
        <w:numPr>
          <w:ilvl w:val="0"/>
          <w:numId w:val="152"/>
        </w:numPr>
        <w:spacing w:after="0" w:line="259" w:lineRule="auto"/>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Tehnično podporo imenovanim skrbnikom naročnika v mesečnem obsegu do 6 ur, ki je vključena v ceni osnovnega ogrodja.</w:t>
      </w:r>
    </w:p>
    <w:p w14:paraId="45D041B2" w14:textId="77777777" w:rsidR="006B3267" w:rsidRPr="007F0A46" w:rsidRDefault="006B3267" w:rsidP="006B3267">
      <w:pPr>
        <w:pStyle w:val="ListParagraph"/>
        <w:numPr>
          <w:ilvl w:val="0"/>
          <w:numId w:val="152"/>
        </w:numPr>
        <w:spacing w:after="0" w:line="259" w:lineRule="auto"/>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 xml:space="preserve">Pravočasno izvajanje sprememb v zakonskih in podzakonskih podlagah, ter drugih sprememb, ki posegajo v področje delovanja programske opreme in na katere naročnik nima vpliva. Potrebne spremembe predlaga izvajalec sam in morajo biti implementirane najpozneje na dan pričetka veljavnosti ustreznih pravnih podlag. </w:t>
      </w:r>
    </w:p>
    <w:p w14:paraId="617512DE" w14:textId="77777777" w:rsidR="006B3267" w:rsidRPr="007F0A46" w:rsidRDefault="006B3267" w:rsidP="006B3267">
      <w:pPr>
        <w:pStyle w:val="ListParagraph"/>
        <w:numPr>
          <w:ilvl w:val="0"/>
          <w:numId w:val="152"/>
        </w:numPr>
        <w:spacing w:after="0" w:line="259" w:lineRule="auto"/>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 xml:space="preserve">Ob uvedbi zakonskih ali drugih novosti bo izvajalec pravočasno obveščal skrbnika na strani naročnika o predvidenih spremembah, o vsebini in načinu uvedbe novosti. </w:t>
      </w:r>
    </w:p>
    <w:p w14:paraId="6361BA3E" w14:textId="77777777" w:rsidR="006B3267" w:rsidRPr="007F0A46" w:rsidRDefault="006B3267" w:rsidP="006B3267">
      <w:pPr>
        <w:pStyle w:val="ListParagraph"/>
        <w:numPr>
          <w:ilvl w:val="0"/>
          <w:numId w:val="152"/>
        </w:numPr>
        <w:spacing w:after="0" w:line="259" w:lineRule="auto"/>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 xml:space="preserve">Sprejemanje, evidentiranje in ažurno reševanje napak, na katere opozori naročnik ali jih zazna izvajalec sam, kot so: </w:t>
      </w:r>
    </w:p>
    <w:p w14:paraId="3732D66F" w14:textId="77777777" w:rsidR="006B3267" w:rsidRPr="007F0A46" w:rsidRDefault="006B3267" w:rsidP="006B3267">
      <w:pPr>
        <w:pStyle w:val="ListParagraph"/>
        <w:numPr>
          <w:ilvl w:val="1"/>
          <w:numId w:val="152"/>
        </w:numPr>
        <w:spacing w:after="0" w:line="259" w:lineRule="auto"/>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napake pri rednem delovanju,</w:t>
      </w:r>
    </w:p>
    <w:p w14:paraId="3459281B" w14:textId="77777777" w:rsidR="006B3267" w:rsidRPr="007F0A46" w:rsidRDefault="006B3267" w:rsidP="006B3267">
      <w:pPr>
        <w:pStyle w:val="ListParagraph"/>
        <w:numPr>
          <w:ilvl w:val="1"/>
          <w:numId w:val="152"/>
        </w:numPr>
        <w:spacing w:after="0" w:line="259" w:lineRule="auto"/>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napake pri prenosu podatkov,</w:t>
      </w:r>
    </w:p>
    <w:p w14:paraId="5B646E19" w14:textId="77777777" w:rsidR="006B3267" w:rsidRPr="007F0A46" w:rsidRDefault="006B3267" w:rsidP="006B3267">
      <w:pPr>
        <w:pStyle w:val="ListParagraph"/>
        <w:numPr>
          <w:ilvl w:val="1"/>
          <w:numId w:val="152"/>
        </w:numPr>
        <w:spacing w:after="0" w:line="259" w:lineRule="auto"/>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 xml:space="preserve">druge napake </w:t>
      </w:r>
      <w:bookmarkStart w:id="6" w:name="_Hlk148944636"/>
      <w:r w:rsidRPr="007F0A46">
        <w:rPr>
          <w:rFonts w:ascii="Arial" w:eastAsia="Calibri" w:hAnsi="Arial" w:cs="Arial"/>
          <w:color w:val="000000" w:themeColor="text1"/>
          <w:sz w:val="18"/>
          <w:szCs w:val="18"/>
        </w:rPr>
        <w:t>programske opreme</w:t>
      </w:r>
      <w:bookmarkEnd w:id="6"/>
      <w:r w:rsidRPr="007F0A46">
        <w:rPr>
          <w:rFonts w:ascii="Arial" w:eastAsia="Calibri" w:hAnsi="Arial" w:cs="Arial"/>
          <w:color w:val="000000" w:themeColor="text1"/>
          <w:sz w:val="18"/>
          <w:szCs w:val="18"/>
        </w:rPr>
        <w:t xml:space="preserve">. </w:t>
      </w:r>
    </w:p>
    <w:p w14:paraId="36E08A34" w14:textId="77777777" w:rsidR="006B3267" w:rsidRPr="007F0A46" w:rsidRDefault="006B3267" w:rsidP="006B3267">
      <w:pPr>
        <w:pStyle w:val="ListParagraph"/>
        <w:numPr>
          <w:ilvl w:val="0"/>
          <w:numId w:val="152"/>
        </w:numPr>
        <w:spacing w:after="0" w:line="259" w:lineRule="auto"/>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 xml:space="preserve">Spremljanje delovanja programske opreme, preverjanje izvajanja postopkov. </w:t>
      </w:r>
    </w:p>
    <w:p w14:paraId="5F22AD8D" w14:textId="77777777" w:rsidR="006B3267" w:rsidRPr="007F0A46" w:rsidRDefault="006B3267" w:rsidP="006B3267">
      <w:pPr>
        <w:pStyle w:val="ListParagraph"/>
        <w:numPr>
          <w:ilvl w:val="0"/>
          <w:numId w:val="152"/>
        </w:numPr>
        <w:spacing w:after="0" w:line="259" w:lineRule="auto"/>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 xml:space="preserve">Preventivno ukrepanje za delovanje programske opreme. </w:t>
      </w:r>
    </w:p>
    <w:p w14:paraId="5068F10F" w14:textId="77777777" w:rsidR="006B3267" w:rsidRPr="007F0A46" w:rsidRDefault="006B3267" w:rsidP="006B3267">
      <w:pPr>
        <w:pStyle w:val="ListParagraph"/>
        <w:numPr>
          <w:ilvl w:val="0"/>
          <w:numId w:val="152"/>
        </w:numPr>
        <w:spacing w:after="0" w:line="259" w:lineRule="auto"/>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 xml:space="preserve">Izvajanje postopkov posodobitve vse programske opreme in komponent sistema, ki so potrebni za pravilno in varno delovanje. </w:t>
      </w:r>
    </w:p>
    <w:p w14:paraId="64F4A96F" w14:textId="77777777" w:rsidR="006B3267" w:rsidRPr="007F0A46" w:rsidRDefault="006B3267" w:rsidP="006B3267">
      <w:pPr>
        <w:pStyle w:val="ListParagraph"/>
        <w:numPr>
          <w:ilvl w:val="0"/>
          <w:numId w:val="152"/>
        </w:numPr>
        <w:spacing w:after="0" w:line="259" w:lineRule="auto"/>
        <w:jc w:val="both"/>
        <w:rPr>
          <w:rFonts w:ascii="Arial" w:hAnsi="Arial" w:cs="Arial"/>
          <w:color w:val="000000" w:themeColor="text1"/>
          <w:sz w:val="18"/>
          <w:szCs w:val="18"/>
        </w:rPr>
      </w:pPr>
      <w:r w:rsidRPr="007F0A46">
        <w:rPr>
          <w:rFonts w:ascii="Arial" w:eastAsia="Calibri" w:hAnsi="Arial" w:cs="Arial"/>
          <w:color w:val="000000" w:themeColor="text1"/>
          <w:sz w:val="18"/>
          <w:szCs w:val="18"/>
        </w:rPr>
        <w:t>Odprava javno objavljenih identificiranih varnostnih pomanjkljivosti protokolov, sistemov ali podsistemov, ki jih za svoje delovanje uporablja programska oprema.</w:t>
      </w:r>
    </w:p>
    <w:p w14:paraId="1914F120" w14:textId="77777777" w:rsidR="006B3267" w:rsidRPr="007F0A46" w:rsidRDefault="006B3267" w:rsidP="006B3267">
      <w:pPr>
        <w:pStyle w:val="ListParagraph"/>
        <w:numPr>
          <w:ilvl w:val="0"/>
          <w:numId w:val="152"/>
        </w:numPr>
        <w:spacing w:after="0" w:line="259" w:lineRule="auto"/>
        <w:jc w:val="both"/>
        <w:rPr>
          <w:rFonts w:ascii="Arial" w:hAnsi="Arial" w:cs="Arial"/>
          <w:color w:val="000000" w:themeColor="text1"/>
          <w:sz w:val="18"/>
          <w:szCs w:val="18"/>
        </w:rPr>
      </w:pPr>
      <w:r w:rsidRPr="007F0A46">
        <w:rPr>
          <w:rStyle w:val="normaltextrun"/>
          <w:rFonts w:ascii="Arial" w:hAnsi="Arial" w:cs="Arial"/>
          <w:color w:val="000000" w:themeColor="text1"/>
          <w:sz w:val="18"/>
          <w:szCs w:val="18"/>
          <w:shd w:val="clear" w:color="auto" w:fill="FFFFFF"/>
        </w:rPr>
        <w:t xml:space="preserve">Zagotavljanje varnosti </w:t>
      </w:r>
      <w:r w:rsidRPr="007F0A46">
        <w:rPr>
          <w:rFonts w:ascii="Arial" w:eastAsia="Calibri" w:hAnsi="Arial" w:cs="Arial"/>
          <w:color w:val="000000" w:themeColor="text1"/>
          <w:sz w:val="18"/>
          <w:szCs w:val="18"/>
        </w:rPr>
        <w:t>programske opreme</w:t>
      </w:r>
      <w:r w:rsidRPr="007F0A46">
        <w:rPr>
          <w:rStyle w:val="normaltextrun"/>
          <w:rFonts w:ascii="Arial" w:hAnsi="Arial" w:cs="Arial"/>
          <w:color w:val="000000" w:themeColor="text1"/>
          <w:sz w:val="18"/>
          <w:szCs w:val="18"/>
          <w:shd w:val="clear" w:color="auto" w:fill="FFFFFF"/>
        </w:rPr>
        <w:t xml:space="preserve"> skladno z mednarodno uveljavljenim standardom upravljanja varnosti informacij. S strani neodvisne organizacije mora biti izveden pregled po standardu </w:t>
      </w:r>
      <w:r w:rsidRPr="007F0A46">
        <w:rPr>
          <w:rStyle w:val="findhit"/>
          <w:rFonts w:ascii="Arial" w:hAnsi="Arial" w:cs="Arial"/>
          <w:color w:val="000000" w:themeColor="text1"/>
          <w:sz w:val="18"/>
          <w:szCs w:val="18"/>
          <w:shd w:val="clear" w:color="auto" w:fill="FFFFFF"/>
        </w:rPr>
        <w:t>OWASP</w:t>
      </w:r>
      <w:r w:rsidRPr="007F0A46">
        <w:rPr>
          <w:rStyle w:val="normaltextrun"/>
          <w:rFonts w:ascii="Arial" w:hAnsi="Arial" w:cs="Arial"/>
          <w:color w:val="000000" w:themeColor="text1"/>
          <w:sz w:val="18"/>
          <w:szCs w:val="18"/>
          <w:shd w:val="clear" w:color="auto" w:fill="FFFFFF"/>
        </w:rPr>
        <w:t xml:space="preserve"> TOP 10, pri čemer noben nivo rizika ne sme biti identificiran kot »visoko« ali »kritično«. </w:t>
      </w:r>
      <w:r w:rsidRPr="007F0A46">
        <w:rPr>
          <w:rStyle w:val="eop"/>
          <w:rFonts w:ascii="Arial" w:hAnsi="Arial" w:cs="Arial"/>
          <w:color w:val="000000" w:themeColor="text1"/>
          <w:sz w:val="18"/>
          <w:szCs w:val="18"/>
          <w:shd w:val="clear" w:color="auto" w:fill="FFFFFF"/>
        </w:rPr>
        <w:t xml:space="preserve"> Zaželeno je, da se predloži rezultate testiranja in v primeru pomanjkljivosti, seznam le-teh in potrdilo o odpravi ugotovljenih ranljivosti. Naročnik si pridružuje pravico po ponovnem preverjanju ranljivosti od izvajalca kadarkoli kasneje v življenjskem ciklu sistema. </w:t>
      </w:r>
      <w:r w:rsidRPr="007F0A46">
        <w:rPr>
          <w:rStyle w:val="eop"/>
          <w:rFonts w:ascii="Arial" w:hAnsi="Arial" w:cs="Arial"/>
          <w:color w:val="000000" w:themeColor="text1"/>
          <w:sz w:val="18"/>
          <w:szCs w:val="18"/>
        </w:rPr>
        <w:t xml:space="preserve">Izvajalec mora pomanjkljivosti, ugotovljene bodisi z uporabo orodja za </w:t>
      </w:r>
      <w:r w:rsidRPr="007F0A46">
        <w:rPr>
          <w:rFonts w:ascii="Arial" w:hAnsi="Arial" w:cs="Arial"/>
          <w:color w:val="000000" w:themeColor="text1"/>
          <w:sz w:val="18"/>
          <w:szCs w:val="18"/>
        </w:rPr>
        <w:t>testiranje bodisi ob praktični uporabi, odpraviti.</w:t>
      </w:r>
    </w:p>
    <w:p w14:paraId="53731E62" w14:textId="77777777" w:rsidR="006B3267" w:rsidRPr="007F0A46" w:rsidRDefault="006B3267" w:rsidP="006B3267">
      <w:pPr>
        <w:pStyle w:val="ListParagraph"/>
        <w:numPr>
          <w:ilvl w:val="0"/>
          <w:numId w:val="152"/>
        </w:numPr>
        <w:spacing w:after="160" w:line="259" w:lineRule="auto"/>
        <w:jc w:val="both"/>
        <w:rPr>
          <w:rFonts w:ascii="Arial" w:hAnsi="Arial" w:cs="Arial"/>
          <w:color w:val="000000" w:themeColor="text1"/>
          <w:sz w:val="18"/>
          <w:szCs w:val="18"/>
        </w:rPr>
      </w:pPr>
      <w:r w:rsidRPr="007F0A46">
        <w:rPr>
          <w:rFonts w:ascii="Arial" w:hAnsi="Arial" w:cs="Arial"/>
          <w:color w:val="000000" w:themeColor="text1"/>
          <w:sz w:val="18"/>
          <w:szCs w:val="18"/>
        </w:rPr>
        <w:t xml:space="preserve">Nadzor in upravljanje delovanja sistema. </w:t>
      </w:r>
    </w:p>
    <w:p w14:paraId="02617391" w14:textId="77777777" w:rsidR="006B3267" w:rsidRPr="007F0A46" w:rsidRDefault="006B3267" w:rsidP="006B3267">
      <w:pPr>
        <w:pStyle w:val="ListParagraph"/>
        <w:numPr>
          <w:ilvl w:val="0"/>
          <w:numId w:val="152"/>
        </w:numPr>
        <w:spacing w:after="0" w:line="259" w:lineRule="auto"/>
        <w:jc w:val="both"/>
        <w:rPr>
          <w:rFonts w:ascii="Arial" w:hAnsi="Arial" w:cs="Arial"/>
          <w:color w:val="000000" w:themeColor="text1"/>
          <w:sz w:val="18"/>
          <w:szCs w:val="18"/>
        </w:rPr>
      </w:pPr>
      <w:r w:rsidRPr="007F0A46">
        <w:rPr>
          <w:rFonts w:ascii="Arial" w:hAnsi="Arial" w:cs="Arial"/>
          <w:color w:val="000000" w:themeColor="text1"/>
          <w:sz w:val="18"/>
          <w:szCs w:val="18"/>
        </w:rPr>
        <w:t xml:space="preserve">Posodabljanje osnovne uporabniške dokumentacije, v kolikor je to potrebno zaradi sprememb programske opreme pri vzdrževanju in odpravi napak. </w:t>
      </w:r>
    </w:p>
    <w:p w14:paraId="6F9B2C9B" w14:textId="77777777" w:rsidR="006B3267" w:rsidRPr="007F0A46" w:rsidRDefault="006B3267" w:rsidP="006B3267">
      <w:pPr>
        <w:pStyle w:val="ListParagraph"/>
        <w:numPr>
          <w:ilvl w:val="0"/>
          <w:numId w:val="152"/>
        </w:numPr>
        <w:spacing w:after="0" w:line="259" w:lineRule="auto"/>
        <w:jc w:val="both"/>
        <w:rPr>
          <w:rFonts w:ascii="Arial" w:hAnsi="Arial" w:cs="Arial"/>
          <w:color w:val="000000" w:themeColor="text1"/>
          <w:sz w:val="18"/>
          <w:szCs w:val="18"/>
        </w:rPr>
      </w:pPr>
      <w:r w:rsidRPr="007F0A46">
        <w:rPr>
          <w:rFonts w:ascii="Arial" w:hAnsi="Arial" w:cs="Arial"/>
          <w:color w:val="000000" w:themeColor="text1"/>
          <w:sz w:val="18"/>
          <w:szCs w:val="18"/>
        </w:rPr>
        <w:t xml:space="preserve">Kontrola in izboljšave kakovosti podatkov. </w:t>
      </w:r>
    </w:p>
    <w:p w14:paraId="2F0B3996" w14:textId="77777777" w:rsidR="006B3267" w:rsidRPr="007F0A46" w:rsidRDefault="006B3267" w:rsidP="006B3267">
      <w:pPr>
        <w:pStyle w:val="ListParagraph"/>
        <w:numPr>
          <w:ilvl w:val="0"/>
          <w:numId w:val="152"/>
        </w:numPr>
        <w:spacing w:after="0" w:line="259" w:lineRule="auto"/>
        <w:jc w:val="both"/>
        <w:rPr>
          <w:rFonts w:ascii="Arial" w:hAnsi="Arial" w:cs="Arial"/>
          <w:color w:val="000000" w:themeColor="text1"/>
          <w:sz w:val="18"/>
          <w:szCs w:val="18"/>
        </w:rPr>
      </w:pPr>
      <w:r w:rsidRPr="007F0A46">
        <w:rPr>
          <w:rFonts w:ascii="Arial" w:hAnsi="Arial" w:cs="Arial"/>
          <w:color w:val="000000" w:themeColor="text1"/>
          <w:sz w:val="18"/>
          <w:szCs w:val="18"/>
        </w:rPr>
        <w:t xml:space="preserve">Pomoč pri iskanju ustreznih rešitev. </w:t>
      </w:r>
    </w:p>
    <w:p w14:paraId="5CAD02E3" w14:textId="77777777" w:rsidR="006B3267" w:rsidRPr="007F0A46" w:rsidRDefault="006B3267" w:rsidP="006B3267">
      <w:pPr>
        <w:pStyle w:val="ListParagraph"/>
        <w:numPr>
          <w:ilvl w:val="0"/>
          <w:numId w:val="152"/>
        </w:numPr>
        <w:spacing w:after="0" w:line="259" w:lineRule="auto"/>
        <w:jc w:val="both"/>
        <w:rPr>
          <w:rFonts w:ascii="Arial" w:hAnsi="Arial" w:cs="Arial"/>
          <w:color w:val="000000" w:themeColor="text1"/>
          <w:sz w:val="18"/>
          <w:szCs w:val="18"/>
        </w:rPr>
      </w:pPr>
      <w:r w:rsidRPr="007F0A46">
        <w:rPr>
          <w:rFonts w:ascii="Arial" w:hAnsi="Arial" w:cs="Arial"/>
          <w:color w:val="000000" w:themeColor="text1"/>
          <w:sz w:val="18"/>
          <w:szCs w:val="18"/>
        </w:rPr>
        <w:t>Za uporabnike mora zagotavljati delovanje na najnovejših operacijskih sistemih Windows in iOS ter vsaj dveh najbolj razširjenih spletnih brskalnikih.</w:t>
      </w:r>
    </w:p>
    <w:p w14:paraId="74549EAB" w14:textId="77777777" w:rsidR="006B3267" w:rsidRPr="007F0A46" w:rsidRDefault="006B3267" w:rsidP="006B3267">
      <w:pPr>
        <w:jc w:val="both"/>
        <w:rPr>
          <w:rFonts w:ascii="Arial" w:eastAsia="Calibri" w:hAnsi="Arial" w:cs="Arial"/>
          <w:color w:val="000000" w:themeColor="text1"/>
          <w:sz w:val="18"/>
          <w:szCs w:val="18"/>
        </w:rPr>
      </w:pPr>
    </w:p>
    <w:p w14:paraId="6D580F03" w14:textId="77777777" w:rsidR="006B3267" w:rsidRPr="007F0A46" w:rsidRDefault="006B3267" w:rsidP="006B3267">
      <w:pPr>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 xml:space="preserve">Napaka je opredeljena kot težava oziroma določeno nezaželeno stanje, ki je nastalo pri uporabi storitve, ki ni skladno s pričakovanji oziroma je vzrok neznan in ga je potrebno odpraviti oziroma rešiti na tak način, da se stanje normalizira. </w:t>
      </w:r>
    </w:p>
    <w:p w14:paraId="7B74A64D"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 xml:space="preserve">Naročnik bo vse morebitne napake, nedelovanje, težave pri namestitvi ali delovanju in vse zahteve za implementacije in nadgradnje javljal službi za tehnično pomoč uporabnikom preko telefonske številke ali elektronske pošte ali </w:t>
      </w:r>
      <w:r w:rsidRPr="007F0A46">
        <w:rPr>
          <w:rFonts w:ascii="Arial" w:eastAsia="Calibri" w:hAnsi="Arial" w:cs="Arial"/>
          <w:color w:val="000000" w:themeColor="text1"/>
          <w:sz w:val="18"/>
          <w:szCs w:val="18"/>
        </w:rPr>
        <w:t xml:space="preserve">namenske spletne aplikacije za podporo uporabnikom </w:t>
      </w:r>
      <w:r w:rsidRPr="007F0A46">
        <w:rPr>
          <w:rFonts w:ascii="Arial" w:hAnsi="Arial" w:cs="Arial"/>
          <w:color w:val="000000" w:themeColor="text1"/>
          <w:sz w:val="18"/>
          <w:szCs w:val="18"/>
        </w:rPr>
        <w:t>(npr. helpdesk</w:t>
      </w:r>
      <w:bookmarkStart w:id="7" w:name="_Hlk148540598"/>
      <w:r w:rsidRPr="007F0A46">
        <w:rPr>
          <w:rFonts w:ascii="Arial" w:hAnsi="Arial" w:cs="Arial"/>
          <w:color w:val="000000" w:themeColor="text1"/>
          <w:sz w:val="18"/>
          <w:szCs w:val="18"/>
        </w:rPr>
        <w:t xml:space="preserve">) </w:t>
      </w:r>
      <w:bookmarkEnd w:id="7"/>
      <w:r w:rsidRPr="007F0A46">
        <w:rPr>
          <w:rFonts w:ascii="Arial" w:hAnsi="Arial" w:cs="Arial"/>
          <w:color w:val="000000" w:themeColor="text1"/>
          <w:sz w:val="18"/>
          <w:szCs w:val="18"/>
        </w:rPr>
        <w:t xml:space="preserve">ali preko on-line spletne aplikacije. </w:t>
      </w:r>
    </w:p>
    <w:p w14:paraId="7E112E5A"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Ob prijavi napake, oziroma v zahtevku za pomoč, naročnik praviloma navede naslednje podatke:  </w:t>
      </w:r>
    </w:p>
    <w:p w14:paraId="742C3C8F" w14:textId="77777777" w:rsidR="006B3267" w:rsidRPr="007F0A46" w:rsidRDefault="006B3267" w:rsidP="006B3267">
      <w:pPr>
        <w:numPr>
          <w:ilvl w:val="0"/>
          <w:numId w:val="150"/>
        </w:numPr>
        <w:spacing w:after="100" w:afterAutospacing="1" w:line="259" w:lineRule="auto"/>
        <w:ind w:left="714" w:hanging="357"/>
        <w:contextualSpacing/>
        <w:jc w:val="both"/>
        <w:rPr>
          <w:rFonts w:ascii="Arial" w:hAnsi="Arial" w:cs="Arial"/>
          <w:color w:val="000000" w:themeColor="text1"/>
          <w:sz w:val="18"/>
          <w:szCs w:val="18"/>
        </w:rPr>
      </w:pPr>
      <w:r w:rsidRPr="007F0A46">
        <w:rPr>
          <w:rFonts w:ascii="Arial" w:hAnsi="Arial" w:cs="Arial"/>
          <w:color w:val="000000" w:themeColor="text1"/>
          <w:sz w:val="18"/>
          <w:szCs w:val="18"/>
        </w:rPr>
        <w:t>ime in priimek kontaktne osebe oziroma prijavitelja;</w:t>
      </w:r>
    </w:p>
    <w:p w14:paraId="601C428B" w14:textId="77777777" w:rsidR="006B3267" w:rsidRPr="007F0A46" w:rsidRDefault="006B3267" w:rsidP="006B3267">
      <w:pPr>
        <w:numPr>
          <w:ilvl w:val="0"/>
          <w:numId w:val="150"/>
        </w:numPr>
        <w:spacing w:after="100" w:afterAutospacing="1" w:line="259" w:lineRule="auto"/>
        <w:ind w:left="714" w:hanging="357"/>
        <w:contextualSpacing/>
        <w:jc w:val="both"/>
        <w:rPr>
          <w:rFonts w:ascii="Arial" w:hAnsi="Arial" w:cs="Arial"/>
          <w:color w:val="000000" w:themeColor="text1"/>
          <w:sz w:val="18"/>
          <w:szCs w:val="18"/>
        </w:rPr>
      </w:pPr>
      <w:r w:rsidRPr="007F0A46">
        <w:rPr>
          <w:rFonts w:ascii="Arial" w:hAnsi="Arial" w:cs="Arial"/>
          <w:color w:val="000000" w:themeColor="text1"/>
          <w:sz w:val="18"/>
          <w:szCs w:val="18"/>
        </w:rPr>
        <w:t>datum in čas prijave;</w:t>
      </w:r>
    </w:p>
    <w:p w14:paraId="3731AD6E" w14:textId="77777777" w:rsidR="006B3267" w:rsidRPr="007F0A46" w:rsidRDefault="006B3267" w:rsidP="006B3267">
      <w:pPr>
        <w:numPr>
          <w:ilvl w:val="0"/>
          <w:numId w:val="150"/>
        </w:numPr>
        <w:spacing w:after="100" w:afterAutospacing="1" w:line="259" w:lineRule="auto"/>
        <w:ind w:left="714" w:hanging="357"/>
        <w:contextualSpacing/>
        <w:jc w:val="both"/>
        <w:rPr>
          <w:rFonts w:ascii="Arial" w:hAnsi="Arial" w:cs="Arial"/>
          <w:color w:val="000000" w:themeColor="text1"/>
          <w:sz w:val="18"/>
          <w:szCs w:val="18"/>
        </w:rPr>
      </w:pPr>
      <w:r w:rsidRPr="007F0A46">
        <w:rPr>
          <w:rFonts w:ascii="Arial" w:hAnsi="Arial" w:cs="Arial"/>
          <w:color w:val="000000" w:themeColor="text1"/>
          <w:sz w:val="18"/>
          <w:szCs w:val="18"/>
        </w:rPr>
        <w:t>kratek opis napake;</w:t>
      </w:r>
    </w:p>
    <w:p w14:paraId="07D73420" w14:textId="77777777" w:rsidR="006B3267" w:rsidRPr="007F0A46" w:rsidRDefault="006B3267" w:rsidP="006B3267">
      <w:pPr>
        <w:numPr>
          <w:ilvl w:val="0"/>
          <w:numId w:val="151"/>
        </w:numPr>
        <w:spacing w:after="100" w:afterAutospacing="1" w:line="259" w:lineRule="auto"/>
        <w:ind w:left="714" w:hanging="357"/>
        <w:contextualSpacing/>
        <w:jc w:val="both"/>
        <w:rPr>
          <w:rFonts w:ascii="Arial" w:hAnsi="Arial" w:cs="Arial"/>
          <w:color w:val="000000" w:themeColor="text1"/>
          <w:sz w:val="18"/>
          <w:szCs w:val="18"/>
        </w:rPr>
      </w:pPr>
      <w:r w:rsidRPr="007F0A46">
        <w:rPr>
          <w:rFonts w:ascii="Arial" w:hAnsi="Arial" w:cs="Arial"/>
          <w:color w:val="000000" w:themeColor="text1"/>
          <w:sz w:val="18"/>
          <w:szCs w:val="18"/>
        </w:rPr>
        <w:t>vrsta napake (podroben opis napake, opredelitev vprašanja, programska napaka, napaka v dokumentaciji, drugo);</w:t>
      </w:r>
    </w:p>
    <w:p w14:paraId="65F756F6" w14:textId="77777777" w:rsidR="006B3267" w:rsidRPr="007F0A46" w:rsidRDefault="006B3267" w:rsidP="006B3267">
      <w:pPr>
        <w:numPr>
          <w:ilvl w:val="0"/>
          <w:numId w:val="151"/>
        </w:numPr>
        <w:spacing w:after="100" w:afterAutospacing="1" w:line="259" w:lineRule="auto"/>
        <w:ind w:left="714" w:hanging="357"/>
        <w:contextualSpacing/>
        <w:jc w:val="both"/>
        <w:rPr>
          <w:rFonts w:ascii="Arial" w:hAnsi="Arial" w:cs="Arial"/>
          <w:color w:val="000000" w:themeColor="text1"/>
          <w:sz w:val="18"/>
          <w:szCs w:val="18"/>
        </w:rPr>
      </w:pPr>
      <w:r w:rsidRPr="007F0A46">
        <w:rPr>
          <w:rFonts w:ascii="Arial" w:hAnsi="Arial" w:cs="Arial"/>
          <w:color w:val="000000" w:themeColor="text1"/>
          <w:sz w:val="18"/>
          <w:szCs w:val="18"/>
        </w:rPr>
        <w:t>ponovljivost napake (opis zaporedja ukazov oz. okoliščin, pri katerih pride do napake);</w:t>
      </w:r>
    </w:p>
    <w:p w14:paraId="5CD00311" w14:textId="77777777" w:rsidR="006B3267" w:rsidRPr="007F0A46" w:rsidRDefault="006B3267" w:rsidP="006B3267">
      <w:pPr>
        <w:numPr>
          <w:ilvl w:val="0"/>
          <w:numId w:val="151"/>
        </w:numPr>
        <w:spacing w:after="100" w:afterAutospacing="1" w:line="259" w:lineRule="auto"/>
        <w:ind w:left="714" w:hanging="357"/>
        <w:contextualSpacing/>
        <w:jc w:val="both"/>
        <w:rPr>
          <w:rFonts w:ascii="Arial" w:hAnsi="Arial" w:cs="Arial"/>
          <w:color w:val="000000" w:themeColor="text1"/>
          <w:sz w:val="18"/>
          <w:szCs w:val="18"/>
        </w:rPr>
      </w:pPr>
      <w:r w:rsidRPr="007F0A46">
        <w:rPr>
          <w:rFonts w:ascii="Arial" w:hAnsi="Arial" w:cs="Arial"/>
          <w:color w:val="000000" w:themeColor="text1"/>
          <w:sz w:val="18"/>
          <w:szCs w:val="18"/>
        </w:rPr>
        <w:t>obstoj pomožne rešitve in njen opis, v kolikor ta obstaja;</w:t>
      </w:r>
    </w:p>
    <w:p w14:paraId="33128C00" w14:textId="77777777" w:rsidR="006B3267" w:rsidRPr="007F0A46" w:rsidRDefault="006B3267" w:rsidP="006B3267">
      <w:pPr>
        <w:numPr>
          <w:ilvl w:val="0"/>
          <w:numId w:val="151"/>
        </w:numPr>
        <w:spacing w:after="100" w:afterAutospacing="1" w:line="259" w:lineRule="auto"/>
        <w:ind w:left="714" w:hanging="357"/>
        <w:contextualSpacing/>
        <w:jc w:val="both"/>
        <w:rPr>
          <w:rFonts w:ascii="Arial" w:hAnsi="Arial" w:cs="Arial"/>
          <w:color w:val="000000" w:themeColor="text1"/>
          <w:sz w:val="18"/>
          <w:szCs w:val="18"/>
        </w:rPr>
      </w:pPr>
      <w:r w:rsidRPr="007F0A46">
        <w:rPr>
          <w:rFonts w:ascii="Arial" w:hAnsi="Arial" w:cs="Arial"/>
          <w:color w:val="000000" w:themeColor="text1"/>
          <w:sz w:val="18"/>
          <w:szCs w:val="18"/>
        </w:rPr>
        <w:t>druge postavke. </w:t>
      </w:r>
    </w:p>
    <w:p w14:paraId="6991BA42" w14:textId="77777777" w:rsidR="006B3267" w:rsidRPr="007F0A46" w:rsidRDefault="006B3267" w:rsidP="006B3267">
      <w:pPr>
        <w:spacing w:after="100" w:afterAutospacing="1"/>
        <w:ind w:left="714"/>
        <w:contextualSpacing/>
        <w:jc w:val="both"/>
        <w:rPr>
          <w:rFonts w:ascii="Arial" w:hAnsi="Arial" w:cs="Arial"/>
          <w:color w:val="000000" w:themeColor="text1"/>
          <w:sz w:val="18"/>
          <w:szCs w:val="18"/>
        </w:rPr>
      </w:pPr>
    </w:p>
    <w:p w14:paraId="16A36326" w14:textId="77777777" w:rsidR="006B3267" w:rsidRPr="007F0A46" w:rsidRDefault="006B3267" w:rsidP="006B3267">
      <w:pPr>
        <w:spacing w:afterAutospacing="1"/>
        <w:jc w:val="both"/>
        <w:rPr>
          <w:rFonts w:ascii="Arial" w:hAnsi="Arial" w:cs="Arial"/>
          <w:color w:val="000000" w:themeColor="text1"/>
          <w:sz w:val="18"/>
          <w:szCs w:val="18"/>
        </w:rPr>
      </w:pPr>
      <w:r w:rsidRPr="007F0A46">
        <w:rPr>
          <w:rFonts w:ascii="Arial" w:hAnsi="Arial" w:cs="Arial"/>
          <w:color w:val="000000" w:themeColor="text1"/>
          <w:sz w:val="18"/>
          <w:szCs w:val="18"/>
        </w:rPr>
        <w:t>Skrbnika te pogodbe lahko sporazumno določita obliko in vsebino obrazca za prijavo napake.</w:t>
      </w:r>
    </w:p>
    <w:p w14:paraId="151F753C" w14:textId="77777777" w:rsidR="006B3267" w:rsidRPr="007F0A46" w:rsidRDefault="006B3267" w:rsidP="006B3267">
      <w:pPr>
        <w:numPr>
          <w:ilvl w:val="0"/>
          <w:numId w:val="138"/>
        </w:numPr>
        <w:spacing w:before="240" w:after="120" w:line="240" w:lineRule="auto"/>
        <w:rPr>
          <w:rFonts w:ascii="Arial" w:hAnsi="Arial" w:cs="Arial"/>
          <w:b/>
          <w:bCs/>
          <w:color w:val="000000" w:themeColor="text1"/>
          <w:sz w:val="18"/>
          <w:szCs w:val="18"/>
        </w:rPr>
      </w:pPr>
      <w:r w:rsidRPr="007F0A46">
        <w:rPr>
          <w:rFonts w:ascii="Arial" w:hAnsi="Arial" w:cs="Arial"/>
          <w:b/>
          <w:bCs/>
          <w:color w:val="000000" w:themeColor="text1"/>
          <w:sz w:val="18"/>
          <w:szCs w:val="18"/>
        </w:rPr>
        <w:t xml:space="preserve">člen </w:t>
      </w:r>
    </w:p>
    <w:p w14:paraId="72E13CC3" w14:textId="77777777" w:rsidR="006B3267" w:rsidRPr="007F0A46" w:rsidRDefault="006B3267" w:rsidP="006B3267">
      <w:pPr>
        <w:pStyle w:val="Telobesedila33"/>
        <w:rPr>
          <w:rFonts w:ascii="Arial" w:hAnsi="Arial" w:cs="Arial"/>
          <w:color w:val="000000" w:themeColor="text1"/>
          <w:sz w:val="18"/>
          <w:szCs w:val="18"/>
        </w:rPr>
      </w:pPr>
    </w:p>
    <w:p w14:paraId="45E4E6FF" w14:textId="77777777" w:rsidR="006B3267" w:rsidRPr="007F0A46" w:rsidRDefault="006B3267" w:rsidP="006B3267">
      <w:pPr>
        <w:pStyle w:val="paragraph"/>
        <w:spacing w:before="0" w:beforeAutospacing="0" w:after="0" w:afterAutospacing="0"/>
        <w:jc w:val="both"/>
        <w:textAlignment w:val="baseline"/>
        <w:rPr>
          <w:rFonts w:ascii="Arial" w:hAnsi="Arial" w:cs="Arial"/>
          <w:color w:val="000000" w:themeColor="text1"/>
          <w:sz w:val="18"/>
          <w:szCs w:val="18"/>
        </w:rPr>
      </w:pPr>
      <w:r w:rsidRPr="007F0A46">
        <w:rPr>
          <w:rStyle w:val="normaltextrun"/>
          <w:rFonts w:ascii="Arial" w:hAnsi="Arial" w:cs="Arial"/>
          <w:color w:val="000000" w:themeColor="text1"/>
          <w:sz w:val="18"/>
          <w:szCs w:val="18"/>
        </w:rPr>
        <w:t>Izvajalec mora napake odpraviti v čim krajšem času, kot je definirano v tabelah v nadaljevanju. Zahteve za odzivne čase in za odpravo napak ter vzpostavitev normalno delujočega stanja sistema veljajo ne glede na to ali je vir napak v delu izvajalca in jih mora odpraviti v skladu z obveznostmi iz naslova jamčenja in garancij ali pa je napaka posledica drugih okoliščin in za odpravo napak ne veljajo obveznosti izvajalca iz naslova jamčenja in garancij.</w:t>
      </w:r>
      <w:r w:rsidRPr="007F0A46">
        <w:rPr>
          <w:rStyle w:val="eop"/>
          <w:rFonts w:ascii="Arial" w:hAnsi="Arial" w:cs="Arial"/>
          <w:color w:val="000000" w:themeColor="text1"/>
          <w:sz w:val="18"/>
          <w:szCs w:val="18"/>
        </w:rPr>
        <w:t> </w:t>
      </w:r>
    </w:p>
    <w:p w14:paraId="797E9C86" w14:textId="77777777" w:rsidR="006B3267" w:rsidRPr="007F0A46" w:rsidRDefault="006B3267" w:rsidP="006B3267">
      <w:pPr>
        <w:pStyle w:val="paragraph"/>
        <w:spacing w:before="0" w:beforeAutospacing="0" w:after="0" w:afterAutospacing="0"/>
        <w:jc w:val="both"/>
        <w:textAlignment w:val="baseline"/>
        <w:rPr>
          <w:rFonts w:ascii="Arial" w:hAnsi="Arial" w:cs="Arial"/>
          <w:color w:val="000000" w:themeColor="text1"/>
          <w:sz w:val="18"/>
          <w:szCs w:val="18"/>
        </w:rPr>
      </w:pPr>
      <w:r w:rsidRPr="007F0A46">
        <w:rPr>
          <w:rStyle w:val="eop"/>
          <w:rFonts w:ascii="Arial" w:hAnsi="Arial" w:cs="Arial"/>
          <w:color w:val="000000" w:themeColor="text1"/>
          <w:sz w:val="18"/>
          <w:szCs w:val="18"/>
        </w:rPr>
        <w:t> </w:t>
      </w:r>
    </w:p>
    <w:p w14:paraId="0947C35C" w14:textId="77777777" w:rsidR="006B3267" w:rsidRPr="007F0A46" w:rsidRDefault="006B3267" w:rsidP="006B3267">
      <w:pPr>
        <w:pStyle w:val="paragraph"/>
        <w:spacing w:before="0" w:beforeAutospacing="0" w:after="0" w:afterAutospacing="0"/>
        <w:jc w:val="both"/>
        <w:textAlignment w:val="baseline"/>
        <w:rPr>
          <w:rFonts w:ascii="Arial" w:hAnsi="Arial" w:cs="Arial"/>
          <w:color w:val="000000" w:themeColor="text1"/>
          <w:sz w:val="18"/>
          <w:szCs w:val="18"/>
        </w:rPr>
      </w:pPr>
      <w:r w:rsidRPr="007F0A46">
        <w:rPr>
          <w:rStyle w:val="normaltextrun"/>
          <w:rFonts w:ascii="Arial" w:hAnsi="Arial" w:cs="Arial"/>
          <w:color w:val="000000" w:themeColor="text1"/>
          <w:sz w:val="18"/>
          <w:szCs w:val="18"/>
        </w:rPr>
        <w:t>Napake ali motnje v zvezi z DMS se delijo glede na resnost, od česar je odvisna tudi hitrost oziroma nujnost odprave. V tabeli spodaj so prikazane kategorije napak, njihovi opisi ter najdaljši dopustni odzivni časi:</w:t>
      </w:r>
      <w:r w:rsidRPr="007F0A46">
        <w:rPr>
          <w:rStyle w:val="eop"/>
          <w:rFonts w:ascii="Arial" w:hAnsi="Arial" w:cs="Arial"/>
          <w:color w:val="000000" w:themeColor="text1"/>
          <w:sz w:val="18"/>
          <w:szCs w:val="18"/>
        </w:rPr>
        <w:t> </w:t>
      </w:r>
    </w:p>
    <w:p w14:paraId="211E4B82" w14:textId="77777777" w:rsidR="006B3267" w:rsidRPr="007F0A46" w:rsidRDefault="006B3267" w:rsidP="006B3267">
      <w:pPr>
        <w:pStyle w:val="paragraph"/>
        <w:spacing w:before="0" w:beforeAutospacing="0" w:after="0" w:afterAutospacing="0"/>
        <w:jc w:val="both"/>
        <w:textAlignment w:val="baseline"/>
        <w:rPr>
          <w:rFonts w:ascii="Arial" w:hAnsi="Arial" w:cs="Arial"/>
          <w:color w:val="000000" w:themeColor="text1"/>
          <w:sz w:val="18"/>
          <w:szCs w:val="18"/>
        </w:rPr>
      </w:pPr>
      <w:r w:rsidRPr="007F0A46">
        <w:rPr>
          <w:rStyle w:val="eop"/>
          <w:rFonts w:ascii="Arial" w:hAnsi="Arial" w:cs="Arial"/>
          <w:color w:val="000000" w:themeColor="text1"/>
          <w:sz w:val="18"/>
          <w:szCs w:val="18"/>
        </w:rPr>
        <w:t> </w:t>
      </w:r>
    </w:p>
    <w:tbl>
      <w:tblPr>
        <w:tblW w:w="89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85"/>
        <w:gridCol w:w="5386"/>
        <w:gridCol w:w="1276"/>
        <w:gridCol w:w="1338"/>
      </w:tblGrid>
      <w:tr w:rsidR="007F0A46" w:rsidRPr="007F0A46" w14:paraId="115E0869" w14:textId="77777777" w:rsidTr="009C39D5">
        <w:trPr>
          <w:trHeight w:val="300"/>
        </w:trPr>
        <w:tc>
          <w:tcPr>
            <w:tcW w:w="9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437EB7" w14:textId="6F0D696E" w:rsidR="006B3267" w:rsidRPr="007F0A46" w:rsidRDefault="006B3267" w:rsidP="009C39D5">
            <w:pPr>
              <w:pStyle w:val="paragraph"/>
              <w:spacing w:before="0" w:beforeAutospacing="0" w:after="0" w:afterAutospacing="0"/>
              <w:jc w:val="center"/>
              <w:textAlignment w:val="baseline"/>
              <w:rPr>
                <w:rFonts w:ascii="Arial" w:hAnsi="Arial" w:cs="Arial"/>
                <w:color w:val="000000" w:themeColor="text1"/>
                <w:sz w:val="18"/>
                <w:szCs w:val="18"/>
              </w:rPr>
            </w:pPr>
            <w:r w:rsidRPr="007F0A46">
              <w:rPr>
                <w:rStyle w:val="normaltextrun"/>
                <w:rFonts w:ascii="Arial" w:hAnsi="Arial" w:cs="Arial"/>
                <w:color w:val="000000" w:themeColor="text1"/>
                <w:sz w:val="18"/>
                <w:szCs w:val="18"/>
              </w:rPr>
              <w:t>Prioriteta zahtevka</w:t>
            </w:r>
          </w:p>
        </w:tc>
        <w:tc>
          <w:tcPr>
            <w:tcW w:w="5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60E6B5" w14:textId="70929FBD" w:rsidR="006B3267" w:rsidRPr="007F0A46" w:rsidRDefault="006B3267" w:rsidP="009C39D5">
            <w:pPr>
              <w:pStyle w:val="paragraph"/>
              <w:spacing w:before="0" w:beforeAutospacing="0" w:after="0" w:afterAutospacing="0"/>
              <w:jc w:val="center"/>
              <w:textAlignment w:val="baseline"/>
              <w:rPr>
                <w:rFonts w:ascii="Arial" w:hAnsi="Arial" w:cs="Arial"/>
                <w:color w:val="000000" w:themeColor="text1"/>
                <w:sz w:val="18"/>
                <w:szCs w:val="18"/>
              </w:rPr>
            </w:pPr>
            <w:r w:rsidRPr="007F0A46">
              <w:rPr>
                <w:rStyle w:val="normaltextrun"/>
                <w:rFonts w:ascii="Arial" w:hAnsi="Arial" w:cs="Arial"/>
                <w:color w:val="000000" w:themeColor="text1"/>
                <w:sz w:val="18"/>
                <w:szCs w:val="18"/>
              </w:rPr>
              <w:t>Opis napak</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7F7862" w14:textId="77777777" w:rsidR="006B3267" w:rsidRPr="007F0A46" w:rsidRDefault="006B3267" w:rsidP="009C39D5">
            <w:pPr>
              <w:spacing w:line="256" w:lineRule="auto"/>
              <w:jc w:val="center"/>
              <w:rPr>
                <w:rFonts w:ascii="Arial" w:eastAsiaTheme="minorEastAsia" w:hAnsi="Arial" w:cs="Arial"/>
                <w:color w:val="000000" w:themeColor="text1"/>
                <w:sz w:val="18"/>
                <w:szCs w:val="18"/>
              </w:rPr>
            </w:pPr>
            <w:r w:rsidRPr="007F0A46">
              <w:rPr>
                <w:rFonts w:ascii="Arial" w:eastAsiaTheme="minorEastAsia" w:hAnsi="Arial" w:cs="Arial"/>
                <w:color w:val="000000" w:themeColor="text1"/>
                <w:sz w:val="18"/>
                <w:szCs w:val="18"/>
              </w:rPr>
              <w:t>Max odzivni čas od prijave napake</w:t>
            </w:r>
            <w:r w:rsidRPr="007F0A46">
              <w:rPr>
                <w:rStyle w:val="FootnoteReference"/>
                <w:rFonts w:ascii="Arial" w:eastAsiaTheme="minorEastAsia" w:hAnsi="Arial" w:cs="Arial"/>
                <w:color w:val="000000" w:themeColor="text1"/>
                <w:sz w:val="18"/>
                <w:szCs w:val="18"/>
              </w:rPr>
              <w:footnoteReference w:id="1"/>
            </w:r>
          </w:p>
          <w:p w14:paraId="773A1E24" w14:textId="77777777" w:rsidR="006B3267" w:rsidRPr="007F0A46" w:rsidRDefault="006B3267" w:rsidP="009C39D5">
            <w:pPr>
              <w:pStyle w:val="paragraph"/>
              <w:spacing w:before="0" w:beforeAutospacing="0" w:after="0" w:afterAutospacing="0"/>
              <w:jc w:val="center"/>
              <w:textAlignment w:val="baseline"/>
              <w:rPr>
                <w:rFonts w:ascii="Arial" w:hAnsi="Arial" w:cs="Arial"/>
                <w:color w:val="000000" w:themeColor="text1"/>
                <w:sz w:val="18"/>
                <w:szCs w:val="18"/>
              </w:rPr>
            </w:pPr>
          </w:p>
        </w:tc>
        <w:tc>
          <w:tcPr>
            <w:tcW w:w="133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A3436B" w14:textId="77777777" w:rsidR="006B3267" w:rsidRPr="007F0A46" w:rsidRDefault="006B3267" w:rsidP="009C39D5">
            <w:pPr>
              <w:pStyle w:val="paragraph"/>
              <w:spacing w:before="0" w:beforeAutospacing="0" w:after="0" w:afterAutospacing="0"/>
              <w:jc w:val="center"/>
              <w:textAlignment w:val="baseline"/>
              <w:rPr>
                <w:rFonts w:ascii="Arial" w:hAnsi="Arial" w:cs="Arial"/>
                <w:color w:val="000000" w:themeColor="text1"/>
                <w:sz w:val="18"/>
                <w:szCs w:val="18"/>
              </w:rPr>
            </w:pPr>
            <w:r w:rsidRPr="007F0A46">
              <w:rPr>
                <w:rStyle w:val="normaltextrun"/>
                <w:rFonts w:ascii="Arial" w:hAnsi="Arial" w:cs="Arial"/>
                <w:color w:val="000000" w:themeColor="text1"/>
                <w:sz w:val="18"/>
                <w:szCs w:val="18"/>
              </w:rPr>
              <w:t>Max predviden čas za odpravo napake</w:t>
            </w:r>
          </w:p>
        </w:tc>
      </w:tr>
      <w:tr w:rsidR="007F0A46" w:rsidRPr="007F0A46" w14:paraId="1522A564" w14:textId="77777777" w:rsidTr="009C39D5">
        <w:trPr>
          <w:trHeight w:val="300"/>
        </w:trPr>
        <w:tc>
          <w:tcPr>
            <w:tcW w:w="9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7561E2" w14:textId="4406FC63" w:rsidR="006B3267" w:rsidRPr="007F0A46" w:rsidRDefault="006B3267" w:rsidP="009C39D5">
            <w:pPr>
              <w:pStyle w:val="paragraph"/>
              <w:spacing w:before="0" w:beforeAutospacing="0" w:after="0" w:afterAutospacing="0"/>
              <w:jc w:val="center"/>
              <w:textAlignment w:val="baseline"/>
              <w:rPr>
                <w:rFonts w:ascii="Arial" w:hAnsi="Arial" w:cs="Arial"/>
                <w:color w:val="000000" w:themeColor="text1"/>
                <w:sz w:val="18"/>
                <w:szCs w:val="18"/>
              </w:rPr>
            </w:pPr>
            <w:r w:rsidRPr="007F0A46">
              <w:rPr>
                <w:rStyle w:val="normaltextrun"/>
                <w:rFonts w:ascii="Arial" w:hAnsi="Arial" w:cs="Arial"/>
                <w:color w:val="000000" w:themeColor="text1"/>
                <w:sz w:val="18"/>
                <w:szCs w:val="18"/>
              </w:rPr>
              <w:t>Kritična</w:t>
            </w:r>
          </w:p>
        </w:tc>
        <w:tc>
          <w:tcPr>
            <w:tcW w:w="5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390EB8" w14:textId="5B0D3D00" w:rsidR="006B3267" w:rsidRPr="007F0A46" w:rsidRDefault="006B3267" w:rsidP="009C39D5">
            <w:pPr>
              <w:pStyle w:val="paragraph"/>
              <w:spacing w:before="0" w:beforeAutospacing="0" w:after="0" w:afterAutospacing="0"/>
              <w:jc w:val="center"/>
              <w:textAlignment w:val="baseline"/>
              <w:rPr>
                <w:rStyle w:val="normaltextrun"/>
                <w:rFonts w:ascii="Arial" w:hAnsi="Arial" w:cs="Arial"/>
                <w:color w:val="000000" w:themeColor="text1"/>
                <w:sz w:val="18"/>
                <w:szCs w:val="18"/>
              </w:rPr>
            </w:pPr>
            <w:r w:rsidRPr="007F0A46">
              <w:rPr>
                <w:rStyle w:val="normaltextrun"/>
                <w:rFonts w:ascii="Arial" w:hAnsi="Arial" w:cs="Arial"/>
                <w:color w:val="000000" w:themeColor="text1"/>
                <w:sz w:val="18"/>
                <w:szCs w:val="18"/>
              </w:rPr>
              <w:t>Onemogoča uporabo celotnega sistema, dela sistema ali posamezne funkcionalnosti vsem uporabnikom ali samo določenemu naboru uporabnikov, onemogoča nadzor in upravljanje sistema, povzroča nepravilne rezultate.</w:t>
            </w:r>
          </w:p>
          <w:p w14:paraId="68F666BB" w14:textId="25EA1D71" w:rsidR="006B3267" w:rsidRPr="007F0A46" w:rsidRDefault="006B3267" w:rsidP="009C39D5">
            <w:pPr>
              <w:pStyle w:val="paragraph"/>
              <w:spacing w:before="0" w:beforeAutospacing="0" w:after="0" w:afterAutospacing="0"/>
              <w:jc w:val="center"/>
              <w:textAlignment w:val="baseline"/>
              <w:rPr>
                <w:rFonts w:ascii="Arial" w:hAnsi="Arial" w:cs="Arial"/>
                <w:color w:val="000000" w:themeColor="text1"/>
                <w:sz w:val="18"/>
                <w:szCs w:val="18"/>
              </w:rPr>
            </w:pPr>
            <w:r w:rsidRPr="007F0A46">
              <w:rPr>
                <w:rStyle w:val="normaltextrun"/>
                <w:rFonts w:ascii="Arial" w:hAnsi="Arial" w:cs="Arial"/>
                <w:color w:val="000000" w:themeColor="text1"/>
                <w:sz w:val="18"/>
                <w:szCs w:val="18"/>
              </w:rPr>
              <w:t>Sem sodijo tudi nekritične napake v času posebnih obremenitev.</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D0157C" w14:textId="77777777" w:rsidR="006B3267" w:rsidRPr="007F0A46" w:rsidRDefault="006B3267" w:rsidP="009C39D5">
            <w:pPr>
              <w:pStyle w:val="paragraph"/>
              <w:spacing w:before="0" w:beforeAutospacing="0" w:after="0" w:afterAutospacing="0"/>
              <w:jc w:val="center"/>
              <w:textAlignment w:val="baseline"/>
              <w:rPr>
                <w:rFonts w:ascii="Arial" w:hAnsi="Arial" w:cs="Arial"/>
                <w:color w:val="000000" w:themeColor="text1"/>
                <w:sz w:val="18"/>
                <w:szCs w:val="18"/>
              </w:rPr>
            </w:pPr>
            <w:r w:rsidRPr="007F0A46">
              <w:rPr>
                <w:rStyle w:val="normaltextrun"/>
                <w:rFonts w:ascii="Arial" w:hAnsi="Arial" w:cs="Arial"/>
                <w:color w:val="000000" w:themeColor="text1"/>
                <w:sz w:val="18"/>
                <w:szCs w:val="18"/>
              </w:rPr>
              <w:t>1 ura</w:t>
            </w:r>
          </w:p>
        </w:tc>
        <w:tc>
          <w:tcPr>
            <w:tcW w:w="133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D5120E" w14:textId="77777777" w:rsidR="006B3267" w:rsidRPr="007F0A46" w:rsidRDefault="006B3267" w:rsidP="009C39D5">
            <w:pPr>
              <w:pStyle w:val="paragraph"/>
              <w:spacing w:before="0" w:beforeAutospacing="0" w:after="0" w:afterAutospacing="0"/>
              <w:jc w:val="center"/>
              <w:textAlignment w:val="baseline"/>
              <w:rPr>
                <w:rFonts w:ascii="Arial" w:hAnsi="Arial" w:cs="Arial"/>
                <w:color w:val="000000" w:themeColor="text1"/>
                <w:sz w:val="18"/>
                <w:szCs w:val="18"/>
              </w:rPr>
            </w:pPr>
            <w:r w:rsidRPr="007F0A46">
              <w:rPr>
                <w:rStyle w:val="normaltextrun"/>
                <w:rFonts w:ascii="Arial" w:hAnsi="Arial" w:cs="Arial"/>
                <w:color w:val="000000" w:themeColor="text1"/>
                <w:sz w:val="18"/>
                <w:szCs w:val="18"/>
              </w:rPr>
              <w:t>4 ure</w:t>
            </w:r>
          </w:p>
        </w:tc>
      </w:tr>
      <w:tr w:rsidR="007F0A46" w:rsidRPr="007F0A46" w14:paraId="1673A144" w14:textId="77777777" w:rsidTr="009C39D5">
        <w:trPr>
          <w:trHeight w:val="300"/>
        </w:trPr>
        <w:tc>
          <w:tcPr>
            <w:tcW w:w="9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2F9C02" w14:textId="217835DE" w:rsidR="006B3267" w:rsidRPr="007F0A46" w:rsidRDefault="006B3267" w:rsidP="009C39D5">
            <w:pPr>
              <w:pStyle w:val="paragraph"/>
              <w:spacing w:before="0" w:beforeAutospacing="0" w:after="0" w:afterAutospacing="0"/>
              <w:jc w:val="center"/>
              <w:textAlignment w:val="baseline"/>
              <w:rPr>
                <w:rFonts w:ascii="Arial" w:hAnsi="Arial" w:cs="Arial"/>
                <w:color w:val="000000" w:themeColor="text1"/>
                <w:sz w:val="18"/>
                <w:szCs w:val="18"/>
              </w:rPr>
            </w:pPr>
            <w:r w:rsidRPr="007F0A46">
              <w:rPr>
                <w:rStyle w:val="normaltextrun"/>
                <w:rFonts w:ascii="Arial" w:hAnsi="Arial" w:cs="Arial"/>
                <w:color w:val="000000" w:themeColor="text1"/>
                <w:sz w:val="18"/>
                <w:szCs w:val="18"/>
              </w:rPr>
              <w:t>Resna</w:t>
            </w:r>
          </w:p>
        </w:tc>
        <w:tc>
          <w:tcPr>
            <w:tcW w:w="5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80D8C9" w14:textId="1BB759DF" w:rsidR="006B3267" w:rsidRPr="007F0A46" w:rsidRDefault="006B3267" w:rsidP="009C39D5">
            <w:pPr>
              <w:pStyle w:val="paragraph"/>
              <w:spacing w:before="0" w:beforeAutospacing="0" w:after="0" w:afterAutospacing="0"/>
              <w:jc w:val="center"/>
              <w:textAlignment w:val="baseline"/>
              <w:rPr>
                <w:rFonts w:ascii="Arial" w:hAnsi="Arial" w:cs="Arial"/>
                <w:color w:val="000000" w:themeColor="text1"/>
                <w:sz w:val="18"/>
                <w:szCs w:val="18"/>
              </w:rPr>
            </w:pPr>
            <w:r w:rsidRPr="007F0A46">
              <w:rPr>
                <w:rStyle w:val="normaltextrun"/>
                <w:rFonts w:ascii="Arial" w:hAnsi="Arial" w:cs="Arial"/>
                <w:color w:val="000000" w:themeColor="text1"/>
                <w:sz w:val="18"/>
                <w:szCs w:val="18"/>
              </w:rPr>
              <w:t>Pomembne napake, ki povzročajo nedelovanje nekaterih pomembnih funkcionalnosti (omejeno delovanje), kar otežuje delo s sistemom in jih kot take opredeli naročnik.</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096B9E" w14:textId="77777777" w:rsidR="006B3267" w:rsidRPr="007F0A46" w:rsidRDefault="006B3267" w:rsidP="009C39D5">
            <w:pPr>
              <w:pStyle w:val="paragraph"/>
              <w:spacing w:before="0" w:beforeAutospacing="0" w:after="0" w:afterAutospacing="0"/>
              <w:jc w:val="center"/>
              <w:textAlignment w:val="baseline"/>
              <w:rPr>
                <w:rFonts w:ascii="Arial" w:hAnsi="Arial" w:cs="Arial"/>
                <w:color w:val="000000" w:themeColor="text1"/>
                <w:sz w:val="18"/>
                <w:szCs w:val="18"/>
              </w:rPr>
            </w:pPr>
            <w:r w:rsidRPr="007F0A46">
              <w:rPr>
                <w:rStyle w:val="normaltextrun"/>
                <w:rFonts w:ascii="Arial" w:hAnsi="Arial" w:cs="Arial"/>
                <w:color w:val="000000" w:themeColor="text1"/>
                <w:sz w:val="18"/>
                <w:szCs w:val="18"/>
              </w:rPr>
              <w:t>4 ure</w:t>
            </w:r>
          </w:p>
        </w:tc>
        <w:tc>
          <w:tcPr>
            <w:tcW w:w="133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7242A6" w14:textId="77777777" w:rsidR="006B3267" w:rsidRPr="007F0A46" w:rsidRDefault="006B3267" w:rsidP="009C39D5">
            <w:pPr>
              <w:pStyle w:val="paragraph"/>
              <w:spacing w:before="0" w:beforeAutospacing="0" w:after="0" w:afterAutospacing="0"/>
              <w:jc w:val="center"/>
              <w:textAlignment w:val="baseline"/>
              <w:rPr>
                <w:rFonts w:ascii="Arial" w:hAnsi="Arial" w:cs="Arial"/>
                <w:color w:val="000000" w:themeColor="text1"/>
                <w:sz w:val="18"/>
                <w:szCs w:val="18"/>
              </w:rPr>
            </w:pPr>
            <w:r w:rsidRPr="007F0A46">
              <w:rPr>
                <w:rStyle w:val="normaltextrun"/>
                <w:rFonts w:ascii="Arial" w:hAnsi="Arial" w:cs="Arial"/>
                <w:color w:val="000000" w:themeColor="text1"/>
                <w:sz w:val="18"/>
                <w:szCs w:val="18"/>
              </w:rPr>
              <w:t>8 ur</w:t>
            </w:r>
          </w:p>
        </w:tc>
      </w:tr>
      <w:tr w:rsidR="007F0A46" w:rsidRPr="007F0A46" w14:paraId="3BDC4308" w14:textId="77777777" w:rsidTr="009C39D5">
        <w:trPr>
          <w:trHeight w:val="300"/>
        </w:trPr>
        <w:tc>
          <w:tcPr>
            <w:tcW w:w="9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FE61B3" w14:textId="63FF79C8" w:rsidR="006B3267" w:rsidRPr="007F0A46" w:rsidRDefault="006B3267" w:rsidP="009C39D5">
            <w:pPr>
              <w:pStyle w:val="paragraph"/>
              <w:spacing w:before="0" w:beforeAutospacing="0" w:after="0" w:afterAutospacing="0"/>
              <w:jc w:val="center"/>
              <w:textAlignment w:val="baseline"/>
              <w:rPr>
                <w:rFonts w:ascii="Arial" w:hAnsi="Arial" w:cs="Arial"/>
                <w:color w:val="000000" w:themeColor="text1"/>
                <w:sz w:val="18"/>
                <w:szCs w:val="18"/>
              </w:rPr>
            </w:pPr>
            <w:r w:rsidRPr="007F0A46">
              <w:rPr>
                <w:rStyle w:val="normaltextrun"/>
                <w:rFonts w:ascii="Arial" w:hAnsi="Arial" w:cs="Arial"/>
                <w:color w:val="000000" w:themeColor="text1"/>
                <w:sz w:val="18"/>
                <w:szCs w:val="18"/>
              </w:rPr>
              <w:t>Manjši problem</w:t>
            </w:r>
          </w:p>
        </w:tc>
        <w:tc>
          <w:tcPr>
            <w:tcW w:w="5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F71279" w14:textId="5AEFC938" w:rsidR="006B3267" w:rsidRPr="007F0A46" w:rsidRDefault="006B3267" w:rsidP="009C39D5">
            <w:pPr>
              <w:pStyle w:val="paragraph"/>
              <w:spacing w:before="0" w:beforeAutospacing="0" w:after="0" w:afterAutospacing="0"/>
              <w:jc w:val="center"/>
              <w:textAlignment w:val="baseline"/>
              <w:rPr>
                <w:rFonts w:ascii="Arial" w:hAnsi="Arial" w:cs="Arial"/>
                <w:color w:val="000000" w:themeColor="text1"/>
                <w:sz w:val="18"/>
                <w:szCs w:val="18"/>
              </w:rPr>
            </w:pPr>
            <w:r w:rsidRPr="007F0A46">
              <w:rPr>
                <w:rStyle w:val="normaltextrun"/>
                <w:rFonts w:ascii="Arial" w:hAnsi="Arial" w:cs="Arial"/>
                <w:color w:val="000000" w:themeColor="text1"/>
                <w:sz w:val="18"/>
                <w:szCs w:val="18"/>
              </w:rPr>
              <w:t>Nepravilnosti, ki motijo delo, ga pa ne onemogočajo in ne povzročajo nepravilnih rezultatov.</w:t>
            </w:r>
          </w:p>
          <w:p w14:paraId="228CB54D" w14:textId="3C0741D6" w:rsidR="006B3267" w:rsidRPr="007F0A46" w:rsidRDefault="006B3267" w:rsidP="009C39D5">
            <w:pPr>
              <w:pStyle w:val="paragraph"/>
              <w:spacing w:before="0" w:beforeAutospacing="0" w:after="0" w:afterAutospacing="0"/>
              <w:jc w:val="center"/>
              <w:textAlignment w:val="baseline"/>
              <w:rPr>
                <w:rFonts w:ascii="Arial" w:hAnsi="Arial" w:cs="Arial"/>
                <w:color w:val="000000" w:themeColor="text1"/>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1422DE" w14:textId="77777777" w:rsidR="006B3267" w:rsidRPr="007F0A46" w:rsidRDefault="006B3267" w:rsidP="009C39D5">
            <w:pPr>
              <w:pStyle w:val="paragraph"/>
              <w:spacing w:before="0" w:beforeAutospacing="0" w:after="0" w:afterAutospacing="0"/>
              <w:jc w:val="center"/>
              <w:textAlignment w:val="baseline"/>
              <w:rPr>
                <w:rFonts w:ascii="Arial" w:hAnsi="Arial" w:cs="Arial"/>
                <w:color w:val="000000" w:themeColor="text1"/>
                <w:sz w:val="18"/>
                <w:szCs w:val="18"/>
              </w:rPr>
            </w:pPr>
            <w:r w:rsidRPr="007F0A46">
              <w:rPr>
                <w:rStyle w:val="normaltextrun"/>
                <w:rFonts w:ascii="Arial" w:hAnsi="Arial" w:cs="Arial"/>
                <w:color w:val="000000" w:themeColor="text1"/>
                <w:sz w:val="18"/>
                <w:szCs w:val="18"/>
              </w:rPr>
              <w:t>1 delovni dan</w:t>
            </w:r>
          </w:p>
        </w:tc>
        <w:tc>
          <w:tcPr>
            <w:tcW w:w="133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8A5499" w14:textId="77777777" w:rsidR="006B3267" w:rsidRPr="007F0A46" w:rsidRDefault="006B3267" w:rsidP="009C39D5">
            <w:pPr>
              <w:pStyle w:val="paragraph"/>
              <w:spacing w:before="0" w:beforeAutospacing="0" w:after="0" w:afterAutospacing="0"/>
              <w:jc w:val="center"/>
              <w:textAlignment w:val="baseline"/>
              <w:rPr>
                <w:rFonts w:ascii="Arial" w:hAnsi="Arial" w:cs="Arial"/>
                <w:color w:val="000000" w:themeColor="text1"/>
                <w:sz w:val="18"/>
                <w:szCs w:val="18"/>
              </w:rPr>
            </w:pPr>
            <w:r w:rsidRPr="007F0A46">
              <w:rPr>
                <w:rStyle w:val="normaltextrun"/>
                <w:rFonts w:ascii="Arial" w:hAnsi="Arial" w:cs="Arial"/>
                <w:color w:val="000000" w:themeColor="text1"/>
                <w:sz w:val="18"/>
                <w:szCs w:val="18"/>
              </w:rPr>
              <w:t>3 delovne dni</w:t>
            </w:r>
          </w:p>
        </w:tc>
      </w:tr>
    </w:tbl>
    <w:p w14:paraId="0C044E65" w14:textId="77777777" w:rsidR="006B3267" w:rsidRPr="007F0A46" w:rsidRDefault="006B3267" w:rsidP="006B3267">
      <w:pPr>
        <w:pStyle w:val="paragraph"/>
        <w:spacing w:before="0" w:beforeAutospacing="0" w:after="0" w:afterAutospacing="0"/>
        <w:jc w:val="both"/>
        <w:textAlignment w:val="baseline"/>
        <w:rPr>
          <w:rFonts w:ascii="Arial" w:hAnsi="Arial" w:cs="Arial"/>
          <w:color w:val="000000" w:themeColor="text1"/>
          <w:sz w:val="18"/>
          <w:szCs w:val="18"/>
        </w:rPr>
      </w:pPr>
      <w:r w:rsidRPr="007F0A46">
        <w:rPr>
          <w:rStyle w:val="eop"/>
          <w:rFonts w:ascii="Arial" w:hAnsi="Arial" w:cs="Arial"/>
          <w:color w:val="000000" w:themeColor="text1"/>
          <w:sz w:val="18"/>
          <w:szCs w:val="18"/>
        </w:rPr>
        <w:t> </w:t>
      </w:r>
    </w:p>
    <w:p w14:paraId="1C402CEB" w14:textId="77777777" w:rsidR="006B3267" w:rsidRPr="007F0A46" w:rsidRDefault="006B3267" w:rsidP="006B3267">
      <w:pPr>
        <w:pStyle w:val="paragraph"/>
        <w:spacing w:before="0" w:beforeAutospacing="0" w:after="0" w:afterAutospacing="0"/>
        <w:jc w:val="both"/>
        <w:textAlignment w:val="baseline"/>
        <w:rPr>
          <w:rFonts w:ascii="Arial" w:hAnsi="Arial" w:cs="Arial"/>
          <w:color w:val="000000" w:themeColor="text1"/>
          <w:sz w:val="18"/>
          <w:szCs w:val="18"/>
        </w:rPr>
      </w:pPr>
      <w:r w:rsidRPr="007F0A46">
        <w:rPr>
          <w:rStyle w:val="normaltextrun"/>
          <w:rFonts w:ascii="Arial" w:hAnsi="Arial" w:cs="Arial"/>
          <w:color w:val="000000" w:themeColor="text1"/>
          <w:sz w:val="18"/>
          <w:szCs w:val="18"/>
        </w:rPr>
        <w:t>Prioriteto zahtevka in odpravo napake sporazumno določata naročnik in ponudnik in jo po potrebi za posamezen zahtevek lahko spremenita. </w:t>
      </w:r>
      <w:r w:rsidRPr="007F0A46">
        <w:rPr>
          <w:rStyle w:val="eop"/>
          <w:rFonts w:ascii="Arial" w:hAnsi="Arial" w:cs="Arial"/>
          <w:color w:val="000000" w:themeColor="text1"/>
          <w:sz w:val="18"/>
          <w:szCs w:val="18"/>
        </w:rPr>
        <w:t> </w:t>
      </w:r>
    </w:p>
    <w:p w14:paraId="6507FDFF" w14:textId="77777777" w:rsidR="006B3267" w:rsidRPr="007F0A46" w:rsidRDefault="006B3267" w:rsidP="006B3267">
      <w:pPr>
        <w:pStyle w:val="paragraph"/>
        <w:spacing w:before="0" w:beforeAutospacing="0" w:after="0" w:afterAutospacing="0"/>
        <w:jc w:val="both"/>
        <w:textAlignment w:val="baseline"/>
        <w:rPr>
          <w:rFonts w:ascii="Arial" w:hAnsi="Arial" w:cs="Arial"/>
          <w:color w:val="000000" w:themeColor="text1"/>
          <w:sz w:val="18"/>
          <w:szCs w:val="18"/>
        </w:rPr>
      </w:pPr>
      <w:r w:rsidRPr="007F0A46">
        <w:rPr>
          <w:rStyle w:val="eop"/>
          <w:rFonts w:ascii="Arial" w:hAnsi="Arial" w:cs="Arial"/>
          <w:color w:val="000000" w:themeColor="text1"/>
          <w:sz w:val="18"/>
          <w:szCs w:val="18"/>
        </w:rPr>
        <w:t> </w:t>
      </w:r>
    </w:p>
    <w:p w14:paraId="7EA81C8A" w14:textId="77777777" w:rsidR="006B3267" w:rsidRPr="007F0A46" w:rsidRDefault="006B3267" w:rsidP="006B3267">
      <w:pPr>
        <w:pStyle w:val="paragraph"/>
        <w:spacing w:before="0" w:beforeAutospacing="0" w:after="0" w:afterAutospacing="0"/>
        <w:jc w:val="both"/>
        <w:textAlignment w:val="baseline"/>
        <w:rPr>
          <w:rFonts w:ascii="Arial" w:hAnsi="Arial" w:cs="Arial"/>
          <w:color w:val="000000" w:themeColor="text1"/>
          <w:sz w:val="18"/>
          <w:szCs w:val="18"/>
        </w:rPr>
      </w:pPr>
      <w:r w:rsidRPr="007F0A46">
        <w:rPr>
          <w:rStyle w:val="normaltextrun"/>
          <w:rFonts w:ascii="Arial" w:hAnsi="Arial" w:cs="Arial"/>
          <w:color w:val="000000" w:themeColor="text1"/>
          <w:sz w:val="18"/>
          <w:szCs w:val="18"/>
        </w:rPr>
        <w:t>Če izvajalec po pregledu prijave napake ugotovi, da bo za njeno odpravo potrebno več časa, kot je predvideno, je dolžan to sporočiti naročniku in se dogovoriti za podaljšanje časa odprave napake. </w:t>
      </w:r>
      <w:r w:rsidRPr="007F0A46">
        <w:rPr>
          <w:rStyle w:val="eop"/>
          <w:rFonts w:ascii="Arial" w:hAnsi="Arial" w:cs="Arial"/>
          <w:color w:val="000000" w:themeColor="text1"/>
          <w:sz w:val="18"/>
          <w:szCs w:val="18"/>
        </w:rPr>
        <w:t> </w:t>
      </w:r>
    </w:p>
    <w:p w14:paraId="125BD279" w14:textId="77777777" w:rsidR="006B3267" w:rsidRPr="007F0A46" w:rsidRDefault="006B3267" w:rsidP="006B3267">
      <w:pPr>
        <w:pStyle w:val="paragraph"/>
        <w:spacing w:before="0" w:beforeAutospacing="0" w:after="0" w:afterAutospacing="0"/>
        <w:jc w:val="both"/>
        <w:textAlignment w:val="baseline"/>
        <w:rPr>
          <w:rFonts w:ascii="Arial" w:hAnsi="Arial" w:cs="Arial"/>
          <w:color w:val="000000" w:themeColor="text1"/>
          <w:sz w:val="18"/>
          <w:szCs w:val="18"/>
        </w:rPr>
      </w:pPr>
      <w:r w:rsidRPr="007F0A46">
        <w:rPr>
          <w:rStyle w:val="normaltextrun"/>
          <w:rFonts w:ascii="Arial" w:hAnsi="Arial" w:cs="Arial"/>
          <w:color w:val="000000" w:themeColor="text1"/>
          <w:sz w:val="18"/>
          <w:szCs w:val="18"/>
        </w:rPr>
        <w:t>Navedeni časi veljajo za redni poslovni čas naročnika (delovni dnevi od ponedeljka do petka, od 8.00 do 15.00). </w:t>
      </w:r>
      <w:r w:rsidRPr="007F0A46">
        <w:rPr>
          <w:rStyle w:val="eop"/>
          <w:rFonts w:ascii="Arial" w:hAnsi="Arial" w:cs="Arial"/>
          <w:color w:val="000000" w:themeColor="text1"/>
          <w:sz w:val="18"/>
          <w:szCs w:val="18"/>
        </w:rPr>
        <w:t> </w:t>
      </w:r>
    </w:p>
    <w:p w14:paraId="696D09E0" w14:textId="77777777" w:rsidR="006B3267" w:rsidRPr="007F0A46" w:rsidRDefault="006B3267" w:rsidP="006B3267">
      <w:pPr>
        <w:pStyle w:val="paragraph"/>
        <w:spacing w:before="0" w:beforeAutospacing="0" w:after="0" w:afterAutospacing="0"/>
        <w:jc w:val="both"/>
        <w:textAlignment w:val="baseline"/>
        <w:rPr>
          <w:rFonts w:ascii="Arial" w:hAnsi="Arial" w:cs="Arial"/>
          <w:color w:val="000000" w:themeColor="text1"/>
          <w:sz w:val="18"/>
          <w:szCs w:val="18"/>
        </w:rPr>
      </w:pPr>
      <w:r w:rsidRPr="007F0A46">
        <w:rPr>
          <w:rStyle w:val="normaltextrun"/>
          <w:rFonts w:ascii="Arial" w:hAnsi="Arial" w:cs="Arial"/>
          <w:color w:val="000000" w:themeColor="text1"/>
          <w:sz w:val="18"/>
          <w:szCs w:val="18"/>
        </w:rPr>
        <w:lastRenderedPageBreak/>
        <w:t>Odzivni časi in maksimalni časi za odpravo napake DMS se štejejo samo v delovnem času izvajalca. </w:t>
      </w:r>
      <w:r w:rsidRPr="007F0A46">
        <w:rPr>
          <w:rStyle w:val="eop"/>
          <w:rFonts w:ascii="Arial" w:hAnsi="Arial" w:cs="Arial"/>
          <w:color w:val="000000" w:themeColor="text1"/>
          <w:sz w:val="18"/>
          <w:szCs w:val="18"/>
        </w:rPr>
        <w:t> </w:t>
      </w:r>
    </w:p>
    <w:p w14:paraId="1720C9FE" w14:textId="77777777" w:rsidR="006B3267" w:rsidRPr="007F0A46" w:rsidRDefault="006B3267" w:rsidP="006B3267">
      <w:pPr>
        <w:pStyle w:val="paragraph"/>
        <w:spacing w:before="0" w:beforeAutospacing="0" w:after="0" w:afterAutospacing="0"/>
        <w:jc w:val="both"/>
        <w:textAlignment w:val="baseline"/>
        <w:rPr>
          <w:rFonts w:ascii="Arial" w:hAnsi="Arial" w:cs="Arial"/>
          <w:color w:val="000000" w:themeColor="text1"/>
          <w:sz w:val="18"/>
          <w:szCs w:val="18"/>
        </w:rPr>
      </w:pPr>
      <w:r w:rsidRPr="007F0A46">
        <w:rPr>
          <w:rStyle w:val="eop"/>
          <w:rFonts w:ascii="Arial" w:hAnsi="Arial" w:cs="Arial"/>
          <w:color w:val="000000" w:themeColor="text1"/>
          <w:sz w:val="18"/>
          <w:szCs w:val="18"/>
        </w:rPr>
        <w:t> </w:t>
      </w:r>
    </w:p>
    <w:p w14:paraId="5FF1D32A" w14:textId="77777777" w:rsidR="006B3267" w:rsidRPr="007F0A46" w:rsidRDefault="006B3267" w:rsidP="006B3267">
      <w:pPr>
        <w:pStyle w:val="paragraph"/>
        <w:spacing w:before="0" w:beforeAutospacing="0" w:after="0" w:afterAutospacing="0"/>
        <w:jc w:val="both"/>
        <w:textAlignment w:val="baseline"/>
        <w:rPr>
          <w:rFonts w:ascii="Arial" w:hAnsi="Arial" w:cs="Arial"/>
          <w:color w:val="000000" w:themeColor="text1"/>
          <w:sz w:val="18"/>
          <w:szCs w:val="18"/>
        </w:rPr>
      </w:pPr>
      <w:r w:rsidRPr="007F0A46">
        <w:rPr>
          <w:rStyle w:val="normaltextrun"/>
          <w:rFonts w:ascii="Arial" w:hAnsi="Arial" w:cs="Arial"/>
          <w:color w:val="000000" w:themeColor="text1"/>
          <w:sz w:val="18"/>
          <w:szCs w:val="18"/>
        </w:rPr>
        <w:t>Izvajalec je dolžan vsa dela, ki so predmet te pogodbe, opravljati skrbno, profesionalno in v skladu s pravili stroke. </w:t>
      </w:r>
      <w:r w:rsidRPr="007F0A46">
        <w:rPr>
          <w:rStyle w:val="eop"/>
          <w:rFonts w:ascii="Arial" w:hAnsi="Arial" w:cs="Arial"/>
          <w:color w:val="000000" w:themeColor="text1"/>
          <w:sz w:val="18"/>
          <w:szCs w:val="18"/>
        </w:rPr>
        <w:t> </w:t>
      </w:r>
    </w:p>
    <w:p w14:paraId="5B3ECD72" w14:textId="77777777" w:rsidR="006B3267" w:rsidRPr="007F0A46" w:rsidRDefault="006B3267" w:rsidP="006B3267">
      <w:pPr>
        <w:pStyle w:val="paragraph"/>
        <w:spacing w:before="0" w:beforeAutospacing="0" w:after="0" w:afterAutospacing="0"/>
        <w:jc w:val="both"/>
        <w:textAlignment w:val="baseline"/>
        <w:rPr>
          <w:rFonts w:ascii="Arial" w:hAnsi="Arial" w:cs="Arial"/>
          <w:color w:val="000000" w:themeColor="text1"/>
          <w:sz w:val="18"/>
          <w:szCs w:val="18"/>
        </w:rPr>
      </w:pPr>
      <w:r w:rsidRPr="007F0A46">
        <w:rPr>
          <w:rStyle w:val="eop"/>
          <w:rFonts w:ascii="Arial" w:hAnsi="Arial" w:cs="Arial"/>
          <w:color w:val="000000" w:themeColor="text1"/>
          <w:sz w:val="18"/>
          <w:szCs w:val="18"/>
        </w:rPr>
        <w:t> </w:t>
      </w:r>
    </w:p>
    <w:p w14:paraId="135C6A6E" w14:textId="77777777" w:rsidR="006B3267" w:rsidRPr="007F0A46" w:rsidRDefault="006B3267" w:rsidP="006B3267">
      <w:pPr>
        <w:pStyle w:val="paragraph"/>
        <w:spacing w:before="0" w:beforeAutospacing="0" w:after="0" w:afterAutospacing="0"/>
        <w:jc w:val="both"/>
        <w:textAlignment w:val="baseline"/>
        <w:rPr>
          <w:rFonts w:ascii="Arial" w:hAnsi="Arial" w:cs="Arial"/>
          <w:color w:val="000000" w:themeColor="text1"/>
          <w:sz w:val="18"/>
          <w:szCs w:val="18"/>
        </w:rPr>
      </w:pPr>
      <w:r w:rsidRPr="007F0A46">
        <w:rPr>
          <w:rStyle w:val="normaltextrun"/>
          <w:rFonts w:ascii="Arial" w:hAnsi="Arial" w:cs="Arial"/>
          <w:color w:val="000000" w:themeColor="text1"/>
          <w:sz w:val="18"/>
          <w:szCs w:val="18"/>
        </w:rPr>
        <w:t>Izvajalec lahko opravi dodatne storitve brez odobritve naročnika samo v primeru, da s takšnim ravnanjem odvrne nepopravljivo škodo za naročnika, v nasprotnem primeru naročnik ni dolžan plačati teh del.</w:t>
      </w:r>
      <w:r w:rsidRPr="007F0A46">
        <w:rPr>
          <w:rStyle w:val="eop"/>
          <w:rFonts w:ascii="Arial" w:hAnsi="Arial" w:cs="Arial"/>
          <w:color w:val="000000" w:themeColor="text1"/>
          <w:sz w:val="18"/>
          <w:szCs w:val="18"/>
        </w:rPr>
        <w:t> </w:t>
      </w:r>
    </w:p>
    <w:p w14:paraId="5B6BB389" w14:textId="77777777" w:rsidR="006B3267" w:rsidRPr="007F0A46" w:rsidRDefault="006B3267" w:rsidP="006B3267">
      <w:pPr>
        <w:pStyle w:val="Telobesedila33"/>
        <w:rPr>
          <w:rFonts w:ascii="Arial" w:eastAsiaTheme="minorEastAsia" w:hAnsi="Arial" w:cs="Arial"/>
          <w:color w:val="000000" w:themeColor="text1"/>
          <w:sz w:val="18"/>
          <w:szCs w:val="18"/>
        </w:rPr>
      </w:pPr>
    </w:p>
    <w:p w14:paraId="4DD363BD" w14:textId="77777777" w:rsidR="006B3267" w:rsidRPr="007F0A46" w:rsidRDefault="006B3267" w:rsidP="006B3267">
      <w:pPr>
        <w:pStyle w:val="Telobesedila33"/>
        <w:rPr>
          <w:rFonts w:ascii="Arial" w:hAnsi="Arial" w:cs="Arial"/>
          <w:color w:val="000000" w:themeColor="text1"/>
          <w:sz w:val="18"/>
          <w:szCs w:val="18"/>
        </w:rPr>
      </w:pPr>
    </w:p>
    <w:p w14:paraId="41A622C0" w14:textId="77777777" w:rsidR="006B3267" w:rsidRPr="007F0A46" w:rsidRDefault="006B3267" w:rsidP="006B3267">
      <w:pPr>
        <w:pStyle w:val="Telobesedila33"/>
        <w:numPr>
          <w:ilvl w:val="0"/>
          <w:numId w:val="138"/>
        </w:numPr>
        <w:rPr>
          <w:rFonts w:ascii="Arial" w:hAnsi="Arial" w:cs="Arial"/>
          <w:b/>
          <w:bCs/>
          <w:color w:val="000000" w:themeColor="text1"/>
          <w:sz w:val="18"/>
          <w:szCs w:val="18"/>
        </w:rPr>
      </w:pPr>
      <w:r w:rsidRPr="007F0A46">
        <w:rPr>
          <w:rFonts w:ascii="Arial" w:hAnsi="Arial" w:cs="Arial"/>
          <w:b/>
          <w:bCs/>
          <w:color w:val="000000" w:themeColor="text1"/>
          <w:sz w:val="18"/>
          <w:szCs w:val="18"/>
        </w:rPr>
        <w:t xml:space="preserve">člen </w:t>
      </w:r>
    </w:p>
    <w:p w14:paraId="1D8FF878" w14:textId="77777777" w:rsidR="006B3267" w:rsidRPr="007F0A46" w:rsidRDefault="006B3267" w:rsidP="006B3267">
      <w:pPr>
        <w:pStyle w:val="Telobesedila33"/>
        <w:rPr>
          <w:rFonts w:ascii="Arial" w:hAnsi="Arial" w:cs="Arial"/>
          <w:color w:val="000000" w:themeColor="text1"/>
          <w:sz w:val="18"/>
          <w:szCs w:val="18"/>
        </w:rPr>
      </w:pPr>
    </w:p>
    <w:p w14:paraId="373BC978" w14:textId="77777777" w:rsidR="006B3267" w:rsidRPr="007F0A46" w:rsidRDefault="006B3267" w:rsidP="006B3267">
      <w:pPr>
        <w:jc w:val="both"/>
        <w:rPr>
          <w:rFonts w:ascii="Arial" w:eastAsiaTheme="minorEastAsia" w:hAnsi="Arial" w:cs="Arial"/>
          <w:color w:val="000000" w:themeColor="text1"/>
          <w:sz w:val="18"/>
          <w:szCs w:val="18"/>
        </w:rPr>
      </w:pPr>
      <w:r w:rsidRPr="007F0A46">
        <w:rPr>
          <w:rFonts w:ascii="Arial" w:eastAsiaTheme="minorEastAsia" w:hAnsi="Arial" w:cs="Arial"/>
          <w:color w:val="000000" w:themeColor="text1"/>
          <w:sz w:val="18"/>
          <w:szCs w:val="18"/>
        </w:rPr>
        <w:t>Izvajalec vodi elektronski dnevnik odpravljanja napak, ki zagotavlja ustrezno sledenje in omogoča nadzor naročniku (npr. s pomočjo namenske spletne aplikacije za podporo uporabnikom).</w:t>
      </w:r>
    </w:p>
    <w:p w14:paraId="7EF76081" w14:textId="77777777" w:rsidR="006B3267" w:rsidRPr="007F0A46" w:rsidRDefault="006B3267" w:rsidP="006B3267">
      <w:pPr>
        <w:jc w:val="both"/>
        <w:textAlignment w:val="baseline"/>
        <w:rPr>
          <w:rFonts w:ascii="Arial" w:eastAsiaTheme="minorEastAsia" w:hAnsi="Arial" w:cs="Arial"/>
          <w:color w:val="000000" w:themeColor="text1"/>
          <w:sz w:val="18"/>
          <w:szCs w:val="18"/>
        </w:rPr>
      </w:pPr>
      <w:r w:rsidRPr="007F0A46">
        <w:rPr>
          <w:rFonts w:ascii="Arial" w:eastAsiaTheme="minorEastAsia" w:hAnsi="Arial" w:cs="Arial"/>
          <w:color w:val="000000" w:themeColor="text1"/>
          <w:sz w:val="18"/>
          <w:szCs w:val="18"/>
        </w:rPr>
        <w:t xml:space="preserve">Izvajalec je dolžan pripravljati mesečna poročila iz sistema za vodenje in spremljanje naročil: </w:t>
      </w:r>
    </w:p>
    <w:p w14:paraId="733E3570" w14:textId="77777777" w:rsidR="006B3267" w:rsidRPr="007F0A46" w:rsidRDefault="006B3267" w:rsidP="006B3267">
      <w:pPr>
        <w:pStyle w:val="ListParagraph"/>
        <w:numPr>
          <w:ilvl w:val="0"/>
          <w:numId w:val="153"/>
        </w:numPr>
        <w:spacing w:after="0" w:line="259" w:lineRule="auto"/>
        <w:jc w:val="both"/>
        <w:textAlignment w:val="baseline"/>
        <w:rPr>
          <w:rFonts w:ascii="Arial" w:eastAsiaTheme="minorEastAsia" w:hAnsi="Arial" w:cs="Arial"/>
          <w:color w:val="000000" w:themeColor="text1"/>
          <w:sz w:val="18"/>
          <w:szCs w:val="18"/>
        </w:rPr>
      </w:pPr>
      <w:r w:rsidRPr="007F0A46">
        <w:rPr>
          <w:rFonts w:ascii="Arial" w:eastAsiaTheme="minorEastAsia" w:hAnsi="Arial" w:cs="Arial"/>
          <w:color w:val="000000" w:themeColor="text1"/>
          <w:sz w:val="18"/>
          <w:szCs w:val="18"/>
        </w:rPr>
        <w:t xml:space="preserve">prikaz zgodovine zahtevka (zaželeno je, da ima prijavitelj zahtevka možnost spremljanja vseh korakov, preusmeritev in stanja zahtevka), </w:t>
      </w:r>
    </w:p>
    <w:p w14:paraId="3494FE34" w14:textId="77777777" w:rsidR="006B3267" w:rsidRPr="007F0A46" w:rsidRDefault="006B3267" w:rsidP="006B3267">
      <w:pPr>
        <w:pStyle w:val="ListParagraph"/>
        <w:numPr>
          <w:ilvl w:val="0"/>
          <w:numId w:val="153"/>
        </w:numPr>
        <w:spacing w:after="0" w:line="259" w:lineRule="auto"/>
        <w:jc w:val="both"/>
        <w:textAlignment w:val="baseline"/>
        <w:rPr>
          <w:rFonts w:ascii="Arial" w:eastAsiaTheme="minorEastAsia" w:hAnsi="Arial" w:cs="Arial"/>
          <w:color w:val="000000" w:themeColor="text1"/>
          <w:sz w:val="18"/>
          <w:szCs w:val="18"/>
        </w:rPr>
      </w:pPr>
      <w:r w:rsidRPr="007F0A46">
        <w:rPr>
          <w:rFonts w:ascii="Arial" w:eastAsiaTheme="minorEastAsia" w:hAnsi="Arial" w:cs="Arial"/>
          <w:color w:val="000000" w:themeColor="text1"/>
          <w:sz w:val="18"/>
          <w:szCs w:val="18"/>
        </w:rPr>
        <w:t xml:space="preserve">poročilo o izvedbi vzdrževanja in izvedenih dodanih storitvah z ustreznimi podatki ter podatki za bazo znanja. </w:t>
      </w:r>
    </w:p>
    <w:p w14:paraId="52E8D5C0" w14:textId="77777777" w:rsidR="006B3267" w:rsidRPr="007F0A46" w:rsidRDefault="006B3267" w:rsidP="006B3267">
      <w:pPr>
        <w:pStyle w:val="ListParagraph"/>
        <w:spacing w:line="259" w:lineRule="auto"/>
        <w:jc w:val="both"/>
        <w:textAlignment w:val="baseline"/>
        <w:rPr>
          <w:rFonts w:ascii="Arial" w:eastAsiaTheme="minorEastAsia" w:hAnsi="Arial" w:cs="Arial"/>
          <w:color w:val="000000" w:themeColor="text1"/>
          <w:sz w:val="18"/>
          <w:szCs w:val="18"/>
        </w:rPr>
      </w:pPr>
    </w:p>
    <w:p w14:paraId="495CFDD1" w14:textId="77777777" w:rsidR="006B3267" w:rsidRPr="007F0A46" w:rsidRDefault="006B3267" w:rsidP="006B3267">
      <w:pPr>
        <w:jc w:val="both"/>
        <w:textAlignment w:val="baseline"/>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Mesec dni pred iztekom pogodbe izvajalec pripravi poročilo o opravljenem delu z opisom stanja na sistemu. Izvajalec mora zagotoviti, da so s strani izvajalca uvedene rešitve proste obveznosti do tretjih oseb.</w:t>
      </w:r>
    </w:p>
    <w:p w14:paraId="0F821751" w14:textId="77777777" w:rsidR="006B3267" w:rsidRPr="007F0A46" w:rsidRDefault="006B3267" w:rsidP="006B3267">
      <w:pPr>
        <w:pStyle w:val="Telobesedila33"/>
        <w:rPr>
          <w:rFonts w:ascii="Arial" w:hAnsi="Arial" w:cs="Arial"/>
          <w:color w:val="000000" w:themeColor="text1"/>
          <w:sz w:val="18"/>
          <w:szCs w:val="18"/>
        </w:rPr>
      </w:pPr>
    </w:p>
    <w:p w14:paraId="0CC5307B" w14:textId="77777777" w:rsidR="006B3267" w:rsidRPr="009C39D5" w:rsidRDefault="006B3267" w:rsidP="006B3267">
      <w:pPr>
        <w:pStyle w:val="Heading4"/>
        <w:numPr>
          <w:ilvl w:val="0"/>
          <w:numId w:val="139"/>
        </w:numPr>
        <w:spacing w:before="0"/>
        <w:ind w:left="720" w:hanging="360"/>
        <w:rPr>
          <w:rFonts w:ascii="Arial" w:hAnsi="Arial" w:cs="Arial"/>
          <w:b/>
          <w:bCs/>
          <w:i w:val="0"/>
          <w:iCs w:val="0"/>
          <w:color w:val="000000" w:themeColor="text1"/>
          <w:sz w:val="18"/>
          <w:szCs w:val="18"/>
        </w:rPr>
      </w:pPr>
      <w:bookmarkStart w:id="8" w:name="_Toc4501887"/>
      <w:bookmarkStart w:id="9" w:name="_Toc17273436"/>
      <w:r w:rsidRPr="009C39D5">
        <w:rPr>
          <w:rFonts w:ascii="Arial" w:hAnsi="Arial" w:cs="Arial"/>
          <w:b/>
          <w:bCs/>
          <w:i w:val="0"/>
          <w:iCs w:val="0"/>
          <w:color w:val="000000" w:themeColor="text1"/>
          <w:sz w:val="18"/>
          <w:szCs w:val="18"/>
        </w:rPr>
        <w:t>ZAVAROVANJE ZA DOBRO IZVEDBO POGODBENIH OBVEZNOSTI</w:t>
      </w:r>
      <w:bookmarkEnd w:id="8"/>
      <w:bookmarkEnd w:id="9"/>
    </w:p>
    <w:p w14:paraId="03E19F0D" w14:textId="77777777" w:rsidR="006B3267" w:rsidRPr="007F0A46" w:rsidRDefault="006B3267" w:rsidP="006B3267">
      <w:pPr>
        <w:numPr>
          <w:ilvl w:val="0"/>
          <w:numId w:val="138"/>
        </w:numPr>
        <w:spacing w:before="240" w:after="120" w:line="240" w:lineRule="auto"/>
        <w:rPr>
          <w:rFonts w:ascii="Arial" w:hAnsi="Arial" w:cs="Arial"/>
          <w:b/>
          <w:bCs/>
          <w:color w:val="000000" w:themeColor="text1"/>
          <w:sz w:val="18"/>
          <w:szCs w:val="18"/>
        </w:rPr>
      </w:pPr>
      <w:r w:rsidRPr="007F0A46">
        <w:rPr>
          <w:rFonts w:ascii="Arial" w:hAnsi="Arial" w:cs="Arial"/>
          <w:b/>
          <w:bCs/>
          <w:color w:val="000000" w:themeColor="text1"/>
          <w:sz w:val="18"/>
          <w:szCs w:val="18"/>
        </w:rPr>
        <w:t>člen</w:t>
      </w:r>
    </w:p>
    <w:p w14:paraId="019F6A54" w14:textId="77777777" w:rsidR="006B3267" w:rsidRPr="007F0A46" w:rsidRDefault="006B3267" w:rsidP="006B3267">
      <w:pPr>
        <w:ind w:right="-1"/>
        <w:jc w:val="both"/>
        <w:rPr>
          <w:rFonts w:ascii="Arial" w:hAnsi="Arial" w:cs="Arial"/>
          <w:b/>
          <w:color w:val="000000" w:themeColor="text1"/>
          <w:sz w:val="18"/>
          <w:szCs w:val="18"/>
        </w:rPr>
      </w:pPr>
      <w:bookmarkStart w:id="10" w:name="_Hlk11225885"/>
    </w:p>
    <w:p w14:paraId="5BBEB942" w14:textId="78428CBA" w:rsidR="006B3267" w:rsidRPr="007F0A46" w:rsidRDefault="006B3267" w:rsidP="006B3267">
      <w:pPr>
        <w:ind w:right="-1"/>
        <w:jc w:val="both"/>
        <w:rPr>
          <w:rFonts w:ascii="Arial" w:hAnsi="Arial" w:cs="Arial"/>
          <w:color w:val="000000" w:themeColor="text1"/>
          <w:sz w:val="18"/>
          <w:szCs w:val="18"/>
        </w:rPr>
      </w:pPr>
      <w:r w:rsidRPr="007F0A46">
        <w:rPr>
          <w:rFonts w:ascii="Arial" w:hAnsi="Arial" w:cs="Arial"/>
          <w:color w:val="000000" w:themeColor="text1"/>
          <w:sz w:val="18"/>
          <w:szCs w:val="18"/>
        </w:rPr>
        <w:t xml:space="preserve">Izvajalec se zaveže, da bo naročniku </w:t>
      </w:r>
      <w:r w:rsidR="009C39D5">
        <w:rPr>
          <w:rFonts w:ascii="Arial" w:hAnsi="Arial" w:cs="Arial"/>
          <w:color w:val="000000" w:themeColor="text1"/>
          <w:sz w:val="18"/>
          <w:szCs w:val="18"/>
        </w:rPr>
        <w:t xml:space="preserve">v rokih opredeljenih v razpisni dokumentaciji </w:t>
      </w:r>
      <w:r w:rsidRPr="007F0A46">
        <w:rPr>
          <w:rFonts w:ascii="Arial" w:hAnsi="Arial" w:cs="Arial"/>
          <w:color w:val="000000" w:themeColor="text1"/>
          <w:sz w:val="18"/>
          <w:szCs w:val="18"/>
        </w:rPr>
        <w:t xml:space="preserve">predložil finančno zavarovanje za dobro izvedbo pogodbenih obveznosti v višini 10 % pogodbene vrednosti v EUR z DDV.                                                            </w:t>
      </w:r>
    </w:p>
    <w:p w14:paraId="32FBE01A" w14:textId="77777777" w:rsidR="006B3267" w:rsidRPr="007F0A46" w:rsidRDefault="006B3267" w:rsidP="006B3267">
      <w:pPr>
        <w:ind w:right="-1"/>
        <w:jc w:val="both"/>
        <w:rPr>
          <w:rFonts w:ascii="Arial" w:hAnsi="Arial" w:cs="Arial"/>
          <w:b/>
          <w:color w:val="000000" w:themeColor="text1"/>
          <w:sz w:val="18"/>
          <w:szCs w:val="18"/>
        </w:rPr>
      </w:pPr>
      <w:r w:rsidRPr="007F0A46">
        <w:rPr>
          <w:rFonts w:ascii="Arial" w:hAnsi="Arial" w:cs="Arial"/>
          <w:color w:val="000000" w:themeColor="text1"/>
          <w:sz w:val="18"/>
          <w:szCs w:val="18"/>
        </w:rPr>
        <w:t xml:space="preserve">Finančno zavarovanje mora biti brezpogojno in plačljivo na prvi poziv. Veljavnost finančnega zavarovanja je 30 (trideset) dni po prenehanju veljavnosti pogodbe. </w:t>
      </w:r>
    </w:p>
    <w:p w14:paraId="03D12116" w14:textId="77777777" w:rsidR="006B3267" w:rsidRPr="007F0A46" w:rsidRDefault="006B3267" w:rsidP="006B3267">
      <w:pPr>
        <w:spacing w:before="120"/>
        <w:jc w:val="both"/>
        <w:rPr>
          <w:rFonts w:ascii="Arial" w:hAnsi="Arial" w:cs="Arial"/>
          <w:color w:val="000000" w:themeColor="text1"/>
          <w:sz w:val="18"/>
          <w:szCs w:val="18"/>
        </w:rPr>
      </w:pPr>
      <w:r w:rsidRPr="007F0A46">
        <w:rPr>
          <w:rFonts w:ascii="Arial" w:hAnsi="Arial" w:cs="Arial"/>
          <w:color w:val="000000" w:themeColor="text1"/>
          <w:sz w:val="18"/>
          <w:szCs w:val="18"/>
        </w:rPr>
        <w:t>Predložitev finančnega zavarovanja za dobro izvedbo pogodbenih obveznosti je pogoj za veljavnost pogodbe. Če izvajalec v roku, navedenem v 1. odstavku tega člena, ne predloži finančnega zavarovanja za dobro izvedbo pogodbenih obveznosti (razen v primeru, ko obvesti naročnika o utemeljenih razlogih za zamudo), se šteje, da pogodba ni veljavna.</w:t>
      </w:r>
    </w:p>
    <w:p w14:paraId="08EF0217" w14:textId="77777777" w:rsidR="006B3267" w:rsidRPr="007F0A46" w:rsidRDefault="006B3267" w:rsidP="006B3267">
      <w:pPr>
        <w:spacing w:before="120" w:after="120"/>
        <w:rPr>
          <w:rFonts w:ascii="Arial" w:hAnsi="Arial" w:cs="Arial"/>
          <w:color w:val="000000" w:themeColor="text1"/>
          <w:sz w:val="18"/>
          <w:szCs w:val="18"/>
        </w:rPr>
      </w:pPr>
      <w:r w:rsidRPr="007F0A46">
        <w:rPr>
          <w:rFonts w:ascii="Arial" w:hAnsi="Arial" w:cs="Arial"/>
          <w:color w:val="000000" w:themeColor="text1"/>
          <w:sz w:val="18"/>
          <w:szCs w:val="18"/>
        </w:rPr>
        <w:t>Naročnik bo unovčil zavarovanje za dobro izvedbo obveznosti v primeru, če:</w:t>
      </w:r>
    </w:p>
    <w:p w14:paraId="542FEF91" w14:textId="77777777" w:rsidR="006B3267" w:rsidRPr="007F0A46" w:rsidRDefault="006B3267" w:rsidP="006B3267">
      <w:pPr>
        <w:pStyle w:val="Header"/>
        <w:numPr>
          <w:ilvl w:val="0"/>
          <w:numId w:val="141"/>
        </w:numPr>
        <w:tabs>
          <w:tab w:val="clear" w:pos="4536"/>
          <w:tab w:val="clear" w:pos="9072"/>
          <w:tab w:val="left" w:pos="360"/>
        </w:tabs>
        <w:jc w:val="both"/>
        <w:rPr>
          <w:rFonts w:ascii="Arial" w:hAnsi="Arial" w:cs="Arial"/>
          <w:color w:val="000000" w:themeColor="text1"/>
          <w:sz w:val="18"/>
          <w:szCs w:val="18"/>
        </w:rPr>
      </w:pPr>
      <w:r w:rsidRPr="007F0A46">
        <w:rPr>
          <w:rFonts w:ascii="Arial" w:hAnsi="Arial" w:cs="Arial"/>
          <w:color w:val="000000" w:themeColor="text1"/>
          <w:sz w:val="18"/>
          <w:szCs w:val="18"/>
        </w:rPr>
        <w:t>izbrani ponudnik ne bo pričel izvajati svojih pogodbenih obveznosti v skladu z določili pogodbe,</w:t>
      </w:r>
    </w:p>
    <w:p w14:paraId="4E0664E4" w14:textId="77777777" w:rsidR="006B3267" w:rsidRPr="007F0A46" w:rsidRDefault="006B3267" w:rsidP="006B3267">
      <w:pPr>
        <w:pStyle w:val="Header"/>
        <w:numPr>
          <w:ilvl w:val="0"/>
          <w:numId w:val="141"/>
        </w:numPr>
        <w:tabs>
          <w:tab w:val="clear" w:pos="4536"/>
          <w:tab w:val="clear" w:pos="9072"/>
          <w:tab w:val="left" w:pos="360"/>
        </w:tabs>
        <w:jc w:val="both"/>
        <w:rPr>
          <w:rFonts w:ascii="Arial" w:hAnsi="Arial" w:cs="Arial"/>
          <w:color w:val="000000" w:themeColor="text1"/>
          <w:sz w:val="18"/>
          <w:szCs w:val="18"/>
        </w:rPr>
      </w:pPr>
      <w:r w:rsidRPr="007F0A46">
        <w:rPr>
          <w:rFonts w:ascii="Arial" w:hAnsi="Arial" w:cs="Arial"/>
          <w:color w:val="000000" w:themeColor="text1"/>
          <w:sz w:val="18"/>
          <w:szCs w:val="18"/>
        </w:rPr>
        <w:t>izbrani ponudnik ne bo pravočasno in pravilno izpolnil svojih pogodbenih obveznosti v skladu z določili pogodbe,</w:t>
      </w:r>
    </w:p>
    <w:p w14:paraId="66596926" w14:textId="77777777" w:rsidR="006B3267" w:rsidRPr="007F0A46" w:rsidRDefault="006B3267" w:rsidP="006B3267">
      <w:pPr>
        <w:pStyle w:val="Header"/>
        <w:numPr>
          <w:ilvl w:val="0"/>
          <w:numId w:val="141"/>
        </w:numPr>
        <w:tabs>
          <w:tab w:val="clear" w:pos="4536"/>
          <w:tab w:val="clear" w:pos="9072"/>
          <w:tab w:val="left" w:pos="360"/>
        </w:tabs>
        <w:jc w:val="both"/>
        <w:rPr>
          <w:rFonts w:ascii="Arial" w:hAnsi="Arial" w:cs="Arial"/>
          <w:color w:val="000000" w:themeColor="text1"/>
          <w:sz w:val="18"/>
          <w:szCs w:val="18"/>
        </w:rPr>
      </w:pPr>
      <w:r w:rsidRPr="007F0A46">
        <w:rPr>
          <w:rFonts w:ascii="Arial" w:hAnsi="Arial" w:cs="Arial"/>
          <w:color w:val="000000" w:themeColor="text1"/>
          <w:sz w:val="18"/>
          <w:szCs w:val="18"/>
        </w:rPr>
        <w:t>bo izbrani ponudnik prenehal izpolnjevati svoje pogodbene obveznosti v skladu z določili pogodbe.</w:t>
      </w:r>
    </w:p>
    <w:p w14:paraId="0F23CD58" w14:textId="77777777" w:rsidR="006B3267" w:rsidRPr="007F0A46" w:rsidRDefault="006B3267" w:rsidP="006B3267">
      <w:pPr>
        <w:spacing w:before="120"/>
        <w:jc w:val="both"/>
        <w:rPr>
          <w:rFonts w:ascii="Arial" w:hAnsi="Arial" w:cs="Arial"/>
          <w:color w:val="000000" w:themeColor="text1"/>
          <w:sz w:val="18"/>
          <w:szCs w:val="18"/>
        </w:rPr>
      </w:pPr>
      <w:r w:rsidRPr="007F0A46">
        <w:rPr>
          <w:rFonts w:ascii="Arial" w:hAnsi="Arial" w:cs="Arial"/>
          <w:color w:val="000000" w:themeColor="text1"/>
          <w:sz w:val="18"/>
          <w:szCs w:val="18"/>
        </w:rPr>
        <w:t>Če se bodo med trajanjem sporazuma spremenili roki za izvedbo posla, ali skupna pogodbena vrednost, bo moral izvajalec temu ustrezno spremeniti tudi zavarovanje oziroma podaljšati njegovo veljavnost.</w:t>
      </w:r>
    </w:p>
    <w:p w14:paraId="6B896A14" w14:textId="77777777" w:rsidR="006B3267" w:rsidRPr="007F0A46" w:rsidRDefault="006B3267" w:rsidP="006B3267">
      <w:pPr>
        <w:spacing w:before="120"/>
        <w:jc w:val="both"/>
        <w:rPr>
          <w:rFonts w:ascii="Arial" w:hAnsi="Arial" w:cs="Arial"/>
          <w:color w:val="000000" w:themeColor="text1"/>
          <w:sz w:val="18"/>
          <w:szCs w:val="18"/>
        </w:rPr>
      </w:pPr>
      <w:r w:rsidRPr="007F0A46">
        <w:rPr>
          <w:rFonts w:ascii="Arial" w:hAnsi="Arial" w:cs="Arial"/>
          <w:color w:val="000000" w:themeColor="text1"/>
          <w:sz w:val="18"/>
          <w:szCs w:val="18"/>
        </w:rPr>
        <w:t>Po preteku veljavnosti finančnega zavarovanja za dobro izvedbo pogodbenih obveznosti, obveznost avtomatično ugasne, ne glede na to, ali je finančno zavarovanje vrnjeno.</w:t>
      </w:r>
    </w:p>
    <w:p w14:paraId="470B947B"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Finančno zavarovanje mora vsebovati določilo, iz katerega jasno izhaja, da za finančno zavarovanje veljajo Enotna pravila za garancije na poziv (EPGP), revizija iz leta 2010, izdane pri MTZ pod št. 758, ter mora vsebovati določilo (klavzulo), da poleg izjave zahtevi za plačilo ni potrebno priložiti nobene druge listine.</w:t>
      </w:r>
    </w:p>
    <w:p w14:paraId="5D43C2ED" w14:textId="2C1DA8F5" w:rsidR="006B3267" w:rsidRPr="007F0A46" w:rsidRDefault="006B3267" w:rsidP="009C39D5">
      <w:pPr>
        <w:jc w:val="both"/>
        <w:rPr>
          <w:rFonts w:ascii="Arial" w:hAnsi="Arial" w:cs="Arial"/>
          <w:b/>
          <w:bCs/>
          <w:color w:val="000000" w:themeColor="text1"/>
          <w:sz w:val="18"/>
          <w:szCs w:val="18"/>
        </w:rPr>
      </w:pPr>
      <w:r w:rsidRPr="007F0A46">
        <w:rPr>
          <w:rFonts w:ascii="Arial" w:eastAsia="Calibri" w:hAnsi="Arial" w:cs="Arial"/>
          <w:color w:val="000000" w:themeColor="text1"/>
          <w:sz w:val="18"/>
          <w:szCs w:val="18"/>
        </w:rPr>
        <w:lastRenderedPageBreak/>
        <w:t xml:space="preserve"> </w:t>
      </w:r>
      <w:r w:rsidRPr="007F0A46">
        <w:rPr>
          <w:rFonts w:ascii="Arial" w:hAnsi="Arial" w:cs="Arial"/>
          <w:b/>
          <w:bCs/>
          <w:color w:val="000000" w:themeColor="text1"/>
          <w:sz w:val="18"/>
          <w:szCs w:val="18"/>
        </w:rPr>
        <w:t>ZAVAROVANJE ZA ODPRAVO NAPAK V GARANCIJSKEM ROKU</w:t>
      </w:r>
    </w:p>
    <w:p w14:paraId="0B99D385" w14:textId="77777777" w:rsidR="006B3267" w:rsidRPr="007F0A46" w:rsidRDefault="006B3267" w:rsidP="006B3267">
      <w:pPr>
        <w:numPr>
          <w:ilvl w:val="0"/>
          <w:numId w:val="138"/>
        </w:numPr>
        <w:spacing w:before="240" w:after="120" w:line="240" w:lineRule="auto"/>
        <w:rPr>
          <w:rFonts w:ascii="Arial" w:hAnsi="Arial" w:cs="Arial"/>
          <w:b/>
          <w:bCs/>
          <w:color w:val="000000" w:themeColor="text1"/>
          <w:sz w:val="18"/>
          <w:szCs w:val="18"/>
        </w:rPr>
      </w:pPr>
      <w:r w:rsidRPr="007F0A46">
        <w:rPr>
          <w:rFonts w:ascii="Arial" w:hAnsi="Arial" w:cs="Arial"/>
          <w:b/>
          <w:bCs/>
          <w:color w:val="000000" w:themeColor="text1"/>
          <w:sz w:val="18"/>
          <w:szCs w:val="18"/>
        </w:rPr>
        <w:t xml:space="preserve">člen </w:t>
      </w:r>
    </w:p>
    <w:p w14:paraId="27544B7E" w14:textId="77777777" w:rsidR="006B3267" w:rsidRPr="007F0A46" w:rsidRDefault="006B3267" w:rsidP="006B3267">
      <w:pPr>
        <w:spacing w:before="120"/>
        <w:jc w:val="both"/>
        <w:rPr>
          <w:rFonts w:ascii="Arial" w:hAnsi="Arial" w:cs="Arial"/>
          <w:color w:val="000000" w:themeColor="text1"/>
          <w:sz w:val="18"/>
          <w:szCs w:val="18"/>
        </w:rPr>
      </w:pPr>
      <w:r w:rsidRPr="007F0A46">
        <w:rPr>
          <w:rFonts w:ascii="Arial" w:hAnsi="Arial" w:cs="Arial"/>
          <w:color w:val="000000" w:themeColor="text1"/>
          <w:sz w:val="18"/>
          <w:szCs w:val="18"/>
        </w:rPr>
        <w:t>Izvajalec bo najkasneje v 15 (petnajstih) dneh po podpisu primopredajnega zapisnika o uspešni implementaciji iz drugega odstavka 17. člena te pogodbe, predložil finančno zavarovanje za odpravo napak v garancijskem roku, v višini pet odstotkov (5 %) pogodbene vrednosti (z DDV). Rok trajanja finančnega zavarovanja mora biti za 30 (trideset) dni daljši kot znaša splošni garancijski rok, naveden v tej pogodbi. V kolikor se garancijski rok podaljša, se mora hkrati podaljšati za enak čas tudi rok trajanja zavarovanja za odpravo napak v garancijskem roku. Finančno zavarovanje mora biti brezpogojno in plačljivo na prvi poziv, in se predloži skladno z vzorcem iz dokumentacije.</w:t>
      </w:r>
    </w:p>
    <w:p w14:paraId="67E0E0C3" w14:textId="77777777" w:rsidR="006B3267" w:rsidRPr="007F0A46" w:rsidRDefault="006B3267" w:rsidP="006B3267">
      <w:pPr>
        <w:spacing w:before="120"/>
        <w:jc w:val="both"/>
        <w:rPr>
          <w:rFonts w:ascii="Arial" w:hAnsi="Arial" w:cs="Arial"/>
          <w:color w:val="000000" w:themeColor="text1"/>
          <w:sz w:val="18"/>
          <w:szCs w:val="18"/>
        </w:rPr>
      </w:pPr>
      <w:r w:rsidRPr="007F0A46">
        <w:rPr>
          <w:rFonts w:ascii="Arial" w:hAnsi="Arial" w:cs="Arial"/>
          <w:color w:val="000000" w:themeColor="text1"/>
          <w:sz w:val="18"/>
          <w:szCs w:val="18"/>
        </w:rPr>
        <w:t xml:space="preserve">Izvajalec predloži bančno garancijo ali primerljivo finančno zavarovanje pri zavarovalnici. Uporabljena valuta mora biti enaka valuti javnega naročila. </w:t>
      </w:r>
    </w:p>
    <w:p w14:paraId="391B7753" w14:textId="77777777" w:rsidR="006B3267" w:rsidRPr="007F0A46" w:rsidRDefault="006B3267" w:rsidP="006B3267">
      <w:pPr>
        <w:spacing w:before="120"/>
        <w:jc w:val="both"/>
        <w:rPr>
          <w:rFonts w:ascii="Arial" w:hAnsi="Arial" w:cs="Arial"/>
          <w:color w:val="000000" w:themeColor="text1"/>
          <w:sz w:val="18"/>
          <w:szCs w:val="18"/>
        </w:rPr>
      </w:pPr>
      <w:r w:rsidRPr="007F0A46">
        <w:rPr>
          <w:rFonts w:ascii="Arial" w:hAnsi="Arial" w:cs="Arial"/>
          <w:color w:val="000000" w:themeColor="text1"/>
          <w:sz w:val="18"/>
          <w:szCs w:val="18"/>
        </w:rPr>
        <w:t>Naročnik ima pravico unovčiti finančno zavarovanje za odpravo napak pod naslednjimi pogoji:</w:t>
      </w:r>
    </w:p>
    <w:p w14:paraId="6DBD86DD" w14:textId="77777777" w:rsidR="006B3267" w:rsidRPr="007F0A46" w:rsidRDefault="006B3267" w:rsidP="006B3267">
      <w:pPr>
        <w:pStyle w:val="ListParagraph"/>
        <w:numPr>
          <w:ilvl w:val="0"/>
          <w:numId w:val="144"/>
        </w:numPr>
        <w:spacing w:before="120" w:after="0" w:line="240" w:lineRule="auto"/>
        <w:contextualSpacing w:val="0"/>
        <w:jc w:val="both"/>
        <w:rPr>
          <w:rFonts w:ascii="Arial" w:hAnsi="Arial" w:cs="Arial"/>
          <w:color w:val="000000" w:themeColor="text1"/>
          <w:sz w:val="18"/>
          <w:szCs w:val="18"/>
        </w:rPr>
      </w:pPr>
      <w:r w:rsidRPr="007F0A46">
        <w:rPr>
          <w:rFonts w:ascii="Arial" w:hAnsi="Arial" w:cs="Arial"/>
          <w:color w:val="000000" w:themeColor="text1"/>
          <w:sz w:val="18"/>
          <w:szCs w:val="18"/>
        </w:rPr>
        <w:t>če se bo izkazalo, da izvajalec storitev ne opravlja v skladu s pogodbo, dokumentacijo ali ponudbeno dokumentacijo ali</w:t>
      </w:r>
    </w:p>
    <w:p w14:paraId="1AEBB2B7" w14:textId="77777777" w:rsidR="006B3267" w:rsidRPr="007F0A46" w:rsidRDefault="006B3267" w:rsidP="006B3267">
      <w:pPr>
        <w:pStyle w:val="ListParagraph"/>
        <w:numPr>
          <w:ilvl w:val="0"/>
          <w:numId w:val="144"/>
        </w:numPr>
        <w:spacing w:before="120" w:after="0" w:line="240" w:lineRule="auto"/>
        <w:contextualSpacing w:val="0"/>
        <w:jc w:val="both"/>
        <w:rPr>
          <w:rFonts w:ascii="Arial" w:hAnsi="Arial" w:cs="Arial"/>
          <w:color w:val="000000" w:themeColor="text1"/>
          <w:sz w:val="18"/>
          <w:szCs w:val="18"/>
        </w:rPr>
      </w:pPr>
      <w:r w:rsidRPr="007F0A46">
        <w:rPr>
          <w:rFonts w:ascii="Arial" w:hAnsi="Arial" w:cs="Arial"/>
          <w:color w:val="000000" w:themeColor="text1"/>
          <w:sz w:val="18"/>
          <w:szCs w:val="18"/>
        </w:rPr>
        <w:t>če bo naročnik pogodbo razdrl zaradi kršitev na strani izvajalca ali</w:t>
      </w:r>
    </w:p>
    <w:p w14:paraId="41469455" w14:textId="007DE83B" w:rsidR="009C39D5" w:rsidRDefault="006B3267" w:rsidP="006B3267">
      <w:pPr>
        <w:pStyle w:val="ListParagraph"/>
        <w:numPr>
          <w:ilvl w:val="0"/>
          <w:numId w:val="144"/>
        </w:numPr>
        <w:spacing w:before="120" w:after="0" w:line="240" w:lineRule="auto"/>
        <w:contextualSpacing w:val="0"/>
        <w:jc w:val="both"/>
        <w:rPr>
          <w:rFonts w:ascii="Arial" w:hAnsi="Arial" w:cs="Arial"/>
          <w:color w:val="000000" w:themeColor="text1"/>
          <w:sz w:val="18"/>
          <w:szCs w:val="18"/>
        </w:rPr>
      </w:pPr>
      <w:r w:rsidRPr="007F0A46">
        <w:rPr>
          <w:rFonts w:ascii="Arial" w:hAnsi="Arial" w:cs="Arial"/>
          <w:color w:val="000000" w:themeColor="text1"/>
          <w:sz w:val="18"/>
          <w:szCs w:val="18"/>
        </w:rPr>
        <w:t>če bo naročnik pogodbo razdrl zaradi zamude izvajalca.</w:t>
      </w:r>
    </w:p>
    <w:p w14:paraId="10AB2876" w14:textId="77777777" w:rsidR="009C39D5" w:rsidRPr="009C39D5" w:rsidRDefault="009C39D5" w:rsidP="009C39D5">
      <w:pPr>
        <w:pStyle w:val="ListParagraph"/>
        <w:spacing w:before="120" w:after="0" w:line="240" w:lineRule="auto"/>
        <w:contextualSpacing w:val="0"/>
        <w:jc w:val="both"/>
        <w:rPr>
          <w:rFonts w:ascii="Arial" w:hAnsi="Arial" w:cs="Arial"/>
          <w:color w:val="000000" w:themeColor="text1"/>
          <w:sz w:val="18"/>
          <w:szCs w:val="18"/>
        </w:rPr>
      </w:pPr>
    </w:p>
    <w:p w14:paraId="7B4B862D" w14:textId="6BA2027E"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Finančno zavarovanje mora vsebovati določilo, iz katerega jasno izhaja, da za finančno zavarovanje veljajo Enotna pravila za garancije na poziv (EPGP), revizija iz leta 2010, izdane pri MTZ pod št. 758, ter mora vsebovati določilo (klavzulo), da poleg izjave zahtevi za plačilo ni potrebno priložiti nobene druge listine.</w:t>
      </w:r>
    </w:p>
    <w:p w14:paraId="1B677505" w14:textId="77777777" w:rsidR="006B3267" w:rsidRPr="007F0A46" w:rsidRDefault="006B3267" w:rsidP="006B3267">
      <w:pPr>
        <w:ind w:right="-1"/>
        <w:jc w:val="both"/>
        <w:rPr>
          <w:rFonts w:ascii="Arial" w:hAnsi="Arial" w:cs="Arial"/>
          <w:color w:val="000000" w:themeColor="text1"/>
          <w:sz w:val="18"/>
          <w:szCs w:val="18"/>
        </w:rPr>
      </w:pPr>
    </w:p>
    <w:p w14:paraId="6B010047" w14:textId="77777777" w:rsidR="006B3267" w:rsidRPr="009C39D5" w:rsidRDefault="006B3267" w:rsidP="006B3267">
      <w:pPr>
        <w:pStyle w:val="Heading4"/>
        <w:numPr>
          <w:ilvl w:val="0"/>
          <w:numId w:val="139"/>
        </w:numPr>
        <w:spacing w:before="0"/>
        <w:ind w:left="720" w:hanging="360"/>
        <w:rPr>
          <w:rFonts w:ascii="Arial" w:hAnsi="Arial" w:cs="Arial"/>
          <w:b/>
          <w:bCs/>
          <w:i w:val="0"/>
          <w:iCs w:val="0"/>
          <w:color w:val="000000" w:themeColor="text1"/>
          <w:sz w:val="18"/>
          <w:szCs w:val="18"/>
        </w:rPr>
      </w:pPr>
      <w:r w:rsidRPr="009C39D5">
        <w:rPr>
          <w:rFonts w:ascii="Arial" w:hAnsi="Arial" w:cs="Arial"/>
          <w:b/>
          <w:bCs/>
          <w:i w:val="0"/>
          <w:iCs w:val="0"/>
          <w:color w:val="000000" w:themeColor="text1"/>
          <w:sz w:val="18"/>
          <w:szCs w:val="18"/>
        </w:rPr>
        <w:t>ZAMUDA IN POGODBENA KAZEN</w:t>
      </w:r>
    </w:p>
    <w:p w14:paraId="20749E3A" w14:textId="77777777" w:rsidR="006B3267" w:rsidRPr="007F0A46" w:rsidRDefault="006B3267" w:rsidP="006B3267">
      <w:pPr>
        <w:numPr>
          <w:ilvl w:val="0"/>
          <w:numId w:val="138"/>
        </w:numPr>
        <w:spacing w:before="240" w:after="120" w:line="240" w:lineRule="auto"/>
        <w:rPr>
          <w:rFonts w:ascii="Arial" w:hAnsi="Arial" w:cs="Arial"/>
          <w:b/>
          <w:bCs/>
          <w:color w:val="000000" w:themeColor="text1"/>
          <w:sz w:val="18"/>
          <w:szCs w:val="18"/>
        </w:rPr>
      </w:pPr>
      <w:r w:rsidRPr="007F0A46">
        <w:rPr>
          <w:rFonts w:ascii="Arial" w:hAnsi="Arial" w:cs="Arial"/>
          <w:b/>
          <w:bCs/>
          <w:color w:val="000000" w:themeColor="text1"/>
          <w:sz w:val="18"/>
          <w:szCs w:val="18"/>
        </w:rPr>
        <w:t>člen</w:t>
      </w:r>
    </w:p>
    <w:p w14:paraId="198FB983" w14:textId="77777777" w:rsidR="006B3267" w:rsidRPr="007F0A46" w:rsidRDefault="006B3267" w:rsidP="006B3267">
      <w:pPr>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V primeru prekoračitve predvidenega oz. dogovorjenega časa za vzpostavitev delujočega sistema oziroma predvidenega časa za odpravo napake, kot je opredeljeno v 20. členu te pogodbe, je naročnik upravičen do pogodbene kazni, ki se obračuna v obliki  popusta za mesečno vzdrževanje, ki ga naročnik plačuje izvajalcu po tej pogodbi in sicer znaša pogodbena kazen za vsako polno uro zamude pri roku odprave napake:</w:t>
      </w:r>
    </w:p>
    <w:p w14:paraId="39CC87F8" w14:textId="77777777" w:rsidR="006B3267" w:rsidRPr="007F0A46" w:rsidRDefault="006B3267" w:rsidP="006B3267">
      <w:pPr>
        <w:pStyle w:val="ListParagraph"/>
        <w:numPr>
          <w:ilvl w:val="0"/>
          <w:numId w:val="154"/>
        </w:numPr>
        <w:spacing w:after="0" w:line="240" w:lineRule="auto"/>
        <w:jc w:val="both"/>
        <w:rPr>
          <w:rFonts w:ascii="Arial" w:hAnsi="Arial" w:cs="Arial"/>
          <w:color w:val="000000" w:themeColor="text1"/>
          <w:sz w:val="18"/>
          <w:szCs w:val="18"/>
        </w:rPr>
      </w:pPr>
      <w:r w:rsidRPr="007F0A46">
        <w:rPr>
          <w:rFonts w:ascii="Arial" w:eastAsia="Calibri" w:hAnsi="Arial" w:cs="Arial"/>
          <w:color w:val="000000" w:themeColor="text1"/>
          <w:sz w:val="18"/>
          <w:szCs w:val="18"/>
        </w:rPr>
        <w:t xml:space="preserve">za kritične napake: </w:t>
      </w:r>
      <w:r w:rsidRPr="007F0A46">
        <w:rPr>
          <w:rFonts w:ascii="Arial" w:hAnsi="Arial" w:cs="Arial"/>
          <w:color w:val="000000" w:themeColor="text1"/>
          <w:sz w:val="18"/>
          <w:szCs w:val="18"/>
        </w:rPr>
        <w:t>za mesečno vzdrževanje velja popust, ki znaša 4-kratnik cene ene (1) ure nadgradenj za vsako uro zamude.</w:t>
      </w:r>
    </w:p>
    <w:p w14:paraId="76890377" w14:textId="77777777" w:rsidR="006B3267" w:rsidRDefault="006B3267" w:rsidP="006B3267">
      <w:pPr>
        <w:pStyle w:val="ListParagraph"/>
        <w:numPr>
          <w:ilvl w:val="0"/>
          <w:numId w:val="154"/>
        </w:numPr>
        <w:spacing w:after="0" w:line="240" w:lineRule="auto"/>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za nekritične napake: za mesečno vzdrževanje velja popust, ki znaša 2-kratnik cene ene (1) ure nadgradenj za vsako uro zamude.</w:t>
      </w:r>
    </w:p>
    <w:p w14:paraId="176B055A" w14:textId="77777777" w:rsidR="009C39D5" w:rsidRPr="007F0A46" w:rsidRDefault="009C39D5" w:rsidP="009C39D5">
      <w:pPr>
        <w:pStyle w:val="ListParagraph"/>
        <w:spacing w:after="0" w:line="240" w:lineRule="auto"/>
        <w:jc w:val="both"/>
        <w:rPr>
          <w:rFonts w:ascii="Arial" w:eastAsia="Calibri" w:hAnsi="Arial" w:cs="Arial"/>
          <w:color w:val="000000" w:themeColor="text1"/>
          <w:sz w:val="18"/>
          <w:szCs w:val="18"/>
        </w:rPr>
      </w:pPr>
    </w:p>
    <w:p w14:paraId="0156EC49" w14:textId="77777777" w:rsidR="006B3267" w:rsidRPr="007F0A46" w:rsidRDefault="006B3267" w:rsidP="006B3267">
      <w:pPr>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Popust je navzgor omejen z višino mesečnega zneska vzdrževanja.</w:t>
      </w:r>
    </w:p>
    <w:p w14:paraId="1F18607D" w14:textId="77777777" w:rsidR="006B3267" w:rsidRPr="007F0A46" w:rsidRDefault="006B3267" w:rsidP="006B3267">
      <w:pPr>
        <w:pStyle w:val="ListParagraph"/>
        <w:numPr>
          <w:ilvl w:val="0"/>
          <w:numId w:val="139"/>
        </w:numPr>
        <w:spacing w:before="120" w:after="120" w:line="240" w:lineRule="auto"/>
        <w:contextualSpacing w:val="0"/>
        <w:rPr>
          <w:rFonts w:ascii="Arial" w:hAnsi="Arial" w:cs="Arial"/>
          <w:b/>
          <w:color w:val="000000" w:themeColor="text1"/>
          <w:sz w:val="18"/>
          <w:szCs w:val="18"/>
        </w:rPr>
      </w:pPr>
      <w:r w:rsidRPr="007F0A46">
        <w:rPr>
          <w:rFonts w:ascii="Arial" w:hAnsi="Arial" w:cs="Arial"/>
          <w:b/>
          <w:bCs/>
          <w:color w:val="000000" w:themeColor="text1"/>
          <w:sz w:val="18"/>
          <w:szCs w:val="18"/>
        </w:rPr>
        <w:t>VIŠJA SILA</w:t>
      </w:r>
    </w:p>
    <w:p w14:paraId="053A50EA" w14:textId="77777777" w:rsidR="006B3267" w:rsidRPr="007F0A46" w:rsidRDefault="006B3267" w:rsidP="006B3267">
      <w:pPr>
        <w:numPr>
          <w:ilvl w:val="0"/>
          <w:numId w:val="138"/>
        </w:numPr>
        <w:spacing w:before="120" w:after="120" w:line="240" w:lineRule="auto"/>
        <w:rPr>
          <w:rFonts w:ascii="Arial" w:hAnsi="Arial" w:cs="Arial"/>
          <w:b/>
          <w:bCs/>
          <w:color w:val="000000" w:themeColor="text1"/>
          <w:sz w:val="18"/>
          <w:szCs w:val="18"/>
        </w:rPr>
      </w:pPr>
      <w:r w:rsidRPr="007F0A46">
        <w:rPr>
          <w:rFonts w:ascii="Arial" w:hAnsi="Arial" w:cs="Arial"/>
          <w:b/>
          <w:bCs/>
          <w:color w:val="000000" w:themeColor="text1"/>
          <w:sz w:val="18"/>
          <w:szCs w:val="18"/>
        </w:rPr>
        <w:t>člen</w:t>
      </w:r>
    </w:p>
    <w:p w14:paraId="293EC8A6" w14:textId="77777777" w:rsidR="006B3267" w:rsidRPr="007F0A46" w:rsidRDefault="006B3267" w:rsidP="006B3267">
      <w:pPr>
        <w:spacing w:before="120"/>
        <w:jc w:val="both"/>
        <w:rPr>
          <w:rFonts w:ascii="Arial" w:hAnsi="Arial" w:cs="Arial"/>
          <w:color w:val="000000" w:themeColor="text1"/>
          <w:sz w:val="18"/>
          <w:szCs w:val="18"/>
        </w:rPr>
      </w:pPr>
      <w:r w:rsidRPr="007F0A46">
        <w:rPr>
          <w:rFonts w:ascii="Arial" w:hAnsi="Arial" w:cs="Arial"/>
          <w:color w:val="000000" w:themeColor="text1"/>
          <w:sz w:val="18"/>
          <w:szCs w:val="18"/>
        </w:rPr>
        <w:t xml:space="preserve">Pod višjo silo se razumejo vsi nepredvideni in nepričakovani dogodki, ki nastanejo neodvisno od volje pogodbenih strank in ki jih pogodbeni stranki nista mogli predvideti ob sklepanju te pogodbe ter kakorkoli vplivajo na izvedbo pogodbenih obveznosti. </w:t>
      </w:r>
    </w:p>
    <w:p w14:paraId="00179383" w14:textId="77777777" w:rsidR="006B3267" w:rsidRPr="007F0A46" w:rsidRDefault="006B3267" w:rsidP="006B3267">
      <w:pPr>
        <w:pStyle w:val="paragraph"/>
        <w:spacing w:before="0" w:beforeAutospacing="0" w:after="0" w:afterAutospacing="0"/>
        <w:jc w:val="both"/>
        <w:textAlignment w:val="baseline"/>
        <w:rPr>
          <w:rFonts w:ascii="Arial" w:hAnsi="Arial" w:cs="Arial"/>
          <w:color w:val="000000" w:themeColor="text1"/>
          <w:sz w:val="18"/>
          <w:szCs w:val="18"/>
        </w:rPr>
      </w:pPr>
      <w:r w:rsidRPr="007F0A46">
        <w:rPr>
          <w:rStyle w:val="normaltextrun"/>
          <w:rFonts w:ascii="Arial" w:hAnsi="Arial" w:cs="Arial"/>
          <w:color w:val="000000" w:themeColor="text1"/>
          <w:sz w:val="18"/>
          <w:szCs w:val="18"/>
        </w:rPr>
        <w:t>Izvajalec je dolžan pisno obvestiti naročnika glede morebitnih ovir za izvedbo pogodbe (o nastanku višje sile) v treh (3) delovnih dneh po nastanku le-teh in predlagati, kako jih razrešiti v okviru pogodbenih določil. Naročnik se bo na opozorila odzval in potrdil ali zavrnil predlagano rešitev.</w:t>
      </w:r>
    </w:p>
    <w:p w14:paraId="2382C1FD" w14:textId="77777777" w:rsidR="006B3267" w:rsidRPr="007F0A46" w:rsidRDefault="006B3267" w:rsidP="006B3267">
      <w:pPr>
        <w:spacing w:before="120"/>
        <w:jc w:val="both"/>
        <w:rPr>
          <w:rFonts w:ascii="Arial" w:hAnsi="Arial" w:cs="Arial"/>
          <w:color w:val="000000" w:themeColor="text1"/>
          <w:sz w:val="18"/>
          <w:szCs w:val="18"/>
        </w:rPr>
      </w:pPr>
      <w:r w:rsidRPr="007F0A46">
        <w:rPr>
          <w:rFonts w:ascii="Arial" w:hAnsi="Arial" w:cs="Arial"/>
          <w:color w:val="000000" w:themeColor="text1"/>
          <w:sz w:val="18"/>
          <w:szCs w:val="18"/>
        </w:rPr>
        <w:t xml:space="preserve">Nobena od pogodbenih strank ni odgovorna za neizpolnitev katerekoli izmed svojih obveznosti zaradi razlogov, ki so izven njenega nadzora. </w:t>
      </w:r>
    </w:p>
    <w:p w14:paraId="6A58BFA1" w14:textId="77777777" w:rsidR="006B3267" w:rsidRPr="007F0A46" w:rsidRDefault="006B3267" w:rsidP="006B3267">
      <w:pPr>
        <w:shd w:val="clear" w:color="auto" w:fill="FFFFFF"/>
        <w:jc w:val="both"/>
        <w:rPr>
          <w:rFonts w:ascii="Arial" w:hAnsi="Arial" w:cs="Arial"/>
          <w:color w:val="000000" w:themeColor="text1"/>
          <w:sz w:val="18"/>
          <w:szCs w:val="18"/>
        </w:rPr>
      </w:pPr>
    </w:p>
    <w:bookmarkEnd w:id="10"/>
    <w:p w14:paraId="69BC7E38" w14:textId="77777777" w:rsidR="006B3267" w:rsidRPr="009C39D5" w:rsidRDefault="006B3267" w:rsidP="006B3267">
      <w:pPr>
        <w:pStyle w:val="Heading4"/>
        <w:numPr>
          <w:ilvl w:val="0"/>
          <w:numId w:val="139"/>
        </w:numPr>
        <w:spacing w:before="0"/>
        <w:ind w:left="720" w:hanging="360"/>
        <w:rPr>
          <w:rFonts w:ascii="Arial" w:hAnsi="Arial" w:cs="Arial"/>
          <w:b/>
          <w:bCs/>
          <w:i w:val="0"/>
          <w:iCs w:val="0"/>
          <w:color w:val="000000" w:themeColor="text1"/>
          <w:sz w:val="18"/>
          <w:szCs w:val="18"/>
        </w:rPr>
      </w:pPr>
      <w:r w:rsidRPr="007F0A46">
        <w:rPr>
          <w:rFonts w:ascii="Arial" w:hAnsi="Arial" w:cs="Arial"/>
          <w:color w:val="000000" w:themeColor="text1"/>
          <w:sz w:val="18"/>
          <w:szCs w:val="18"/>
        </w:rPr>
        <w:t xml:space="preserve">  </w:t>
      </w:r>
      <w:r w:rsidRPr="009C39D5">
        <w:rPr>
          <w:rFonts w:ascii="Arial" w:hAnsi="Arial" w:cs="Arial"/>
          <w:b/>
          <w:bCs/>
          <w:i w:val="0"/>
          <w:iCs w:val="0"/>
          <w:color w:val="000000" w:themeColor="text1"/>
          <w:sz w:val="18"/>
          <w:szCs w:val="18"/>
        </w:rPr>
        <w:t>SKRBNIŠTVO</w:t>
      </w:r>
    </w:p>
    <w:p w14:paraId="7F431869" w14:textId="77777777" w:rsidR="006B3267" w:rsidRPr="007F0A46" w:rsidRDefault="006B3267" w:rsidP="006B3267">
      <w:pPr>
        <w:numPr>
          <w:ilvl w:val="0"/>
          <w:numId w:val="138"/>
        </w:numPr>
        <w:spacing w:before="120" w:after="120" w:line="240" w:lineRule="auto"/>
        <w:rPr>
          <w:rFonts w:ascii="Arial" w:hAnsi="Arial" w:cs="Arial"/>
          <w:b/>
          <w:color w:val="000000" w:themeColor="text1"/>
          <w:sz w:val="18"/>
          <w:szCs w:val="18"/>
        </w:rPr>
      </w:pPr>
      <w:r w:rsidRPr="007F0A46">
        <w:rPr>
          <w:rFonts w:ascii="Arial" w:hAnsi="Arial" w:cs="Arial"/>
          <w:b/>
          <w:bCs/>
          <w:color w:val="000000" w:themeColor="text1"/>
          <w:sz w:val="18"/>
          <w:szCs w:val="18"/>
        </w:rPr>
        <w:t>člen</w:t>
      </w:r>
    </w:p>
    <w:p w14:paraId="13DE3742" w14:textId="77777777" w:rsidR="006B3267" w:rsidRPr="007F0A46" w:rsidRDefault="006B3267" w:rsidP="006B3267">
      <w:pPr>
        <w:pStyle w:val="ListParagraph"/>
        <w:ind w:left="0"/>
        <w:jc w:val="both"/>
        <w:rPr>
          <w:rStyle w:val="normaltextrun"/>
          <w:rFonts w:ascii="Arial" w:hAnsi="Arial" w:cs="Arial"/>
          <w:color w:val="000000" w:themeColor="text1"/>
          <w:sz w:val="18"/>
          <w:szCs w:val="18"/>
          <w:shd w:val="clear" w:color="auto" w:fill="FFFFFF"/>
        </w:rPr>
      </w:pPr>
      <w:r w:rsidRPr="007F0A46">
        <w:rPr>
          <w:rStyle w:val="normaltextrun"/>
          <w:rFonts w:ascii="Arial" w:hAnsi="Arial" w:cs="Arial"/>
          <w:color w:val="000000" w:themeColor="text1"/>
          <w:sz w:val="18"/>
          <w:szCs w:val="18"/>
          <w:shd w:val="clear" w:color="auto" w:fill="FFFFFF"/>
        </w:rPr>
        <w:t xml:space="preserve">Naročanje storitev po tej pogodbi potrdi le skrbnik pogodbe ali pooblaščena oseba na strani naročnika. Proces definiranja obsega, prioritet, terminskega načrta ali katerih drugih pomembnih </w:t>
      </w:r>
      <w:r w:rsidRPr="007F0A46">
        <w:rPr>
          <w:rStyle w:val="findhit"/>
          <w:rFonts w:ascii="Arial" w:hAnsi="Arial" w:cs="Arial"/>
          <w:color w:val="000000" w:themeColor="text1"/>
          <w:sz w:val="18"/>
          <w:szCs w:val="18"/>
          <w:shd w:val="clear" w:color="auto" w:fill="FFFFFF"/>
        </w:rPr>
        <w:t>podatko</w:t>
      </w:r>
      <w:r w:rsidRPr="007F0A46">
        <w:rPr>
          <w:rStyle w:val="normaltextrun"/>
          <w:rFonts w:ascii="Arial" w:hAnsi="Arial" w:cs="Arial"/>
          <w:color w:val="000000" w:themeColor="text1"/>
          <w:sz w:val="18"/>
          <w:szCs w:val="18"/>
          <w:shd w:val="clear" w:color="auto" w:fill="FFFFFF"/>
        </w:rPr>
        <w:t>v se lahko izvaja tudi na drugih ravneh, vendar se šteje kot veljavno naročilo zgolj tisto, ki ga potrdi skrbnik pogodbe ali pooblaščena oseba na strani naročnika.</w:t>
      </w:r>
    </w:p>
    <w:p w14:paraId="4EFA9F44" w14:textId="77777777" w:rsidR="006B3267" w:rsidRPr="007F0A46" w:rsidRDefault="006B3267" w:rsidP="006B3267">
      <w:pPr>
        <w:pStyle w:val="ListParagraph"/>
        <w:ind w:left="0"/>
        <w:jc w:val="both"/>
        <w:rPr>
          <w:rStyle w:val="eop"/>
          <w:rFonts w:ascii="Arial" w:hAnsi="Arial" w:cs="Arial"/>
          <w:color w:val="000000" w:themeColor="text1"/>
          <w:sz w:val="18"/>
          <w:szCs w:val="18"/>
          <w:shd w:val="clear" w:color="auto" w:fill="FFFFFF"/>
        </w:rPr>
      </w:pPr>
    </w:p>
    <w:p w14:paraId="7FBCC7B2" w14:textId="77777777" w:rsidR="006B3267" w:rsidRPr="007F0A46" w:rsidRDefault="006B3267" w:rsidP="006B3267">
      <w:pPr>
        <w:pStyle w:val="ListParagraph"/>
        <w:ind w:left="0"/>
        <w:jc w:val="both"/>
        <w:rPr>
          <w:rStyle w:val="eop"/>
          <w:rFonts w:ascii="Arial" w:hAnsi="Arial" w:cs="Arial"/>
          <w:color w:val="000000" w:themeColor="text1"/>
          <w:sz w:val="18"/>
          <w:szCs w:val="18"/>
          <w:shd w:val="clear" w:color="auto" w:fill="FFFFFF"/>
        </w:rPr>
      </w:pPr>
      <w:r w:rsidRPr="007F0A46">
        <w:rPr>
          <w:rFonts w:ascii="Arial" w:hAnsi="Arial" w:cs="Arial"/>
          <w:color w:val="000000" w:themeColor="text1"/>
          <w:sz w:val="18"/>
          <w:szCs w:val="18"/>
          <w:shd w:val="clear" w:color="auto" w:fill="FFFFFF"/>
        </w:rPr>
        <w:t>Podpora se na vseh navedenih področjih izvaja pod nadzorom skrbnika sistema naročnika, po prioritetah, ki jih postavi naročnik, oziroma omenjeni skrbnik aplikacije.</w:t>
      </w:r>
    </w:p>
    <w:p w14:paraId="7D124A89" w14:textId="77777777" w:rsidR="006B3267" w:rsidRPr="007F0A46" w:rsidRDefault="006B3267" w:rsidP="006B3267">
      <w:pPr>
        <w:tabs>
          <w:tab w:val="left" w:pos="720"/>
        </w:tabs>
        <w:jc w:val="both"/>
        <w:rPr>
          <w:rFonts w:ascii="Arial" w:hAnsi="Arial" w:cs="Arial"/>
          <w:bCs/>
          <w:color w:val="000000" w:themeColor="text1"/>
          <w:sz w:val="18"/>
          <w:szCs w:val="18"/>
        </w:rPr>
      </w:pPr>
      <w:r w:rsidRPr="007F0A46">
        <w:rPr>
          <w:rFonts w:ascii="Arial" w:hAnsi="Arial" w:cs="Arial"/>
          <w:bCs/>
          <w:color w:val="000000" w:themeColor="text1"/>
          <w:sz w:val="18"/>
          <w:szCs w:val="18"/>
        </w:rPr>
        <w:t>Pogodbeni stranki določata naslednja skrbnika za izvajanje pogodbe:</w:t>
      </w:r>
    </w:p>
    <w:p w14:paraId="5A096B65" w14:textId="77777777" w:rsidR="006B3267" w:rsidRPr="007F0A46" w:rsidRDefault="006B3267" w:rsidP="006B3267">
      <w:pPr>
        <w:numPr>
          <w:ilvl w:val="0"/>
          <w:numId w:val="140"/>
        </w:numPr>
        <w:tabs>
          <w:tab w:val="left" w:pos="720"/>
        </w:tabs>
        <w:spacing w:after="0" w:line="240" w:lineRule="auto"/>
        <w:jc w:val="both"/>
        <w:rPr>
          <w:rFonts w:ascii="Arial" w:hAnsi="Arial" w:cs="Arial"/>
          <w:bCs/>
          <w:color w:val="000000" w:themeColor="text1"/>
          <w:sz w:val="18"/>
          <w:szCs w:val="18"/>
        </w:rPr>
      </w:pPr>
      <w:r w:rsidRPr="007F0A46">
        <w:rPr>
          <w:rFonts w:ascii="Arial" w:hAnsi="Arial" w:cs="Arial"/>
          <w:bCs/>
          <w:color w:val="000000" w:themeColor="text1"/>
          <w:sz w:val="18"/>
          <w:szCs w:val="18"/>
        </w:rPr>
        <w:t>na strani naročnika:</w:t>
      </w:r>
      <w:r w:rsidRPr="007F0A46">
        <w:rPr>
          <w:rFonts w:ascii="Arial" w:hAnsi="Arial" w:cs="Arial"/>
          <w:color w:val="000000" w:themeColor="text1"/>
          <w:sz w:val="18"/>
          <w:szCs w:val="18"/>
        </w:rPr>
        <w:t xml:space="preserve"> </w:t>
      </w:r>
      <w:r w:rsidRPr="007F0A46">
        <w:rPr>
          <w:rFonts w:ascii="Arial" w:hAnsi="Arial" w:cs="Arial"/>
          <w:color w:val="000000" w:themeColor="text1"/>
          <w:sz w:val="18"/>
          <w:szCs w:val="18"/>
          <w:u w:val="single"/>
        </w:rPr>
        <w:tab/>
      </w:r>
      <w:r w:rsidRPr="007F0A46">
        <w:rPr>
          <w:rFonts w:ascii="Arial" w:hAnsi="Arial" w:cs="Arial"/>
          <w:color w:val="000000" w:themeColor="text1"/>
          <w:sz w:val="18"/>
          <w:szCs w:val="18"/>
          <w:u w:val="single"/>
        </w:rPr>
        <w:tab/>
      </w:r>
      <w:r w:rsidRPr="007F0A46">
        <w:rPr>
          <w:rFonts w:ascii="Arial" w:hAnsi="Arial" w:cs="Arial"/>
          <w:bCs/>
          <w:color w:val="000000" w:themeColor="text1"/>
          <w:sz w:val="18"/>
          <w:szCs w:val="18"/>
        </w:rPr>
        <w:t xml:space="preserve">, telefonska števila: </w:t>
      </w:r>
      <w:r w:rsidRPr="007F0A46">
        <w:rPr>
          <w:rFonts w:ascii="Arial" w:hAnsi="Arial" w:cs="Arial"/>
          <w:bCs/>
          <w:color w:val="000000" w:themeColor="text1"/>
          <w:sz w:val="18"/>
          <w:szCs w:val="18"/>
          <w:u w:val="single"/>
        </w:rPr>
        <w:tab/>
      </w:r>
      <w:r w:rsidRPr="007F0A46">
        <w:rPr>
          <w:rFonts w:ascii="Arial" w:hAnsi="Arial" w:cs="Arial"/>
          <w:bCs/>
          <w:color w:val="000000" w:themeColor="text1"/>
          <w:sz w:val="18"/>
          <w:szCs w:val="18"/>
          <w:u w:val="single"/>
        </w:rPr>
        <w:tab/>
      </w:r>
      <w:r w:rsidRPr="007F0A46">
        <w:rPr>
          <w:rFonts w:ascii="Arial" w:hAnsi="Arial" w:cs="Arial"/>
          <w:bCs/>
          <w:color w:val="000000" w:themeColor="text1"/>
          <w:sz w:val="18"/>
          <w:szCs w:val="18"/>
        </w:rPr>
        <w:t xml:space="preserve">, elektronski naslov: </w:t>
      </w:r>
      <w:r w:rsidRPr="007F0A46">
        <w:rPr>
          <w:rFonts w:ascii="Arial" w:hAnsi="Arial" w:cs="Arial"/>
          <w:bCs/>
          <w:color w:val="000000" w:themeColor="text1"/>
          <w:sz w:val="18"/>
          <w:szCs w:val="18"/>
          <w:u w:val="single"/>
        </w:rPr>
        <w:tab/>
      </w:r>
      <w:r w:rsidRPr="007F0A46">
        <w:rPr>
          <w:rFonts w:ascii="Arial" w:hAnsi="Arial" w:cs="Arial"/>
          <w:bCs/>
          <w:color w:val="000000" w:themeColor="text1"/>
          <w:sz w:val="18"/>
          <w:szCs w:val="18"/>
          <w:u w:val="single"/>
        </w:rPr>
        <w:tab/>
      </w:r>
      <w:r w:rsidRPr="007F0A46">
        <w:rPr>
          <w:rFonts w:ascii="Arial" w:hAnsi="Arial" w:cs="Arial"/>
          <w:bCs/>
          <w:color w:val="000000" w:themeColor="text1"/>
          <w:sz w:val="18"/>
          <w:szCs w:val="18"/>
        </w:rPr>
        <w:t>.</w:t>
      </w:r>
    </w:p>
    <w:p w14:paraId="3669EFFD" w14:textId="77777777" w:rsidR="006B3267" w:rsidRPr="007F0A46" w:rsidRDefault="006B3267" w:rsidP="006B3267">
      <w:pPr>
        <w:numPr>
          <w:ilvl w:val="0"/>
          <w:numId w:val="140"/>
        </w:numPr>
        <w:tabs>
          <w:tab w:val="left" w:pos="720"/>
        </w:tabs>
        <w:spacing w:after="0" w:line="240" w:lineRule="auto"/>
        <w:jc w:val="both"/>
        <w:rPr>
          <w:rFonts w:ascii="Arial" w:hAnsi="Arial" w:cs="Arial"/>
          <w:bCs/>
          <w:color w:val="000000" w:themeColor="text1"/>
          <w:sz w:val="18"/>
          <w:szCs w:val="18"/>
        </w:rPr>
      </w:pPr>
      <w:r w:rsidRPr="007F0A46">
        <w:rPr>
          <w:rFonts w:ascii="Arial" w:hAnsi="Arial" w:cs="Arial"/>
          <w:bCs/>
          <w:color w:val="000000" w:themeColor="text1"/>
          <w:sz w:val="18"/>
          <w:szCs w:val="18"/>
        </w:rPr>
        <w:t>na strani i</w:t>
      </w:r>
      <w:r w:rsidRPr="007F0A46">
        <w:rPr>
          <w:rFonts w:ascii="Arial" w:hAnsi="Arial" w:cs="Arial"/>
          <w:color w:val="000000" w:themeColor="text1"/>
          <w:sz w:val="18"/>
          <w:szCs w:val="18"/>
        </w:rPr>
        <w:t>zvajalca</w:t>
      </w:r>
      <w:r w:rsidRPr="007F0A46">
        <w:rPr>
          <w:rFonts w:ascii="Arial" w:hAnsi="Arial" w:cs="Arial"/>
          <w:bCs/>
          <w:color w:val="000000" w:themeColor="text1"/>
          <w:sz w:val="18"/>
          <w:szCs w:val="18"/>
        </w:rPr>
        <w:t xml:space="preserve">: </w:t>
      </w:r>
      <w:r w:rsidRPr="007F0A46">
        <w:rPr>
          <w:rFonts w:ascii="Arial" w:hAnsi="Arial" w:cs="Arial"/>
          <w:bCs/>
          <w:color w:val="000000" w:themeColor="text1"/>
          <w:sz w:val="18"/>
          <w:szCs w:val="18"/>
          <w:u w:val="single"/>
        </w:rPr>
        <w:tab/>
      </w:r>
      <w:r w:rsidRPr="007F0A46">
        <w:rPr>
          <w:rFonts w:ascii="Arial" w:hAnsi="Arial" w:cs="Arial"/>
          <w:bCs/>
          <w:color w:val="000000" w:themeColor="text1"/>
          <w:sz w:val="18"/>
          <w:szCs w:val="18"/>
          <w:u w:val="single"/>
        </w:rPr>
        <w:tab/>
      </w:r>
      <w:r w:rsidRPr="007F0A46">
        <w:rPr>
          <w:rFonts w:ascii="Arial" w:hAnsi="Arial" w:cs="Arial"/>
          <w:bCs/>
          <w:color w:val="000000" w:themeColor="text1"/>
          <w:sz w:val="18"/>
          <w:szCs w:val="18"/>
        </w:rPr>
        <w:t xml:space="preserve">, telefonska števila: </w:t>
      </w:r>
      <w:r w:rsidRPr="007F0A46">
        <w:rPr>
          <w:rFonts w:ascii="Arial" w:hAnsi="Arial" w:cs="Arial"/>
          <w:bCs/>
          <w:color w:val="000000" w:themeColor="text1"/>
          <w:sz w:val="18"/>
          <w:szCs w:val="18"/>
          <w:u w:val="single"/>
        </w:rPr>
        <w:tab/>
      </w:r>
      <w:r w:rsidRPr="007F0A46">
        <w:rPr>
          <w:rFonts w:ascii="Arial" w:hAnsi="Arial" w:cs="Arial"/>
          <w:bCs/>
          <w:color w:val="000000" w:themeColor="text1"/>
          <w:sz w:val="18"/>
          <w:szCs w:val="18"/>
          <w:u w:val="single"/>
        </w:rPr>
        <w:tab/>
      </w:r>
      <w:r w:rsidRPr="007F0A46">
        <w:rPr>
          <w:rFonts w:ascii="Arial" w:hAnsi="Arial" w:cs="Arial"/>
          <w:bCs/>
          <w:color w:val="000000" w:themeColor="text1"/>
          <w:sz w:val="18"/>
          <w:szCs w:val="18"/>
        </w:rPr>
        <w:t xml:space="preserve">, elektronski naslov: </w:t>
      </w:r>
      <w:r w:rsidRPr="007F0A46">
        <w:rPr>
          <w:rFonts w:ascii="Arial" w:hAnsi="Arial" w:cs="Arial"/>
          <w:bCs/>
          <w:color w:val="000000" w:themeColor="text1"/>
          <w:sz w:val="18"/>
          <w:szCs w:val="18"/>
          <w:u w:val="single"/>
        </w:rPr>
        <w:tab/>
      </w:r>
      <w:r w:rsidRPr="007F0A46">
        <w:rPr>
          <w:rFonts w:ascii="Arial" w:hAnsi="Arial" w:cs="Arial"/>
          <w:bCs/>
          <w:color w:val="000000" w:themeColor="text1"/>
          <w:sz w:val="18"/>
          <w:szCs w:val="18"/>
          <w:u w:val="single"/>
        </w:rPr>
        <w:tab/>
      </w:r>
      <w:r w:rsidRPr="007F0A46">
        <w:rPr>
          <w:rFonts w:ascii="Arial" w:hAnsi="Arial" w:cs="Arial"/>
          <w:bCs/>
          <w:color w:val="000000" w:themeColor="text1"/>
          <w:sz w:val="18"/>
          <w:szCs w:val="18"/>
        </w:rPr>
        <w:t>.</w:t>
      </w:r>
    </w:p>
    <w:p w14:paraId="19287EC6" w14:textId="77777777" w:rsidR="006B3267" w:rsidRPr="007F0A46" w:rsidRDefault="006B3267" w:rsidP="006B3267">
      <w:pPr>
        <w:tabs>
          <w:tab w:val="left" w:pos="720"/>
        </w:tabs>
        <w:spacing w:before="120"/>
        <w:jc w:val="both"/>
        <w:rPr>
          <w:rFonts w:ascii="Arial" w:hAnsi="Arial" w:cs="Arial"/>
          <w:bCs/>
          <w:color w:val="000000" w:themeColor="text1"/>
          <w:sz w:val="18"/>
          <w:szCs w:val="18"/>
        </w:rPr>
      </w:pPr>
      <w:r w:rsidRPr="007F0A46">
        <w:rPr>
          <w:rFonts w:ascii="Arial" w:hAnsi="Arial" w:cs="Arial"/>
          <w:bCs/>
          <w:color w:val="000000" w:themeColor="text1"/>
          <w:sz w:val="18"/>
          <w:szCs w:val="18"/>
        </w:rPr>
        <w:t>Morebitne podrobnosti o medsebojnem obveščanju in komuniciranju uredita stranki s posebnim dogovorom.</w:t>
      </w:r>
    </w:p>
    <w:p w14:paraId="41943ECE" w14:textId="77777777" w:rsidR="006B3267" w:rsidRPr="007F0A46" w:rsidRDefault="006B3267" w:rsidP="006B3267">
      <w:pPr>
        <w:tabs>
          <w:tab w:val="left" w:pos="720"/>
        </w:tabs>
        <w:spacing w:before="120"/>
        <w:jc w:val="both"/>
        <w:rPr>
          <w:rFonts w:ascii="Arial" w:hAnsi="Arial" w:cs="Arial"/>
          <w:bCs/>
          <w:color w:val="000000" w:themeColor="text1"/>
          <w:sz w:val="18"/>
          <w:szCs w:val="18"/>
        </w:rPr>
      </w:pPr>
      <w:r w:rsidRPr="007F0A46">
        <w:rPr>
          <w:rFonts w:ascii="Arial" w:hAnsi="Arial" w:cs="Arial"/>
          <w:bCs/>
          <w:color w:val="000000" w:themeColor="text1"/>
          <w:sz w:val="18"/>
          <w:szCs w:val="18"/>
        </w:rPr>
        <w:t xml:space="preserve">Pogodbeni stranki smeta v primeru objektivnih razlogov zamenjati skrbnika pogodbe. Zamenjava skrbnikov pogodbe ni razlog za spremembo določil te pogodbe oziroma za sklenitev dodatka k tej pogodbi. </w:t>
      </w:r>
    </w:p>
    <w:p w14:paraId="6F3A4C9C" w14:textId="77777777" w:rsidR="006B3267" w:rsidRPr="007F0A46" w:rsidRDefault="006B3267" w:rsidP="006B3267">
      <w:pPr>
        <w:tabs>
          <w:tab w:val="left" w:pos="720"/>
        </w:tabs>
        <w:spacing w:before="120"/>
        <w:jc w:val="both"/>
        <w:rPr>
          <w:rFonts w:ascii="Arial" w:hAnsi="Arial" w:cs="Arial"/>
          <w:color w:val="000000" w:themeColor="text1"/>
          <w:sz w:val="18"/>
          <w:szCs w:val="18"/>
        </w:rPr>
      </w:pPr>
      <w:r w:rsidRPr="007F0A46">
        <w:rPr>
          <w:rFonts w:ascii="Arial" w:hAnsi="Arial" w:cs="Arial"/>
          <w:color w:val="000000" w:themeColor="text1"/>
          <w:sz w:val="18"/>
          <w:szCs w:val="18"/>
        </w:rPr>
        <w:t>Skrbnika sproti ocenjujeta kakovost opravljenih pogodbenih obveznosti in razrešujeta morebitna nesoglasja, reklamacije in podobno. V kolikor naročnik poda pisne pripombe, jih je izvajalec dolžan upoštevati in odpraviti na svoje stroške.</w:t>
      </w:r>
    </w:p>
    <w:p w14:paraId="6E116B5E" w14:textId="77777777" w:rsidR="006B3267" w:rsidRPr="007F0A46" w:rsidRDefault="006B3267" w:rsidP="006B3267">
      <w:pPr>
        <w:jc w:val="both"/>
        <w:rPr>
          <w:rStyle w:val="eop"/>
          <w:rFonts w:ascii="Arial" w:eastAsia="Calibri" w:hAnsi="Arial" w:cs="Arial"/>
          <w:color w:val="000000" w:themeColor="text1"/>
          <w:sz w:val="18"/>
          <w:szCs w:val="18"/>
        </w:rPr>
      </w:pPr>
      <w:r w:rsidRPr="007F0A46">
        <w:rPr>
          <w:rFonts w:ascii="Arial" w:eastAsia="Calibri" w:hAnsi="Arial" w:cs="Arial"/>
          <w:color w:val="000000" w:themeColor="text1"/>
          <w:sz w:val="18"/>
          <w:szCs w:val="18"/>
        </w:rPr>
        <w:t>Pogodbeni stranki se zavezujeta, da bosta druga drugo nemudoma pisno obvestili o vsaki morebitni bistveni spremembi okoliščin, ki bi lahko vplivale na izvajanje storitev po tej pogodbi.</w:t>
      </w:r>
    </w:p>
    <w:p w14:paraId="13158F93" w14:textId="77777777" w:rsidR="006B3267" w:rsidRPr="009C39D5" w:rsidRDefault="006B3267" w:rsidP="006B3267">
      <w:pPr>
        <w:pStyle w:val="Heading4"/>
        <w:numPr>
          <w:ilvl w:val="0"/>
          <w:numId w:val="139"/>
        </w:numPr>
        <w:spacing w:before="0"/>
        <w:ind w:left="720" w:hanging="360"/>
        <w:rPr>
          <w:rFonts w:ascii="Arial" w:hAnsi="Arial" w:cs="Arial"/>
          <w:b/>
          <w:bCs/>
          <w:i w:val="0"/>
          <w:iCs w:val="0"/>
          <w:color w:val="000000" w:themeColor="text1"/>
          <w:sz w:val="18"/>
          <w:szCs w:val="18"/>
        </w:rPr>
      </w:pPr>
      <w:r w:rsidRPr="009C39D5">
        <w:rPr>
          <w:rFonts w:ascii="Arial" w:hAnsi="Arial" w:cs="Arial"/>
          <w:b/>
          <w:bCs/>
          <w:i w:val="0"/>
          <w:iCs w:val="0"/>
          <w:color w:val="000000" w:themeColor="text1"/>
          <w:sz w:val="18"/>
          <w:szCs w:val="18"/>
        </w:rPr>
        <w:t>PROTIKORUPCIJSKA KLAVZULA</w:t>
      </w:r>
    </w:p>
    <w:p w14:paraId="3D31A3C3" w14:textId="77777777" w:rsidR="006B3267" w:rsidRPr="007F0A46" w:rsidRDefault="006B3267" w:rsidP="006B3267">
      <w:pPr>
        <w:numPr>
          <w:ilvl w:val="0"/>
          <w:numId w:val="138"/>
        </w:numPr>
        <w:spacing w:before="120" w:after="120" w:line="240" w:lineRule="auto"/>
        <w:rPr>
          <w:rFonts w:ascii="Arial" w:hAnsi="Arial" w:cs="Arial"/>
          <w:b/>
          <w:bCs/>
          <w:color w:val="000000" w:themeColor="text1"/>
          <w:sz w:val="18"/>
          <w:szCs w:val="18"/>
        </w:rPr>
      </w:pPr>
      <w:r w:rsidRPr="007F0A46">
        <w:rPr>
          <w:rFonts w:ascii="Arial" w:hAnsi="Arial" w:cs="Arial"/>
          <w:b/>
          <w:bCs/>
          <w:color w:val="000000" w:themeColor="text1"/>
          <w:sz w:val="18"/>
          <w:szCs w:val="18"/>
        </w:rPr>
        <w:t>člen</w:t>
      </w:r>
    </w:p>
    <w:p w14:paraId="346453DF" w14:textId="77777777" w:rsidR="006B3267" w:rsidRPr="007F0A46" w:rsidRDefault="006B3267" w:rsidP="006B3267">
      <w:pPr>
        <w:autoSpaceDE w:val="0"/>
        <w:autoSpaceDN w:val="0"/>
        <w:adjustRightInd w:val="0"/>
        <w:ind w:right="-1"/>
        <w:jc w:val="both"/>
        <w:rPr>
          <w:rFonts w:ascii="Arial" w:hAnsi="Arial" w:cs="Arial"/>
          <w:color w:val="000000" w:themeColor="text1"/>
          <w:sz w:val="18"/>
          <w:szCs w:val="18"/>
          <w:lang w:eastAsia="x-none"/>
        </w:rPr>
      </w:pPr>
      <w:r w:rsidRPr="007F0A46">
        <w:rPr>
          <w:rFonts w:ascii="Arial" w:hAnsi="Arial" w:cs="Arial"/>
          <w:color w:val="000000" w:themeColor="text1"/>
          <w:sz w:val="18"/>
          <w:szCs w:val="18"/>
          <w:lang w:eastAsia="x-none"/>
        </w:rPr>
        <w:t>Na podlagi določb 1. točke 14. člena Zakona o integriteti in preprečevanju korupcije (Uradni list RS, št. 69/11 – uradno prečiščeno besedilo, 158/20, 3/22 – ZDeb in 16/23 - ZZPri; v nadaljevanju besedila: ZIntPK) je pogodba, pri kateri kdo v imenu ali na račun druge pogodbene stranke, predstavniku ali posredniku organa ali organizacije iz javnega sektorja obljubi, ponudi ali da kakšno nedovoljeno korist za:</w:t>
      </w:r>
    </w:p>
    <w:p w14:paraId="07F2584C" w14:textId="77777777" w:rsidR="006B3267" w:rsidRPr="007F0A46" w:rsidRDefault="006B3267" w:rsidP="006B3267">
      <w:pPr>
        <w:autoSpaceDE w:val="0"/>
        <w:autoSpaceDN w:val="0"/>
        <w:adjustRightInd w:val="0"/>
        <w:ind w:right="-1"/>
        <w:jc w:val="both"/>
        <w:rPr>
          <w:rFonts w:ascii="Arial" w:hAnsi="Arial" w:cs="Arial"/>
          <w:color w:val="000000" w:themeColor="text1"/>
          <w:sz w:val="18"/>
          <w:szCs w:val="18"/>
          <w:lang w:eastAsia="x-none"/>
        </w:rPr>
      </w:pPr>
      <w:r w:rsidRPr="007F0A46">
        <w:rPr>
          <w:rFonts w:ascii="Arial" w:hAnsi="Arial" w:cs="Arial"/>
          <w:color w:val="000000" w:themeColor="text1"/>
          <w:sz w:val="18"/>
          <w:szCs w:val="18"/>
          <w:lang w:eastAsia="x-none"/>
        </w:rPr>
        <w:t>pridobitev posla ali</w:t>
      </w:r>
    </w:p>
    <w:p w14:paraId="77321D9E" w14:textId="77777777" w:rsidR="006B3267" w:rsidRPr="007F0A46" w:rsidRDefault="006B3267" w:rsidP="006B3267">
      <w:pPr>
        <w:pStyle w:val="ListParagraph"/>
        <w:numPr>
          <w:ilvl w:val="0"/>
          <w:numId w:val="144"/>
        </w:numPr>
        <w:autoSpaceDE w:val="0"/>
        <w:autoSpaceDN w:val="0"/>
        <w:adjustRightInd w:val="0"/>
        <w:spacing w:after="0" w:line="240" w:lineRule="auto"/>
        <w:ind w:right="-1"/>
        <w:contextualSpacing w:val="0"/>
        <w:jc w:val="both"/>
        <w:rPr>
          <w:rFonts w:ascii="Arial" w:hAnsi="Arial" w:cs="Arial"/>
          <w:color w:val="000000" w:themeColor="text1"/>
          <w:sz w:val="18"/>
          <w:szCs w:val="18"/>
          <w:lang w:eastAsia="x-none"/>
        </w:rPr>
      </w:pPr>
      <w:r w:rsidRPr="007F0A46">
        <w:rPr>
          <w:rFonts w:ascii="Arial" w:hAnsi="Arial" w:cs="Arial"/>
          <w:color w:val="000000" w:themeColor="text1"/>
          <w:sz w:val="18"/>
          <w:szCs w:val="18"/>
          <w:lang w:eastAsia="x-none"/>
        </w:rPr>
        <w:t>za sklenitev posla pod ugodnejšimi pogoji ali</w:t>
      </w:r>
    </w:p>
    <w:p w14:paraId="58A73793" w14:textId="77777777" w:rsidR="006B3267" w:rsidRPr="007F0A46" w:rsidRDefault="006B3267" w:rsidP="006B3267">
      <w:pPr>
        <w:pStyle w:val="ListParagraph"/>
        <w:numPr>
          <w:ilvl w:val="0"/>
          <w:numId w:val="144"/>
        </w:numPr>
        <w:autoSpaceDE w:val="0"/>
        <w:autoSpaceDN w:val="0"/>
        <w:adjustRightInd w:val="0"/>
        <w:spacing w:after="0" w:line="240" w:lineRule="auto"/>
        <w:ind w:right="-1"/>
        <w:contextualSpacing w:val="0"/>
        <w:jc w:val="both"/>
        <w:rPr>
          <w:rFonts w:ascii="Arial" w:hAnsi="Arial" w:cs="Arial"/>
          <w:color w:val="000000" w:themeColor="text1"/>
          <w:sz w:val="18"/>
          <w:szCs w:val="18"/>
          <w:lang w:eastAsia="x-none"/>
        </w:rPr>
      </w:pPr>
      <w:r w:rsidRPr="007F0A46">
        <w:rPr>
          <w:rFonts w:ascii="Arial" w:hAnsi="Arial" w:cs="Arial"/>
          <w:color w:val="000000" w:themeColor="text1"/>
          <w:sz w:val="18"/>
          <w:szCs w:val="18"/>
          <w:lang w:eastAsia="x-none"/>
        </w:rPr>
        <w:t>za opustitev dolžnega nadzora nad izvajanjem pogodbenih obveznosti ali</w:t>
      </w:r>
    </w:p>
    <w:p w14:paraId="220BE1F0" w14:textId="77777777" w:rsidR="006B3267" w:rsidRPr="007F0A46" w:rsidRDefault="006B3267" w:rsidP="006B3267">
      <w:pPr>
        <w:pStyle w:val="ListParagraph"/>
        <w:numPr>
          <w:ilvl w:val="0"/>
          <w:numId w:val="144"/>
        </w:numPr>
        <w:autoSpaceDE w:val="0"/>
        <w:autoSpaceDN w:val="0"/>
        <w:adjustRightInd w:val="0"/>
        <w:spacing w:after="0" w:line="240" w:lineRule="auto"/>
        <w:ind w:right="-1"/>
        <w:contextualSpacing w:val="0"/>
        <w:jc w:val="both"/>
        <w:rPr>
          <w:rFonts w:ascii="Arial" w:hAnsi="Arial" w:cs="Arial"/>
          <w:color w:val="000000" w:themeColor="text1"/>
          <w:sz w:val="18"/>
          <w:szCs w:val="18"/>
          <w:lang w:eastAsia="x-none"/>
        </w:rPr>
      </w:pPr>
      <w:r w:rsidRPr="007F0A46">
        <w:rPr>
          <w:rFonts w:ascii="Arial" w:hAnsi="Arial" w:cs="Arial"/>
          <w:color w:val="000000" w:themeColor="text1"/>
          <w:sz w:val="18"/>
          <w:szCs w:val="18"/>
          <w:lang w:eastAsia="x-none"/>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CE77E5E" w14:textId="77777777" w:rsidR="006B3267" w:rsidRPr="007F0A46" w:rsidRDefault="006B3267" w:rsidP="006B3267">
      <w:pPr>
        <w:autoSpaceDE w:val="0"/>
        <w:autoSpaceDN w:val="0"/>
        <w:adjustRightInd w:val="0"/>
        <w:ind w:right="-1"/>
        <w:jc w:val="both"/>
        <w:rPr>
          <w:rFonts w:ascii="Arial" w:hAnsi="Arial" w:cs="Arial"/>
          <w:color w:val="000000" w:themeColor="text1"/>
          <w:sz w:val="18"/>
          <w:szCs w:val="18"/>
          <w:lang w:eastAsia="x-none"/>
        </w:rPr>
      </w:pPr>
      <w:r w:rsidRPr="007F0A46">
        <w:rPr>
          <w:rFonts w:ascii="Arial" w:hAnsi="Arial" w:cs="Arial"/>
          <w:color w:val="000000" w:themeColor="text1"/>
          <w:sz w:val="18"/>
          <w:szCs w:val="18"/>
          <w:lang w:eastAsia="x-none"/>
        </w:rPr>
        <w:t>nična.</w:t>
      </w:r>
    </w:p>
    <w:p w14:paraId="2E3AC839" w14:textId="77777777" w:rsidR="006B3267" w:rsidRPr="007F0A46" w:rsidRDefault="006B3267" w:rsidP="006B3267">
      <w:pPr>
        <w:autoSpaceDE w:val="0"/>
        <w:autoSpaceDN w:val="0"/>
        <w:adjustRightInd w:val="0"/>
        <w:ind w:right="-1"/>
        <w:jc w:val="both"/>
        <w:rPr>
          <w:rFonts w:ascii="Arial" w:hAnsi="Arial" w:cs="Arial"/>
          <w:color w:val="000000" w:themeColor="text1"/>
          <w:sz w:val="18"/>
          <w:szCs w:val="18"/>
          <w:lang w:eastAsia="x-none"/>
        </w:rPr>
      </w:pPr>
      <w:r w:rsidRPr="007F0A46">
        <w:rPr>
          <w:rFonts w:ascii="Arial" w:hAnsi="Arial" w:cs="Arial"/>
          <w:color w:val="000000" w:themeColor="text1"/>
          <w:sz w:val="18"/>
          <w:szCs w:val="18"/>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01FFF5C" w14:textId="77777777" w:rsidR="006B3267" w:rsidRPr="007F0A46" w:rsidRDefault="006B3267" w:rsidP="006B3267">
      <w:pPr>
        <w:ind w:right="-1"/>
        <w:jc w:val="both"/>
        <w:rPr>
          <w:rFonts w:ascii="Arial" w:hAnsi="Arial" w:cs="Arial"/>
          <w:color w:val="000000" w:themeColor="text1"/>
          <w:sz w:val="18"/>
          <w:szCs w:val="18"/>
        </w:rPr>
      </w:pPr>
    </w:p>
    <w:p w14:paraId="06943F4C" w14:textId="77777777" w:rsidR="006B3267" w:rsidRPr="007F0A46" w:rsidRDefault="006B3267" w:rsidP="006B3267">
      <w:pPr>
        <w:autoSpaceDE w:val="0"/>
        <w:autoSpaceDN w:val="0"/>
        <w:adjustRightInd w:val="0"/>
        <w:ind w:right="-1"/>
        <w:jc w:val="both"/>
        <w:rPr>
          <w:rFonts w:ascii="Arial" w:hAnsi="Arial" w:cs="Arial"/>
          <w:color w:val="000000" w:themeColor="text1"/>
          <w:sz w:val="18"/>
          <w:szCs w:val="18"/>
        </w:rPr>
      </w:pPr>
    </w:p>
    <w:p w14:paraId="004CF60B" w14:textId="77777777" w:rsidR="006B3267" w:rsidRPr="009C39D5" w:rsidRDefault="006B3267" w:rsidP="006B3267">
      <w:pPr>
        <w:pStyle w:val="Heading4"/>
        <w:numPr>
          <w:ilvl w:val="0"/>
          <w:numId w:val="139"/>
        </w:numPr>
        <w:spacing w:before="0"/>
        <w:ind w:left="720" w:hanging="360"/>
        <w:jc w:val="both"/>
        <w:rPr>
          <w:rFonts w:ascii="Arial" w:hAnsi="Arial" w:cs="Arial"/>
          <w:b/>
          <w:bCs/>
          <w:i w:val="0"/>
          <w:iCs w:val="0"/>
          <w:color w:val="000000" w:themeColor="text1"/>
          <w:sz w:val="18"/>
          <w:szCs w:val="18"/>
        </w:rPr>
      </w:pPr>
      <w:r w:rsidRPr="009C39D5">
        <w:rPr>
          <w:rFonts w:ascii="Arial" w:hAnsi="Arial" w:cs="Arial"/>
          <w:b/>
          <w:bCs/>
          <w:i w:val="0"/>
          <w:iCs w:val="0"/>
          <w:color w:val="000000" w:themeColor="text1"/>
          <w:sz w:val="18"/>
          <w:szCs w:val="18"/>
        </w:rPr>
        <w:lastRenderedPageBreak/>
        <w:t>VARSTVO IN ZAUPNOST PODATKOV</w:t>
      </w:r>
    </w:p>
    <w:p w14:paraId="2387B6A6" w14:textId="77777777" w:rsidR="006B3267" w:rsidRPr="007F0A46" w:rsidRDefault="006B3267" w:rsidP="006B3267">
      <w:pPr>
        <w:numPr>
          <w:ilvl w:val="0"/>
          <w:numId w:val="138"/>
        </w:numPr>
        <w:spacing w:before="120" w:after="120" w:line="240" w:lineRule="auto"/>
        <w:jc w:val="both"/>
        <w:rPr>
          <w:rFonts w:ascii="Arial" w:hAnsi="Arial" w:cs="Arial"/>
          <w:b/>
          <w:bCs/>
          <w:color w:val="000000" w:themeColor="text1"/>
          <w:sz w:val="18"/>
          <w:szCs w:val="18"/>
          <w:lang w:eastAsia="x-none"/>
        </w:rPr>
      </w:pPr>
      <w:r w:rsidRPr="007F0A46">
        <w:rPr>
          <w:rFonts w:ascii="Arial" w:hAnsi="Arial" w:cs="Arial"/>
          <w:b/>
          <w:bCs/>
          <w:color w:val="000000" w:themeColor="text1"/>
          <w:sz w:val="18"/>
          <w:szCs w:val="18"/>
          <w:lang w:eastAsia="x-none"/>
        </w:rPr>
        <w:t>člen</w:t>
      </w:r>
    </w:p>
    <w:p w14:paraId="2876D00E" w14:textId="77777777" w:rsidR="006B3267" w:rsidRPr="007F0A46" w:rsidRDefault="006B3267" w:rsidP="006B3267">
      <w:pPr>
        <w:autoSpaceDE w:val="0"/>
        <w:autoSpaceDN w:val="0"/>
        <w:adjustRightInd w:val="0"/>
        <w:ind w:right="-1"/>
        <w:jc w:val="both"/>
        <w:rPr>
          <w:rFonts w:ascii="Arial" w:hAnsi="Arial" w:cs="Arial"/>
          <w:color w:val="000000" w:themeColor="text1"/>
          <w:sz w:val="18"/>
          <w:szCs w:val="18"/>
          <w:lang w:eastAsia="x-none"/>
        </w:rPr>
      </w:pPr>
      <w:r w:rsidRPr="007F0A46">
        <w:rPr>
          <w:rFonts w:ascii="Arial" w:hAnsi="Arial" w:cs="Arial"/>
          <w:color w:val="000000" w:themeColor="text1"/>
          <w:sz w:val="18"/>
          <w:szCs w:val="18"/>
          <w:lang w:eastAsia="x-none"/>
        </w:rPr>
        <w:t>Pogodbeni stranki sta sporazumni, da bosta osebne podatke, še posebej posebne vrste osebnih podatkov, obdelovali in varovali v skladu z določili Zakona o varstvu osebnih podatkov – ZVOP-2 (Uradni list RS, št. 163/22 ),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w:t>
      </w:r>
    </w:p>
    <w:p w14:paraId="51C5CDE7" w14:textId="77777777" w:rsidR="006B3267" w:rsidRPr="007F0A46" w:rsidRDefault="006B3267" w:rsidP="006B3267">
      <w:pPr>
        <w:autoSpaceDE w:val="0"/>
        <w:autoSpaceDN w:val="0"/>
        <w:adjustRightInd w:val="0"/>
        <w:ind w:right="-1"/>
        <w:jc w:val="both"/>
        <w:rPr>
          <w:rFonts w:ascii="Arial" w:hAnsi="Arial" w:cs="Arial"/>
          <w:color w:val="000000" w:themeColor="text1"/>
          <w:sz w:val="18"/>
          <w:szCs w:val="18"/>
          <w:lang w:eastAsia="x-none"/>
        </w:rPr>
      </w:pPr>
      <w:r w:rsidRPr="007F0A46">
        <w:rPr>
          <w:rFonts w:ascii="Arial" w:hAnsi="Arial" w:cs="Arial"/>
          <w:color w:val="000000" w:themeColor="text1"/>
          <w:sz w:val="18"/>
          <w:szCs w:val="18"/>
          <w:lang w:eastAsia="x-none"/>
        </w:rPr>
        <w:t>Izvajalec se zavezuje, da osebnih podatkov, s katerimi bi se srečal pri izpolnjevanju/izvrševanju te pogodbe, ne bo obdeloval za noben drug namen, kot za namen izpolnjevanja predmeta te pogodbe.</w:t>
      </w:r>
    </w:p>
    <w:p w14:paraId="36D5D2DB" w14:textId="77777777" w:rsidR="006B3267" w:rsidRPr="007F0A46" w:rsidRDefault="006B3267" w:rsidP="006B3267">
      <w:pPr>
        <w:pStyle w:val="paragraph"/>
        <w:spacing w:before="0" w:beforeAutospacing="0" w:after="0" w:afterAutospacing="0"/>
        <w:ind w:right="-15"/>
        <w:jc w:val="both"/>
        <w:textAlignment w:val="baseline"/>
        <w:rPr>
          <w:rStyle w:val="eop"/>
          <w:rFonts w:ascii="Arial" w:hAnsi="Arial" w:cs="Arial"/>
          <w:color w:val="000000" w:themeColor="text1"/>
          <w:sz w:val="18"/>
          <w:szCs w:val="18"/>
        </w:rPr>
      </w:pPr>
      <w:r w:rsidRPr="007F0A46">
        <w:rPr>
          <w:rStyle w:val="normaltextrun"/>
          <w:rFonts w:ascii="Arial" w:hAnsi="Arial" w:cs="Arial"/>
          <w:color w:val="000000" w:themeColor="text1"/>
          <w:sz w:val="18"/>
          <w:szCs w:val="18"/>
          <w:shd w:val="clear" w:color="auto" w:fill="FFFFFF"/>
        </w:rPr>
        <w:t>Izvajalec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r w:rsidRPr="007F0A46">
        <w:rPr>
          <w:rStyle w:val="eop"/>
          <w:rFonts w:ascii="Arial" w:hAnsi="Arial" w:cs="Arial"/>
          <w:color w:val="000000" w:themeColor="text1"/>
          <w:sz w:val="18"/>
          <w:szCs w:val="18"/>
        </w:rPr>
        <w:t> </w:t>
      </w:r>
    </w:p>
    <w:p w14:paraId="4406F21A" w14:textId="77777777" w:rsidR="006B3267" w:rsidRPr="007F0A46" w:rsidRDefault="006B3267" w:rsidP="006B3267">
      <w:pPr>
        <w:pStyle w:val="paragraph"/>
        <w:spacing w:before="0" w:beforeAutospacing="0" w:after="0" w:afterAutospacing="0"/>
        <w:ind w:right="-15"/>
        <w:jc w:val="both"/>
        <w:textAlignment w:val="baseline"/>
        <w:rPr>
          <w:rFonts w:ascii="Arial" w:hAnsi="Arial" w:cs="Arial"/>
          <w:color w:val="000000" w:themeColor="text1"/>
          <w:sz w:val="18"/>
          <w:szCs w:val="18"/>
        </w:rPr>
      </w:pPr>
    </w:p>
    <w:p w14:paraId="5982A16A" w14:textId="77777777" w:rsidR="006B3267" w:rsidRPr="007F0A46" w:rsidRDefault="006B3267" w:rsidP="006B3267">
      <w:pPr>
        <w:pStyle w:val="paragraph"/>
        <w:spacing w:before="0" w:beforeAutospacing="0" w:after="0" w:afterAutospacing="0"/>
        <w:ind w:right="-15"/>
        <w:jc w:val="both"/>
        <w:textAlignment w:val="baseline"/>
        <w:rPr>
          <w:rFonts w:ascii="Arial" w:hAnsi="Arial" w:cs="Arial"/>
          <w:color w:val="000000" w:themeColor="text1"/>
          <w:sz w:val="18"/>
          <w:szCs w:val="18"/>
        </w:rPr>
      </w:pPr>
      <w:r w:rsidRPr="007F0A46">
        <w:rPr>
          <w:rFonts w:ascii="Arial" w:hAnsi="Arial" w:cs="Arial"/>
          <w:color w:val="000000" w:themeColor="text1"/>
          <w:sz w:val="18"/>
          <w:szCs w:val="18"/>
        </w:rPr>
        <w:t>Pogodbeni stranki se zavezujeta, da bosta vse podatke, ki izhajajo iz pogodbene dokumentacije in druge podatke, ki izvirajo iz pogodbenega razmerja, ohranjali kot zaupne ves čas trajanja pogodbe in še deset (10) let po izpolnitvi pogodbe. </w:t>
      </w:r>
    </w:p>
    <w:p w14:paraId="037754C6" w14:textId="77777777" w:rsidR="006B3267" w:rsidRPr="007F0A46" w:rsidRDefault="006B3267" w:rsidP="006B3267">
      <w:pPr>
        <w:pStyle w:val="paragraph"/>
        <w:spacing w:before="0" w:beforeAutospacing="0" w:after="0" w:afterAutospacing="0"/>
        <w:ind w:right="-15"/>
        <w:jc w:val="both"/>
        <w:textAlignment w:val="baseline"/>
        <w:rPr>
          <w:rStyle w:val="eop"/>
          <w:rFonts w:ascii="Arial" w:hAnsi="Arial" w:cs="Arial"/>
          <w:color w:val="000000" w:themeColor="text1"/>
          <w:sz w:val="18"/>
          <w:szCs w:val="18"/>
        </w:rPr>
      </w:pPr>
    </w:p>
    <w:p w14:paraId="13FBEDAC" w14:textId="77777777" w:rsidR="006B3267" w:rsidRPr="007F0A46" w:rsidRDefault="006B3267" w:rsidP="006B3267">
      <w:pPr>
        <w:pStyle w:val="paragraph"/>
        <w:spacing w:before="0" w:beforeAutospacing="0" w:after="0" w:afterAutospacing="0"/>
        <w:ind w:right="-15"/>
        <w:jc w:val="both"/>
        <w:textAlignment w:val="baseline"/>
        <w:rPr>
          <w:rStyle w:val="normaltextrun"/>
          <w:rFonts w:ascii="Arial" w:hAnsi="Arial" w:cs="Arial"/>
          <w:color w:val="000000" w:themeColor="text1"/>
          <w:sz w:val="18"/>
          <w:szCs w:val="18"/>
          <w:shd w:val="clear" w:color="auto" w:fill="FFFFFF"/>
        </w:rPr>
      </w:pPr>
      <w:r w:rsidRPr="007F0A46">
        <w:rPr>
          <w:rStyle w:val="normaltextrun"/>
          <w:rFonts w:ascii="Arial" w:hAnsi="Arial" w:cs="Arial"/>
          <w:color w:val="000000" w:themeColor="text1"/>
          <w:sz w:val="18"/>
          <w:szCs w:val="18"/>
          <w:shd w:val="clear" w:color="auto" w:fill="FFFFFF"/>
        </w:rPr>
        <w:t>Če izvajalec krši določbo 3. odstavka tega člena je naročniku odškodninsko odgovoren za premoženjsko in nepremoženjsko škodo, in sicer za vsakršno nepooblaščeno širjenje podatkov in informacij. Izvajalec je odškodninsko odgovoren tudi za nepooblaščeno širjenje podatkov in informacij, za katere bi mogel in moral vedeti, da so zaupni oziroma, da z nepooblaščenim širjenjem takih podatkov lahko naročniku povzroči škodo.</w:t>
      </w:r>
    </w:p>
    <w:p w14:paraId="42D9ACBC" w14:textId="77777777" w:rsidR="006B3267" w:rsidRPr="007F0A46" w:rsidRDefault="006B3267" w:rsidP="006B3267">
      <w:pPr>
        <w:autoSpaceDE w:val="0"/>
        <w:autoSpaceDN w:val="0"/>
        <w:adjustRightInd w:val="0"/>
        <w:ind w:right="-1"/>
        <w:jc w:val="both"/>
        <w:rPr>
          <w:rFonts w:ascii="Arial" w:hAnsi="Arial" w:cs="Arial"/>
          <w:color w:val="000000" w:themeColor="text1"/>
          <w:sz w:val="18"/>
          <w:szCs w:val="18"/>
          <w:lang w:eastAsia="x-none"/>
        </w:rPr>
      </w:pPr>
    </w:p>
    <w:p w14:paraId="33C48C8D" w14:textId="77777777" w:rsidR="006B3267" w:rsidRPr="007F0A46" w:rsidRDefault="006B3267" w:rsidP="006B3267">
      <w:pPr>
        <w:numPr>
          <w:ilvl w:val="0"/>
          <w:numId w:val="138"/>
        </w:numPr>
        <w:spacing w:before="120" w:after="120" w:line="240" w:lineRule="auto"/>
        <w:jc w:val="both"/>
        <w:rPr>
          <w:rFonts w:ascii="Arial" w:hAnsi="Arial" w:cs="Arial"/>
          <w:color w:val="000000" w:themeColor="text1"/>
          <w:sz w:val="18"/>
          <w:szCs w:val="18"/>
        </w:rPr>
      </w:pPr>
      <w:r w:rsidRPr="007F0A46">
        <w:rPr>
          <w:rFonts w:ascii="Arial" w:hAnsi="Arial" w:cs="Arial"/>
          <w:b/>
          <w:bCs/>
          <w:color w:val="000000" w:themeColor="text1"/>
          <w:sz w:val="18"/>
          <w:szCs w:val="18"/>
        </w:rPr>
        <w:t>člen</w:t>
      </w:r>
    </w:p>
    <w:p w14:paraId="1650D86A" w14:textId="77777777" w:rsidR="006B3267" w:rsidRPr="007F0A46" w:rsidRDefault="006B3267" w:rsidP="006B3267">
      <w:pPr>
        <w:autoSpaceDE w:val="0"/>
        <w:autoSpaceDN w:val="0"/>
        <w:adjustRightInd w:val="0"/>
        <w:ind w:right="-1"/>
        <w:jc w:val="both"/>
        <w:rPr>
          <w:rFonts w:ascii="Arial" w:hAnsi="Arial" w:cs="Arial"/>
          <w:color w:val="000000" w:themeColor="text1"/>
          <w:sz w:val="18"/>
          <w:szCs w:val="18"/>
          <w:lang w:eastAsia="x-none"/>
        </w:rPr>
      </w:pPr>
      <w:r w:rsidRPr="007F0A46">
        <w:rPr>
          <w:rFonts w:ascii="Arial" w:hAnsi="Arial" w:cs="Arial"/>
          <w:color w:val="000000" w:themeColor="text1"/>
          <w:sz w:val="18"/>
          <w:szCs w:val="18"/>
          <w:lang w:eastAsia="x-none"/>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7/18 in 141/22; v nadaljevanju besedila: ZDIJZ).</w:t>
      </w:r>
    </w:p>
    <w:p w14:paraId="0FF7AA79" w14:textId="77777777" w:rsidR="006B3267" w:rsidRPr="007F0A46" w:rsidRDefault="006B3267" w:rsidP="006B3267">
      <w:pPr>
        <w:autoSpaceDE w:val="0"/>
        <w:autoSpaceDN w:val="0"/>
        <w:adjustRightInd w:val="0"/>
        <w:ind w:right="-1"/>
        <w:jc w:val="both"/>
        <w:rPr>
          <w:rFonts w:ascii="Arial" w:hAnsi="Arial" w:cs="Arial"/>
          <w:color w:val="000000" w:themeColor="text1"/>
          <w:sz w:val="18"/>
          <w:szCs w:val="18"/>
          <w:lang w:eastAsia="x-none"/>
        </w:rPr>
      </w:pPr>
      <w:r w:rsidRPr="007F0A46">
        <w:rPr>
          <w:rFonts w:ascii="Arial" w:hAnsi="Arial" w:cs="Arial"/>
          <w:color w:val="000000" w:themeColor="text1"/>
          <w:sz w:val="18"/>
          <w:szCs w:val="18"/>
          <w:lang w:eastAsia="x-none"/>
        </w:rPr>
        <w:t>Pogodbeni stranki sta seznanjeni z dejstvom, da so lahko skladno z ZDIJZ pogodba in/ali njeni sestavni deli predmet objave oziroma razkritja.</w:t>
      </w:r>
    </w:p>
    <w:p w14:paraId="2B3A8B97" w14:textId="78ADDB8B" w:rsidR="006B3267" w:rsidRDefault="009C39D5" w:rsidP="006B3267">
      <w:pPr>
        <w:pStyle w:val="ListParagraph"/>
        <w:numPr>
          <w:ilvl w:val="0"/>
          <w:numId w:val="138"/>
        </w:numPr>
        <w:spacing w:after="0" w:line="240" w:lineRule="auto"/>
        <w:contextualSpacing w:val="0"/>
        <w:jc w:val="both"/>
        <w:rPr>
          <w:rFonts w:ascii="Arial" w:hAnsi="Arial" w:cs="Arial"/>
          <w:b/>
          <w:bCs/>
          <w:color w:val="000000" w:themeColor="text1"/>
          <w:sz w:val="18"/>
          <w:szCs w:val="18"/>
        </w:rPr>
      </w:pPr>
      <w:r w:rsidRPr="007F0A46">
        <w:rPr>
          <w:rFonts w:ascii="Arial" w:hAnsi="Arial" w:cs="Arial"/>
          <w:b/>
          <w:bCs/>
          <w:color w:val="000000" w:themeColor="text1"/>
          <w:sz w:val="18"/>
          <w:szCs w:val="18"/>
        </w:rPr>
        <w:t>Č</w:t>
      </w:r>
      <w:r>
        <w:rPr>
          <w:rFonts w:ascii="Arial" w:hAnsi="Arial" w:cs="Arial"/>
          <w:b/>
          <w:bCs/>
          <w:color w:val="000000" w:themeColor="text1"/>
          <w:sz w:val="18"/>
          <w:szCs w:val="18"/>
        </w:rPr>
        <w:t>č</w:t>
      </w:r>
      <w:r w:rsidR="006B3267" w:rsidRPr="007F0A46">
        <w:rPr>
          <w:rFonts w:ascii="Arial" w:hAnsi="Arial" w:cs="Arial"/>
          <w:b/>
          <w:bCs/>
          <w:color w:val="000000" w:themeColor="text1"/>
          <w:sz w:val="18"/>
          <w:szCs w:val="18"/>
        </w:rPr>
        <w:t>len</w:t>
      </w:r>
    </w:p>
    <w:p w14:paraId="69916DC7" w14:textId="77777777" w:rsidR="009C39D5" w:rsidRPr="007F0A46" w:rsidRDefault="009C39D5" w:rsidP="009C39D5">
      <w:pPr>
        <w:pStyle w:val="ListParagraph"/>
        <w:spacing w:after="0" w:line="240" w:lineRule="auto"/>
        <w:ind w:left="5180"/>
        <w:contextualSpacing w:val="0"/>
        <w:jc w:val="both"/>
        <w:rPr>
          <w:rFonts w:ascii="Arial" w:hAnsi="Arial" w:cs="Arial"/>
          <w:b/>
          <w:bCs/>
          <w:color w:val="000000" w:themeColor="text1"/>
          <w:sz w:val="18"/>
          <w:szCs w:val="18"/>
        </w:rPr>
      </w:pPr>
    </w:p>
    <w:p w14:paraId="176FADDA" w14:textId="77777777" w:rsidR="006B3267" w:rsidRPr="007F0A46" w:rsidRDefault="006B3267" w:rsidP="006B3267">
      <w:pPr>
        <w:autoSpaceDE w:val="0"/>
        <w:autoSpaceDN w:val="0"/>
        <w:adjustRightInd w:val="0"/>
        <w:ind w:right="-1"/>
        <w:jc w:val="both"/>
        <w:rPr>
          <w:rFonts w:ascii="Arial" w:hAnsi="Arial" w:cs="Arial"/>
          <w:color w:val="000000" w:themeColor="text1"/>
          <w:sz w:val="18"/>
          <w:szCs w:val="18"/>
          <w:lang w:eastAsia="x-none"/>
        </w:rPr>
      </w:pPr>
      <w:r w:rsidRPr="007F0A46">
        <w:rPr>
          <w:rFonts w:ascii="Arial" w:hAnsi="Arial" w:cs="Arial"/>
          <w:color w:val="000000" w:themeColor="text1"/>
          <w:sz w:val="18"/>
          <w:szCs w:val="18"/>
          <w:lang w:eastAsia="x-none"/>
        </w:rPr>
        <w:t>Pogodbeni stranki se obvezujeta, da bosta varovali podatke o izvorni in strojni kodi računalniških programov in zaupne podatke tehničnega in poslovnega značaja, do katerih imata dostop pri izvajanju te pogodbe (npr. rezultati varnostnih testov, poročila varnostnega pregleda, poročila o varnostnih incidentih ipd.), ter podatke, za katere je očitno, da bi nastala občutna škoda, če bi zanje izvedela nepooblaščena oseba, in sicer kot poslovno skrivnost izvajalca oziroma uradno skrivnost naročnika skozi ves pogodbeni rok ter še najmanj deset (10) let po preteku le-tega.</w:t>
      </w:r>
    </w:p>
    <w:p w14:paraId="230C002B" w14:textId="77777777" w:rsidR="006B3267" w:rsidRPr="009C39D5" w:rsidRDefault="006B3267" w:rsidP="006B3267">
      <w:pPr>
        <w:pStyle w:val="Heading4"/>
        <w:numPr>
          <w:ilvl w:val="0"/>
          <w:numId w:val="139"/>
        </w:numPr>
        <w:spacing w:before="120"/>
        <w:ind w:left="1077" w:hanging="360"/>
        <w:rPr>
          <w:rFonts w:ascii="Arial" w:hAnsi="Arial" w:cs="Arial"/>
          <w:b/>
          <w:bCs/>
          <w:i w:val="0"/>
          <w:iCs w:val="0"/>
          <w:color w:val="000000" w:themeColor="text1"/>
          <w:sz w:val="18"/>
          <w:szCs w:val="18"/>
        </w:rPr>
      </w:pPr>
      <w:r w:rsidRPr="009C39D5">
        <w:rPr>
          <w:rFonts w:ascii="Arial" w:hAnsi="Arial" w:cs="Arial"/>
          <w:b/>
          <w:bCs/>
          <w:i w:val="0"/>
          <w:iCs w:val="0"/>
          <w:color w:val="000000" w:themeColor="text1"/>
          <w:sz w:val="18"/>
          <w:szCs w:val="18"/>
        </w:rPr>
        <w:t xml:space="preserve">AVTORSKE PRAVICE IN PRAVICE INTELEKTUALNE LASTNINE  </w:t>
      </w:r>
    </w:p>
    <w:p w14:paraId="1E6F30D3" w14:textId="77777777" w:rsidR="006B3267" w:rsidRPr="007F0A46" w:rsidRDefault="006B3267" w:rsidP="006B3267">
      <w:pPr>
        <w:numPr>
          <w:ilvl w:val="0"/>
          <w:numId w:val="138"/>
        </w:numPr>
        <w:spacing w:before="120" w:after="120" w:line="240" w:lineRule="auto"/>
        <w:rPr>
          <w:rFonts w:ascii="Arial" w:hAnsi="Arial" w:cs="Arial"/>
          <w:b/>
          <w:bCs/>
          <w:color w:val="000000" w:themeColor="text1"/>
          <w:sz w:val="18"/>
          <w:szCs w:val="18"/>
        </w:rPr>
      </w:pPr>
      <w:r w:rsidRPr="007F0A46">
        <w:rPr>
          <w:rFonts w:ascii="Arial" w:hAnsi="Arial" w:cs="Arial"/>
          <w:b/>
          <w:bCs/>
          <w:color w:val="000000" w:themeColor="text1"/>
          <w:sz w:val="18"/>
          <w:szCs w:val="18"/>
        </w:rPr>
        <w:t>člen</w:t>
      </w:r>
    </w:p>
    <w:p w14:paraId="5E2EDE64"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V primeru, ko je pri izvajalcu začet stečajni postopek ali postopek prisilne poravnave ali postopek prisilnega prenehanja se izvajalec zavezuje, da bo storil vse, kar je v njegovi moči, da bo naročniku izročena zadnja verzija izvorne kode celotne programske opreme. Z izročitvijo izvorne kode se na naročnika prenesejo avtorske pravice na celotni programski opremi na način, da lahko naročnik programsko opremo za svoje potrebe neomejeno uporablja v spremenjeni ali nespremenjeni obliki, jo reproducira, spreminja oziroma uporablja in izkorišča na kakršenkoli drug način, ne da bi za to potreboval kakršnakoli soglasja izvajalca oz. da bi za to izvajalcu naročnik moral plačevati kakršnekoli dodatne zneske.</w:t>
      </w:r>
    </w:p>
    <w:p w14:paraId="471684D2" w14:textId="77777777" w:rsidR="006B3267" w:rsidRPr="007F0A46" w:rsidRDefault="006B3267" w:rsidP="006B3267">
      <w:pPr>
        <w:jc w:val="both"/>
        <w:rPr>
          <w:rFonts w:ascii="Arial" w:hAnsi="Arial" w:cs="Arial"/>
          <w:color w:val="000000" w:themeColor="text1"/>
          <w:sz w:val="18"/>
          <w:szCs w:val="18"/>
        </w:rPr>
      </w:pPr>
    </w:p>
    <w:p w14:paraId="45F25065"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lastRenderedPageBreak/>
        <w:t xml:space="preserve">Izvajalec se zaveže prevzeti oziroma poplačati vse morebitne zahtevke tretjih oseb proti naročniku (vključno s škodo in odvetniškimi ter sodnimi stroški) v primeru, da tretje osebe zatrjujejo ali ustrezno dokažejo, da izdelek, ki je predmet pogodbe, krši patentne, avtorske ali druge varovane izključne pravice tretje osebe. </w:t>
      </w:r>
    </w:p>
    <w:p w14:paraId="1A21A4CF"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 xml:space="preserve">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 in škodo. </w:t>
      </w:r>
    </w:p>
    <w:p w14:paraId="2E0A1831"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 xml:space="preserve">Obe pogodbeni stranki soglašata s tem, da oznako glede materialne avtorske pravice in katerokoli drugo oznako lastništva navedeta na vsaki kopiji, izdelani v okviru licenc in pravic, ki so podeljene v skladu s to pogodbo. </w:t>
      </w:r>
    </w:p>
    <w:p w14:paraId="72B686A0"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Naročniku kot kupcu/lastniku licenc je omogočena uporaba oziroma vzdrževanje in nadgradnje nabavljene programske opreme, skladno z licenčnimi pogoji proizvajalca programske opreme.</w:t>
      </w:r>
    </w:p>
    <w:p w14:paraId="40C4B18E"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Izvajalec na naročnika prenese vse potrebne avtorske pravice za nemoteno uporabo, nadgrajevanje in prilagoditve opreme ter odpravo napak, skladno z licenčnimi pogoji proizvajalca programske opreme.</w:t>
      </w:r>
    </w:p>
    <w:p w14:paraId="28EC6D1B"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 xml:space="preserve">Vse pravice intelektualne lastnine, ki so nastale pred podpisom te pogodbe in niso predmet te pogodbe oz. jih izvajalec uporablja kot orodje pri izpolnjevanju svojih obveznosti po tej pogodbi, ostanejo izključno v lasti izvajalca. Izvajalec tako programsko opremo lahko časovno, prostorsko in finančno neomejeno uporablja za svojo interno uporabo ali prodajo, nudenje oziroma trženje tretjim osebam. </w:t>
      </w:r>
    </w:p>
    <w:p w14:paraId="70DAB512"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Vsi podatki, ki jih naročnik ustvari in shrani pri uporabi te storitve, so last naročnika.</w:t>
      </w:r>
    </w:p>
    <w:p w14:paraId="638AE738" w14:textId="77777777" w:rsidR="006B3267" w:rsidRPr="009C39D5" w:rsidRDefault="006B3267" w:rsidP="006B3267">
      <w:pPr>
        <w:jc w:val="both"/>
        <w:rPr>
          <w:rFonts w:ascii="Arial" w:hAnsi="Arial" w:cs="Arial"/>
          <w:b/>
          <w:bCs/>
          <w:color w:val="000000" w:themeColor="text1"/>
          <w:sz w:val="18"/>
          <w:szCs w:val="18"/>
        </w:rPr>
      </w:pPr>
    </w:p>
    <w:p w14:paraId="62D53432" w14:textId="77777777" w:rsidR="006B3267" w:rsidRPr="009C39D5" w:rsidRDefault="006B3267" w:rsidP="006B3267">
      <w:pPr>
        <w:pStyle w:val="Heading4"/>
        <w:numPr>
          <w:ilvl w:val="0"/>
          <w:numId w:val="139"/>
        </w:numPr>
        <w:spacing w:before="0"/>
        <w:ind w:left="720" w:hanging="360"/>
        <w:rPr>
          <w:rFonts w:ascii="Arial" w:hAnsi="Arial" w:cs="Arial"/>
          <w:b/>
          <w:bCs/>
          <w:i w:val="0"/>
          <w:iCs w:val="0"/>
          <w:color w:val="000000" w:themeColor="text1"/>
          <w:sz w:val="18"/>
          <w:szCs w:val="18"/>
        </w:rPr>
      </w:pPr>
      <w:r w:rsidRPr="009C39D5">
        <w:rPr>
          <w:rFonts w:ascii="Arial" w:hAnsi="Arial" w:cs="Arial"/>
          <w:b/>
          <w:bCs/>
          <w:i w:val="0"/>
          <w:iCs w:val="0"/>
          <w:color w:val="000000" w:themeColor="text1"/>
          <w:sz w:val="18"/>
          <w:szCs w:val="18"/>
        </w:rPr>
        <w:t>PODIZVAJALCI</w:t>
      </w:r>
    </w:p>
    <w:p w14:paraId="28404EBD" w14:textId="77777777" w:rsidR="006B3267" w:rsidRPr="007F0A46" w:rsidRDefault="006B3267" w:rsidP="006B3267">
      <w:pPr>
        <w:pStyle w:val="ListParagraph"/>
        <w:numPr>
          <w:ilvl w:val="0"/>
          <w:numId w:val="138"/>
        </w:numPr>
        <w:spacing w:before="120" w:after="120" w:line="240" w:lineRule="auto"/>
        <w:contextualSpacing w:val="0"/>
        <w:rPr>
          <w:rFonts w:ascii="Arial" w:hAnsi="Arial" w:cs="Arial"/>
          <w:b/>
          <w:bCs/>
          <w:color w:val="000000" w:themeColor="text1"/>
          <w:sz w:val="18"/>
          <w:szCs w:val="18"/>
        </w:rPr>
      </w:pPr>
      <w:r w:rsidRPr="007F0A46">
        <w:rPr>
          <w:rFonts w:ascii="Arial" w:hAnsi="Arial" w:cs="Arial"/>
          <w:b/>
          <w:bCs/>
          <w:color w:val="000000" w:themeColor="text1"/>
          <w:sz w:val="18"/>
          <w:szCs w:val="18"/>
        </w:rPr>
        <w:t>člen</w:t>
      </w:r>
    </w:p>
    <w:p w14:paraId="07A88251" w14:textId="77777777" w:rsidR="006B3267" w:rsidRPr="007F0A46" w:rsidRDefault="006B3267" w:rsidP="006B3267">
      <w:pPr>
        <w:numPr>
          <w:ilvl w:val="12"/>
          <w:numId w:val="0"/>
        </w:numPr>
        <w:jc w:val="both"/>
        <w:rPr>
          <w:rFonts w:ascii="Arial" w:hAnsi="Arial" w:cs="Arial"/>
          <w:color w:val="000000" w:themeColor="text1"/>
          <w:sz w:val="18"/>
          <w:szCs w:val="18"/>
        </w:rPr>
      </w:pPr>
      <w:r w:rsidRPr="007F0A46">
        <w:rPr>
          <w:rFonts w:ascii="Arial" w:hAnsi="Arial" w:cs="Arial"/>
          <w:color w:val="000000" w:themeColor="text1"/>
          <w:sz w:val="18"/>
          <w:szCs w:val="18"/>
        </w:rPr>
        <w:t>(opomba: v primeru, da izvajalec sodeluje s podizvajalci, se uporabi spodnje besedilo):</w:t>
      </w:r>
    </w:p>
    <w:p w14:paraId="0A6F948B" w14:textId="77777777" w:rsidR="006B3267" w:rsidRPr="007F0A46" w:rsidRDefault="006B3267" w:rsidP="006B3267">
      <w:pPr>
        <w:numPr>
          <w:ilvl w:val="12"/>
          <w:numId w:val="0"/>
        </w:numPr>
        <w:jc w:val="both"/>
        <w:rPr>
          <w:rFonts w:ascii="Arial" w:hAnsi="Arial" w:cs="Arial"/>
          <w:color w:val="000000" w:themeColor="text1"/>
          <w:sz w:val="18"/>
          <w:szCs w:val="18"/>
        </w:rPr>
      </w:pPr>
      <w:r w:rsidRPr="007F0A46">
        <w:rPr>
          <w:rFonts w:ascii="Arial" w:hAnsi="Arial" w:cs="Arial"/>
          <w:color w:val="000000" w:themeColor="text1"/>
          <w:sz w:val="18"/>
          <w:szCs w:val="18"/>
        </w:rPr>
        <w:t>Izvajalec bo pogodbene storitve izvedel v sodelovanju s podizvajalci, navedenimi v ponudbi:</w:t>
      </w:r>
      <w:r w:rsidRPr="007F0A46">
        <w:rPr>
          <w:rStyle w:val="FootnoteReference"/>
          <w:rFonts w:ascii="Arial" w:hAnsi="Arial" w:cs="Arial"/>
          <w:color w:val="000000" w:themeColor="text1"/>
          <w:sz w:val="18"/>
          <w:szCs w:val="18"/>
        </w:rPr>
        <w:footnoteReference w:id="2"/>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7F0A46" w:rsidRPr="007F0A46" w14:paraId="4B8CE817" w14:textId="77777777" w:rsidTr="00271A63">
        <w:trPr>
          <w:trHeight w:val="567"/>
        </w:trPr>
        <w:tc>
          <w:tcPr>
            <w:tcW w:w="567" w:type="dxa"/>
            <w:vAlign w:val="center"/>
          </w:tcPr>
          <w:p w14:paraId="70884743" w14:textId="77777777" w:rsidR="006B3267" w:rsidRPr="007F0A46" w:rsidRDefault="006B3267" w:rsidP="00271A63">
            <w:pPr>
              <w:rPr>
                <w:rFonts w:ascii="Arial" w:hAnsi="Arial" w:cs="Arial"/>
                <w:color w:val="000000" w:themeColor="text1"/>
                <w:sz w:val="18"/>
                <w:szCs w:val="18"/>
              </w:rPr>
            </w:pPr>
            <w:r w:rsidRPr="007F0A46">
              <w:rPr>
                <w:rFonts w:ascii="Arial" w:hAnsi="Arial" w:cs="Arial"/>
                <w:color w:val="000000" w:themeColor="text1"/>
                <w:sz w:val="18"/>
                <w:szCs w:val="18"/>
              </w:rPr>
              <w:t>1.</w:t>
            </w:r>
          </w:p>
        </w:tc>
        <w:tc>
          <w:tcPr>
            <w:tcW w:w="8253" w:type="dxa"/>
            <w:vAlign w:val="center"/>
          </w:tcPr>
          <w:p w14:paraId="3722C283" w14:textId="77777777" w:rsidR="006B3267" w:rsidRPr="007F0A46" w:rsidRDefault="006B3267" w:rsidP="00271A63">
            <w:pPr>
              <w:numPr>
                <w:ilvl w:val="12"/>
                <w:numId w:val="0"/>
              </w:numPr>
              <w:rPr>
                <w:rFonts w:ascii="Arial" w:hAnsi="Arial" w:cs="Arial"/>
                <w:color w:val="000000" w:themeColor="text1"/>
                <w:sz w:val="18"/>
                <w:szCs w:val="18"/>
              </w:rPr>
            </w:pPr>
          </w:p>
        </w:tc>
      </w:tr>
      <w:tr w:rsidR="007F0A46" w:rsidRPr="007F0A46" w14:paraId="164632BC" w14:textId="77777777" w:rsidTr="00271A63">
        <w:trPr>
          <w:trHeight w:val="567"/>
        </w:trPr>
        <w:tc>
          <w:tcPr>
            <w:tcW w:w="567" w:type="dxa"/>
            <w:vAlign w:val="center"/>
          </w:tcPr>
          <w:p w14:paraId="77B0A5A6" w14:textId="77777777" w:rsidR="006B3267" w:rsidRPr="007F0A46" w:rsidRDefault="006B3267" w:rsidP="00271A63">
            <w:pPr>
              <w:rPr>
                <w:rFonts w:ascii="Arial" w:hAnsi="Arial" w:cs="Arial"/>
                <w:color w:val="000000" w:themeColor="text1"/>
                <w:sz w:val="18"/>
                <w:szCs w:val="18"/>
              </w:rPr>
            </w:pPr>
            <w:r w:rsidRPr="007F0A46">
              <w:rPr>
                <w:rFonts w:ascii="Arial" w:hAnsi="Arial" w:cs="Arial"/>
                <w:color w:val="000000" w:themeColor="text1"/>
                <w:sz w:val="18"/>
                <w:szCs w:val="18"/>
              </w:rPr>
              <w:t>2.</w:t>
            </w:r>
          </w:p>
        </w:tc>
        <w:tc>
          <w:tcPr>
            <w:tcW w:w="8253" w:type="dxa"/>
            <w:vAlign w:val="center"/>
          </w:tcPr>
          <w:p w14:paraId="4ECFD5B4" w14:textId="77777777" w:rsidR="006B3267" w:rsidRPr="007F0A46" w:rsidRDefault="006B3267" w:rsidP="00271A63">
            <w:pPr>
              <w:numPr>
                <w:ilvl w:val="12"/>
                <w:numId w:val="0"/>
              </w:numPr>
              <w:rPr>
                <w:rFonts w:ascii="Arial" w:hAnsi="Arial" w:cs="Arial"/>
                <w:color w:val="000000" w:themeColor="text1"/>
                <w:sz w:val="18"/>
                <w:szCs w:val="18"/>
              </w:rPr>
            </w:pPr>
          </w:p>
        </w:tc>
      </w:tr>
    </w:tbl>
    <w:p w14:paraId="1E150FB2" w14:textId="77777777" w:rsidR="006B3267" w:rsidRPr="007F0A46" w:rsidRDefault="006B3267" w:rsidP="006B3267">
      <w:pPr>
        <w:numPr>
          <w:ilvl w:val="12"/>
          <w:numId w:val="0"/>
        </w:numPr>
        <w:jc w:val="both"/>
        <w:rPr>
          <w:rFonts w:ascii="Arial" w:hAnsi="Arial" w:cs="Arial"/>
          <w:color w:val="000000" w:themeColor="text1"/>
          <w:sz w:val="18"/>
          <w:szCs w:val="18"/>
        </w:rPr>
      </w:pPr>
    </w:p>
    <w:p w14:paraId="2907D863"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 xml:space="preserve">Izvajalec mora med izvajanjem javnega naročila uporabnika obvestiti o morebitnih spremembah informacij iz prejšnjega odstavka in poslati informacije o novih podizvajalcih, ki jih namerava naknadno vključiti v izvajanje storitev in dobav, in sicer najkasneje v 5 (petih) dneh po spremembi. </w:t>
      </w:r>
    </w:p>
    <w:p w14:paraId="36F7DC7D"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V primeru vključitve novih podizvajalcev mora glavni izvajalec skupaj z obvestilom posredovati tudi naslednje podatke in dokumente:</w:t>
      </w:r>
    </w:p>
    <w:p w14:paraId="5DD2697F" w14:textId="77777777" w:rsidR="006B3267" w:rsidRPr="007F0A46" w:rsidRDefault="006B3267" w:rsidP="006B3267">
      <w:pPr>
        <w:pStyle w:val="Header"/>
        <w:numPr>
          <w:ilvl w:val="0"/>
          <w:numId w:val="145"/>
        </w:numPr>
        <w:jc w:val="both"/>
        <w:rPr>
          <w:rFonts w:ascii="Arial" w:hAnsi="Arial" w:cs="Arial"/>
          <w:color w:val="000000" w:themeColor="text1"/>
          <w:sz w:val="18"/>
          <w:szCs w:val="18"/>
        </w:rPr>
      </w:pPr>
      <w:r w:rsidRPr="007F0A46">
        <w:rPr>
          <w:rFonts w:ascii="Arial" w:hAnsi="Arial" w:cs="Arial"/>
          <w:color w:val="000000" w:themeColor="text1"/>
          <w:sz w:val="18"/>
          <w:szCs w:val="18"/>
        </w:rPr>
        <w:t>naziv, polni naslov, matična številka, davčna številka, transakcijski račun, zakonite zastopnike predlaganih podizvajalcev,</w:t>
      </w:r>
    </w:p>
    <w:p w14:paraId="6C260EEA" w14:textId="77777777" w:rsidR="006B3267" w:rsidRPr="007F0A46" w:rsidRDefault="006B3267" w:rsidP="006B3267">
      <w:pPr>
        <w:pStyle w:val="Header"/>
        <w:numPr>
          <w:ilvl w:val="0"/>
          <w:numId w:val="145"/>
        </w:numPr>
        <w:jc w:val="both"/>
        <w:rPr>
          <w:rFonts w:ascii="Arial" w:hAnsi="Arial" w:cs="Arial"/>
          <w:color w:val="000000" w:themeColor="text1"/>
          <w:sz w:val="18"/>
          <w:szCs w:val="18"/>
        </w:rPr>
      </w:pPr>
      <w:r w:rsidRPr="007F0A46">
        <w:rPr>
          <w:rFonts w:ascii="Arial" w:hAnsi="Arial" w:cs="Arial"/>
          <w:color w:val="000000" w:themeColor="text1"/>
          <w:sz w:val="18"/>
          <w:szCs w:val="18"/>
        </w:rPr>
        <w:t>vrsto storitev, ki jih bo izvedel posamezni podizvajalec,</w:t>
      </w:r>
    </w:p>
    <w:p w14:paraId="0B1728CA" w14:textId="77777777" w:rsidR="006B3267" w:rsidRPr="007F0A46" w:rsidRDefault="006B3267" w:rsidP="006B3267">
      <w:pPr>
        <w:pStyle w:val="Header"/>
        <w:numPr>
          <w:ilvl w:val="0"/>
          <w:numId w:val="145"/>
        </w:numPr>
        <w:jc w:val="both"/>
        <w:rPr>
          <w:rFonts w:ascii="Arial" w:hAnsi="Arial" w:cs="Arial"/>
          <w:color w:val="000000" w:themeColor="text1"/>
          <w:sz w:val="18"/>
          <w:szCs w:val="18"/>
        </w:rPr>
      </w:pPr>
      <w:r w:rsidRPr="007F0A46">
        <w:rPr>
          <w:rFonts w:ascii="Arial" w:hAnsi="Arial" w:cs="Arial"/>
          <w:color w:val="000000" w:themeColor="text1"/>
          <w:sz w:val="18"/>
          <w:szCs w:val="18"/>
        </w:rPr>
        <w:lastRenderedPageBreak/>
        <w:t>predmet, količina, vrednost, kraj in rok izvedbe storitev,</w:t>
      </w:r>
    </w:p>
    <w:p w14:paraId="12847194" w14:textId="77777777" w:rsidR="006B3267" w:rsidRPr="007F0A46" w:rsidRDefault="006B3267" w:rsidP="006B3267">
      <w:pPr>
        <w:pStyle w:val="Header"/>
        <w:numPr>
          <w:ilvl w:val="0"/>
          <w:numId w:val="145"/>
        </w:numPr>
        <w:jc w:val="both"/>
        <w:rPr>
          <w:rFonts w:ascii="Arial" w:hAnsi="Arial" w:cs="Arial"/>
          <w:color w:val="000000" w:themeColor="text1"/>
          <w:sz w:val="18"/>
          <w:szCs w:val="18"/>
        </w:rPr>
      </w:pPr>
      <w:r w:rsidRPr="007F0A46">
        <w:rPr>
          <w:rFonts w:ascii="Arial" w:hAnsi="Arial" w:cs="Arial"/>
          <w:color w:val="000000" w:themeColor="text1"/>
          <w:sz w:val="18"/>
          <w:szCs w:val="18"/>
        </w:rPr>
        <w:t>zahtevo podizvajalca za neposredno plačilo, če podizvajalec/-ci to zahteva/jo.</w:t>
      </w:r>
    </w:p>
    <w:p w14:paraId="7E05E3F9" w14:textId="77777777" w:rsidR="006B3267" w:rsidRPr="007F0A46" w:rsidRDefault="006B3267" w:rsidP="006B3267">
      <w:pPr>
        <w:pStyle w:val="Header"/>
        <w:ind w:left="720"/>
        <w:jc w:val="both"/>
        <w:rPr>
          <w:rFonts w:ascii="Arial" w:hAnsi="Arial" w:cs="Arial"/>
          <w:color w:val="000000" w:themeColor="text1"/>
          <w:sz w:val="18"/>
          <w:szCs w:val="18"/>
        </w:rPr>
      </w:pPr>
    </w:p>
    <w:p w14:paraId="4307C3EA"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Izvajalec, ki izvaja javno naročilo z enim ali več podizvajalci, mora imeti ob sklenitvi pogodbe z naročnikom ali med njenim izvajanjem, sklenjene pogodbe s podizvajalci. Izvajalec mora naročniku posredovati kopijo pogodbe, ki jo je sklenil s svojim podizvajalcem, v petih (5) dneh od sklenitve te pogodbe.</w:t>
      </w:r>
    </w:p>
    <w:p w14:paraId="6FB146E6"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Če naročnik ugotovi, da dela izvaja podizvajalec, ki ga izvajalec ni navedel v svoji ponudbi oziroma ni dogovorjen s to pogodbo, ima pravico odpovedati to pogodbo.</w:t>
      </w:r>
    </w:p>
    <w:p w14:paraId="54858E7F" w14:textId="77777777" w:rsidR="006B3267" w:rsidRPr="007F0A46" w:rsidRDefault="006B3267" w:rsidP="006B3267">
      <w:pPr>
        <w:numPr>
          <w:ilvl w:val="12"/>
          <w:numId w:val="0"/>
        </w:numPr>
        <w:jc w:val="both"/>
        <w:rPr>
          <w:rFonts w:ascii="Arial" w:hAnsi="Arial" w:cs="Arial"/>
          <w:color w:val="000000" w:themeColor="text1"/>
          <w:sz w:val="18"/>
          <w:szCs w:val="18"/>
        </w:rPr>
      </w:pPr>
      <w:r w:rsidRPr="007F0A46">
        <w:rPr>
          <w:rFonts w:ascii="Arial" w:hAnsi="Arial" w:cs="Arial"/>
          <w:color w:val="000000" w:themeColor="text1"/>
          <w:sz w:val="18"/>
          <w:szCs w:val="18"/>
        </w:rPr>
        <w:t>V kolikor izvajalec pri izvedbi pogodbenih obveznosti iz te pogodbe nastopa skupaj s podizvajalci, ki zahtevajo neposredno plačilo, izvajalec v skladu z določili Zakona o javnem naročanju (Uradni list RS, št. 91/15, 14/18, 121/21, 10/22, </w:t>
      </w:r>
      <w:hyperlink r:id="rId19" w:tgtFrame="_blank" w:tooltip="Odločba o ugotovitvi, da je točka b) četrtega odstavka 75. člena in točka c) drugega odstavka v zvezi s petim odstavkom 67.a člena Zakona o javnem naročanju v neskladju z Ustavo" w:history="1">
        <w:r w:rsidRPr="007F0A46">
          <w:rPr>
            <w:rFonts w:ascii="Arial" w:hAnsi="Arial" w:cs="Arial"/>
            <w:color w:val="000000" w:themeColor="text1"/>
            <w:sz w:val="18"/>
            <w:szCs w:val="18"/>
          </w:rPr>
          <w:t>74/22</w:t>
        </w:r>
      </w:hyperlink>
      <w:r w:rsidRPr="007F0A46">
        <w:rPr>
          <w:rFonts w:ascii="Arial" w:hAnsi="Arial" w:cs="Arial"/>
          <w:color w:val="000000" w:themeColor="text1"/>
          <w:sz w:val="18"/>
          <w:szCs w:val="18"/>
        </w:rPr>
        <w:t> – odl. US, </w:t>
      </w:r>
      <w:hyperlink r:id="rId20" w:tgtFrame="_blank" w:tooltip="Zakon o nujnih ukrepih za zagotovitev stabilnosti zdravstvenega sistema" w:history="1">
        <w:r w:rsidRPr="007F0A46">
          <w:rPr>
            <w:rFonts w:ascii="Arial" w:hAnsi="Arial" w:cs="Arial"/>
            <w:color w:val="000000" w:themeColor="text1"/>
            <w:sz w:val="18"/>
            <w:szCs w:val="18"/>
          </w:rPr>
          <w:t>100/22</w:t>
        </w:r>
      </w:hyperlink>
      <w:r w:rsidRPr="007F0A46">
        <w:rPr>
          <w:rFonts w:ascii="Arial" w:hAnsi="Arial" w:cs="Arial"/>
          <w:color w:val="000000" w:themeColor="text1"/>
          <w:sz w:val="18"/>
          <w:szCs w:val="18"/>
        </w:rPr>
        <w:t> – ZNUZSZS in </w:t>
      </w:r>
      <w:hyperlink r:id="rId21" w:tgtFrame="_blank" w:tooltip="Zakon o spremembah in dopolnitvah Zakona o javnem naročanju" w:history="1">
        <w:r w:rsidRPr="007F0A46">
          <w:rPr>
            <w:rFonts w:ascii="Arial" w:hAnsi="Arial" w:cs="Arial"/>
            <w:color w:val="000000" w:themeColor="text1"/>
            <w:sz w:val="18"/>
            <w:szCs w:val="18"/>
          </w:rPr>
          <w:t>28/23</w:t>
        </w:r>
      </w:hyperlink>
      <w:r w:rsidRPr="007F0A46">
        <w:rPr>
          <w:rFonts w:ascii="Arial" w:hAnsi="Arial" w:cs="Arial"/>
          <w:color w:val="000000" w:themeColor="text1"/>
          <w:sz w:val="18"/>
          <w:szCs w:val="18"/>
        </w:rPr>
        <w:t>; v nadaljevanju besedila: ZJN-3) pooblašča uporabnika in plačnika, da na podlagi potrjenega računa s strani izvajalca neposredno plačuje podizvajalcem. Podizvajalec mora predložiti soglasje, na podlagi katerega naročnik namesto izvajalca poravna podizvajalčevo terjatev do izvajalca. Izvajalec se zavezuje, da bo svojemu računu obvezno priložil z njegove strani predhodno potrjene račune njegovih podizvajalcev.</w:t>
      </w:r>
    </w:p>
    <w:p w14:paraId="1D3DDCB2"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Izvajalec za vse dobave oziroma storitve izvedene po tej pogodbi, ki jih izvedejo podizvajalci, odgovarja, kot da bi dobave oz. storitve opravil sam.</w:t>
      </w:r>
    </w:p>
    <w:p w14:paraId="19FEE051" w14:textId="77777777" w:rsidR="006B3267" w:rsidRPr="007F0A46" w:rsidRDefault="006B3267" w:rsidP="006B3267">
      <w:pPr>
        <w:numPr>
          <w:ilvl w:val="12"/>
          <w:numId w:val="0"/>
        </w:numPr>
        <w:jc w:val="both"/>
        <w:rPr>
          <w:rFonts w:ascii="Arial" w:hAnsi="Arial" w:cs="Arial"/>
          <w:color w:val="000000" w:themeColor="text1"/>
          <w:sz w:val="18"/>
          <w:szCs w:val="18"/>
        </w:rPr>
      </w:pPr>
      <w:r w:rsidRPr="007F0A46">
        <w:rPr>
          <w:rFonts w:ascii="Arial" w:hAnsi="Arial" w:cs="Arial"/>
          <w:color w:val="000000" w:themeColor="text1"/>
          <w:sz w:val="18"/>
          <w:szCs w:val="18"/>
        </w:rPr>
        <w:t>(Opomba: v primeru, da izvajalec ne priglasi podizvajalcev, se uporabi besedilo):</w:t>
      </w:r>
    </w:p>
    <w:p w14:paraId="61F03A7F" w14:textId="77777777" w:rsidR="006B3267" w:rsidRPr="007F0A46" w:rsidRDefault="006B3267" w:rsidP="006B3267">
      <w:pPr>
        <w:numPr>
          <w:ilvl w:val="12"/>
          <w:numId w:val="0"/>
        </w:numPr>
        <w:jc w:val="both"/>
        <w:rPr>
          <w:rFonts w:ascii="Arial" w:hAnsi="Arial" w:cs="Arial"/>
          <w:color w:val="000000" w:themeColor="text1"/>
          <w:sz w:val="18"/>
          <w:szCs w:val="18"/>
        </w:rPr>
      </w:pPr>
    </w:p>
    <w:p w14:paraId="58010762" w14:textId="77777777" w:rsidR="006B3267" w:rsidRPr="007F0A46" w:rsidRDefault="006B3267" w:rsidP="006B3267">
      <w:pPr>
        <w:numPr>
          <w:ilvl w:val="12"/>
          <w:numId w:val="0"/>
        </w:numPr>
        <w:jc w:val="both"/>
        <w:rPr>
          <w:rFonts w:ascii="Arial" w:hAnsi="Arial" w:cs="Arial"/>
          <w:color w:val="000000" w:themeColor="text1"/>
          <w:sz w:val="18"/>
          <w:szCs w:val="18"/>
        </w:rPr>
      </w:pPr>
      <w:r w:rsidRPr="007F0A46">
        <w:rPr>
          <w:rFonts w:ascii="Arial" w:hAnsi="Arial" w:cs="Arial"/>
          <w:color w:val="000000" w:themeColor="text1"/>
          <w:sz w:val="18"/>
          <w:szCs w:val="18"/>
        </w:rPr>
        <w:t>Izvajalec bo pogodbene storitve izvedel sam, brez sodelovanja s podizvajalci.</w:t>
      </w:r>
    </w:p>
    <w:p w14:paraId="1D76CFD9"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 xml:space="preserve">Izvajalec mora med izvajanjem javnega naročila naročnika obvestiti o morebitnih spremembah informacij iz prejšnjega odstavka in poslati informacije o novih podizvajalcih, ki jih namerava naknadno vključiti v izvajanje storitev, in dobav in sicer najkasneje v petih (5) dneh po spremembi. </w:t>
      </w:r>
    </w:p>
    <w:p w14:paraId="7C3EF85E"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V primeru vključitve novih podizvajalcev mora glavni izvajalec skupaj z obvestilom posredovati tudi naslednje podatke in dokumente:</w:t>
      </w:r>
    </w:p>
    <w:p w14:paraId="16CB1C39" w14:textId="77777777" w:rsidR="006B3267" w:rsidRPr="007F0A46" w:rsidRDefault="006B3267" w:rsidP="006B3267">
      <w:pPr>
        <w:pStyle w:val="Header"/>
        <w:numPr>
          <w:ilvl w:val="0"/>
          <w:numId w:val="145"/>
        </w:numPr>
        <w:jc w:val="both"/>
        <w:rPr>
          <w:rFonts w:ascii="Arial" w:hAnsi="Arial" w:cs="Arial"/>
          <w:color w:val="000000" w:themeColor="text1"/>
          <w:sz w:val="18"/>
          <w:szCs w:val="18"/>
        </w:rPr>
      </w:pPr>
      <w:r w:rsidRPr="007F0A46">
        <w:rPr>
          <w:rFonts w:ascii="Arial" w:hAnsi="Arial" w:cs="Arial"/>
          <w:color w:val="000000" w:themeColor="text1"/>
          <w:sz w:val="18"/>
          <w:szCs w:val="18"/>
        </w:rPr>
        <w:t>naziv, polni naslov, matična številka, davčna številka, transakcijski račun, zakonite zastopnike predlaganih podizvajalcev,</w:t>
      </w:r>
    </w:p>
    <w:p w14:paraId="090663BE" w14:textId="77777777" w:rsidR="006B3267" w:rsidRPr="007F0A46" w:rsidRDefault="006B3267" w:rsidP="006B3267">
      <w:pPr>
        <w:pStyle w:val="Header"/>
        <w:numPr>
          <w:ilvl w:val="0"/>
          <w:numId w:val="145"/>
        </w:numPr>
        <w:jc w:val="both"/>
        <w:rPr>
          <w:rFonts w:ascii="Arial" w:hAnsi="Arial" w:cs="Arial"/>
          <w:color w:val="000000" w:themeColor="text1"/>
          <w:sz w:val="18"/>
          <w:szCs w:val="18"/>
        </w:rPr>
      </w:pPr>
      <w:r w:rsidRPr="007F0A46">
        <w:rPr>
          <w:rFonts w:ascii="Arial" w:hAnsi="Arial" w:cs="Arial"/>
          <w:color w:val="000000" w:themeColor="text1"/>
          <w:sz w:val="18"/>
          <w:szCs w:val="18"/>
        </w:rPr>
        <w:t>vrsto storitev, ki jih bo izvedel posamezni podizvajalec,</w:t>
      </w:r>
    </w:p>
    <w:p w14:paraId="552D29DE" w14:textId="77777777" w:rsidR="006B3267" w:rsidRPr="007F0A46" w:rsidRDefault="006B3267" w:rsidP="006B3267">
      <w:pPr>
        <w:pStyle w:val="Header"/>
        <w:numPr>
          <w:ilvl w:val="0"/>
          <w:numId w:val="145"/>
        </w:numPr>
        <w:jc w:val="both"/>
        <w:rPr>
          <w:rFonts w:ascii="Arial" w:hAnsi="Arial" w:cs="Arial"/>
          <w:color w:val="000000" w:themeColor="text1"/>
          <w:sz w:val="18"/>
          <w:szCs w:val="18"/>
        </w:rPr>
      </w:pPr>
      <w:r w:rsidRPr="007F0A46">
        <w:rPr>
          <w:rFonts w:ascii="Arial" w:hAnsi="Arial" w:cs="Arial"/>
          <w:color w:val="000000" w:themeColor="text1"/>
          <w:sz w:val="18"/>
          <w:szCs w:val="18"/>
        </w:rPr>
        <w:t>predmet, količina, vrednost, kraj in rok izvedbe storitev,</w:t>
      </w:r>
    </w:p>
    <w:p w14:paraId="40AC0C2E" w14:textId="77777777" w:rsidR="006B3267" w:rsidRPr="007F0A46" w:rsidRDefault="006B3267" w:rsidP="006B3267">
      <w:pPr>
        <w:pStyle w:val="Header"/>
        <w:numPr>
          <w:ilvl w:val="0"/>
          <w:numId w:val="145"/>
        </w:numPr>
        <w:jc w:val="both"/>
        <w:rPr>
          <w:rFonts w:ascii="Arial" w:hAnsi="Arial" w:cs="Arial"/>
          <w:color w:val="000000" w:themeColor="text1"/>
          <w:sz w:val="18"/>
          <w:szCs w:val="18"/>
        </w:rPr>
      </w:pPr>
      <w:r w:rsidRPr="007F0A46">
        <w:rPr>
          <w:rFonts w:ascii="Arial" w:hAnsi="Arial" w:cs="Arial"/>
          <w:color w:val="000000" w:themeColor="text1"/>
          <w:sz w:val="18"/>
          <w:szCs w:val="18"/>
        </w:rPr>
        <w:t>zahtevo podizvajalca za neposredno plačilo, če podizvajalec/-ci to zahteva/jo.</w:t>
      </w:r>
    </w:p>
    <w:p w14:paraId="679AAC69" w14:textId="77777777" w:rsidR="009C39D5" w:rsidRDefault="009C39D5" w:rsidP="006B3267">
      <w:pPr>
        <w:jc w:val="both"/>
        <w:rPr>
          <w:rFonts w:ascii="Arial" w:hAnsi="Arial" w:cs="Arial"/>
          <w:color w:val="000000" w:themeColor="text1"/>
          <w:sz w:val="18"/>
          <w:szCs w:val="18"/>
        </w:rPr>
      </w:pPr>
    </w:p>
    <w:p w14:paraId="1EA18E56" w14:textId="0DA0A9B1"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Izvajalec, ki izvaja javno naročilo z enim ali več podizvajalci, mora imeti ob sklenitvi pogodbe z naročnikom ali med njenim izvajanjem, sklenjene pogodbe s podizvajalci. Izvajalec mora naročniku posredovati kopijo pogodbe, ki jo je sklenil s svojim podizvajalcem, v petih (5) dneh od sklenitve te pogodbe.</w:t>
      </w:r>
    </w:p>
    <w:p w14:paraId="092C098E"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Če naročnik ugotovi, da dela izvaja podizvajalec, ki ga izvajalec ni navedel v svoji ponudbi oziroma ni dogovorjen s to pogodbo, ima pravico odpovedati to pogodbo.</w:t>
      </w:r>
    </w:p>
    <w:p w14:paraId="70CD015E" w14:textId="77777777" w:rsidR="006B3267" w:rsidRPr="007F0A46" w:rsidRDefault="006B3267" w:rsidP="006B3267">
      <w:pPr>
        <w:numPr>
          <w:ilvl w:val="12"/>
          <w:numId w:val="0"/>
        </w:numPr>
        <w:jc w:val="both"/>
        <w:rPr>
          <w:rFonts w:ascii="Arial" w:hAnsi="Arial" w:cs="Arial"/>
          <w:color w:val="000000" w:themeColor="text1"/>
          <w:sz w:val="18"/>
          <w:szCs w:val="18"/>
        </w:rPr>
      </w:pPr>
      <w:r w:rsidRPr="007F0A46">
        <w:rPr>
          <w:rFonts w:ascii="Arial" w:hAnsi="Arial" w:cs="Arial"/>
          <w:color w:val="000000" w:themeColor="text1"/>
          <w:sz w:val="18"/>
          <w:szCs w:val="18"/>
        </w:rPr>
        <w:t>V kolikor bo izvajalec pri izvedbi pogodbenih obveznosti iz te pogodbe nastopal skupaj s podizvajalci, ki zahtevajo neposredno plačilo, izvajalec v skladu z določili Zakona o javnem naročanju (Uradni list RS, št. 91/15, 14/18, 121/21 in 10/22, 74/22, 100/22 in 28/23; v nadaljevanju besedila: ZJN-3) pooblašča naročnika, da na podlagi potrjenega računa s strani izvajalca neposredno plačuje podizvajalcem. Podizvajalec mora predložiti soglasje, na podlagi katerega naročnik namesto izvajalca poravna podizvajalčevo terjatev do izvajalca. Izvajalec se bo v takšnem primeru zavezal, da bo svojemu računu obvezno priložil z njegove strani predhodno potrjene račune njegovih podizvajalcev.</w:t>
      </w:r>
    </w:p>
    <w:p w14:paraId="03BA64D2" w14:textId="77777777" w:rsidR="006B3267" w:rsidRPr="007F0A46" w:rsidRDefault="006B3267" w:rsidP="006B3267">
      <w:pPr>
        <w:jc w:val="both"/>
        <w:rPr>
          <w:rFonts w:ascii="Arial" w:hAnsi="Arial" w:cs="Arial"/>
          <w:color w:val="000000" w:themeColor="text1"/>
          <w:sz w:val="18"/>
          <w:szCs w:val="18"/>
        </w:rPr>
      </w:pPr>
    </w:p>
    <w:p w14:paraId="20BA6E89"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lastRenderedPageBreak/>
        <w:t>Izvajalec za vse storitve oziroma dobave izvedene po tej pogodbi, ki jih izvedejo podizvajalci, odgovarja, kot da bi storitve oz. dobave opravil sam.</w:t>
      </w:r>
    </w:p>
    <w:p w14:paraId="4C8F6EE9" w14:textId="77777777" w:rsidR="006B3267" w:rsidRPr="007F0A46" w:rsidRDefault="006B3267" w:rsidP="006B3267">
      <w:pPr>
        <w:rPr>
          <w:rFonts w:ascii="Arial" w:hAnsi="Arial" w:cs="Arial"/>
          <w:color w:val="000000" w:themeColor="text1"/>
          <w:sz w:val="18"/>
          <w:szCs w:val="18"/>
        </w:rPr>
      </w:pPr>
    </w:p>
    <w:p w14:paraId="359ECBCB" w14:textId="77777777" w:rsidR="006B3267" w:rsidRPr="009C39D5" w:rsidRDefault="006B3267" w:rsidP="006B3267">
      <w:pPr>
        <w:pStyle w:val="Heading4"/>
        <w:numPr>
          <w:ilvl w:val="0"/>
          <w:numId w:val="139"/>
        </w:numPr>
        <w:spacing w:before="0"/>
        <w:ind w:left="720" w:hanging="360"/>
        <w:rPr>
          <w:rFonts w:ascii="Arial" w:hAnsi="Arial" w:cs="Arial"/>
          <w:b/>
          <w:bCs/>
          <w:i w:val="0"/>
          <w:iCs w:val="0"/>
          <w:color w:val="000000" w:themeColor="text1"/>
          <w:sz w:val="18"/>
          <w:szCs w:val="18"/>
        </w:rPr>
      </w:pPr>
      <w:r w:rsidRPr="009C39D5">
        <w:rPr>
          <w:rFonts w:ascii="Arial" w:hAnsi="Arial" w:cs="Arial"/>
          <w:b/>
          <w:bCs/>
          <w:i w:val="0"/>
          <w:iCs w:val="0"/>
          <w:color w:val="000000" w:themeColor="text1"/>
          <w:sz w:val="18"/>
          <w:szCs w:val="18"/>
        </w:rPr>
        <w:t>ODSTOP OD POGODBE</w:t>
      </w:r>
    </w:p>
    <w:p w14:paraId="27FCFAD9" w14:textId="77777777" w:rsidR="006B3267" w:rsidRPr="007F0A46" w:rsidRDefault="006B3267" w:rsidP="006B3267">
      <w:pPr>
        <w:numPr>
          <w:ilvl w:val="0"/>
          <w:numId w:val="138"/>
        </w:numPr>
        <w:spacing w:before="120" w:after="120" w:line="240" w:lineRule="auto"/>
        <w:rPr>
          <w:rFonts w:ascii="Arial" w:hAnsi="Arial" w:cs="Arial"/>
          <w:b/>
          <w:color w:val="000000" w:themeColor="text1"/>
          <w:sz w:val="18"/>
          <w:szCs w:val="18"/>
        </w:rPr>
      </w:pPr>
      <w:r w:rsidRPr="007F0A46">
        <w:rPr>
          <w:rFonts w:ascii="Arial" w:hAnsi="Arial" w:cs="Arial"/>
          <w:b/>
          <w:bCs/>
          <w:color w:val="000000" w:themeColor="text1"/>
          <w:sz w:val="18"/>
          <w:szCs w:val="18"/>
        </w:rPr>
        <w:t>člen</w:t>
      </w:r>
    </w:p>
    <w:p w14:paraId="2F3010FA"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V primeru, da izvajalec ne izpolnjuje pogodbenih obveznosti na način, predviden v tej pogodbi, si naročnik pridržuje pravico, da začne ustrezne postopke za njeno prekinitev.</w:t>
      </w:r>
    </w:p>
    <w:p w14:paraId="6C94C82B"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Naročnik lahko odstopi od pogodbe brez odpovednega roka, če:</w:t>
      </w:r>
    </w:p>
    <w:p w14:paraId="22D00931" w14:textId="77777777" w:rsidR="006B3267" w:rsidRPr="007F0A46" w:rsidRDefault="006B3267" w:rsidP="006B3267">
      <w:pPr>
        <w:pStyle w:val="ListParagraph"/>
        <w:numPr>
          <w:ilvl w:val="0"/>
          <w:numId w:val="144"/>
        </w:numPr>
        <w:spacing w:after="0" w:line="240" w:lineRule="auto"/>
        <w:contextualSpacing w:val="0"/>
        <w:jc w:val="both"/>
        <w:rPr>
          <w:rFonts w:ascii="Arial" w:hAnsi="Arial" w:cs="Arial"/>
          <w:color w:val="000000" w:themeColor="text1"/>
          <w:sz w:val="18"/>
          <w:szCs w:val="18"/>
        </w:rPr>
      </w:pPr>
      <w:r w:rsidRPr="007F0A46">
        <w:rPr>
          <w:rFonts w:ascii="Arial" w:hAnsi="Arial" w:cs="Arial"/>
          <w:color w:val="000000" w:themeColor="text1"/>
          <w:sz w:val="18"/>
          <w:szCs w:val="18"/>
        </w:rPr>
        <w:t>izvajalec ne izpolnjuje svojih obveznosti na način, kot je določen v tej pogodbi,</w:t>
      </w:r>
    </w:p>
    <w:p w14:paraId="21FD621D" w14:textId="77777777" w:rsidR="006B3267" w:rsidRPr="007F0A46" w:rsidRDefault="006B3267" w:rsidP="006B3267">
      <w:pPr>
        <w:pStyle w:val="ListParagraph"/>
        <w:numPr>
          <w:ilvl w:val="0"/>
          <w:numId w:val="144"/>
        </w:numPr>
        <w:spacing w:after="0" w:line="240" w:lineRule="auto"/>
        <w:contextualSpacing w:val="0"/>
        <w:jc w:val="both"/>
        <w:rPr>
          <w:rFonts w:ascii="Arial" w:hAnsi="Arial" w:cs="Arial"/>
          <w:color w:val="000000" w:themeColor="text1"/>
          <w:sz w:val="18"/>
          <w:szCs w:val="18"/>
        </w:rPr>
      </w:pPr>
      <w:r w:rsidRPr="007F0A46">
        <w:rPr>
          <w:rFonts w:ascii="Arial" w:hAnsi="Arial" w:cs="Arial"/>
          <w:color w:val="000000" w:themeColor="text1"/>
          <w:sz w:val="18"/>
          <w:szCs w:val="18"/>
        </w:rPr>
        <w:t>naročnik ugotovi, da so bili podatki, ki jih je izvajalec navedel v ponudbi lažni oz. zavajajoči,</w:t>
      </w:r>
    </w:p>
    <w:p w14:paraId="10A9A6B0" w14:textId="77777777" w:rsidR="006B3267" w:rsidRPr="007F0A46" w:rsidRDefault="006B3267" w:rsidP="006B3267">
      <w:pPr>
        <w:pStyle w:val="ListParagraph"/>
        <w:numPr>
          <w:ilvl w:val="0"/>
          <w:numId w:val="144"/>
        </w:numPr>
        <w:spacing w:after="0" w:line="240" w:lineRule="auto"/>
        <w:contextualSpacing w:val="0"/>
        <w:jc w:val="both"/>
        <w:rPr>
          <w:rFonts w:ascii="Arial" w:hAnsi="Arial" w:cs="Arial"/>
          <w:color w:val="000000" w:themeColor="text1"/>
          <w:sz w:val="18"/>
          <w:szCs w:val="18"/>
        </w:rPr>
      </w:pPr>
      <w:r w:rsidRPr="007F0A46">
        <w:rPr>
          <w:rFonts w:ascii="Arial" w:hAnsi="Arial" w:cs="Arial"/>
          <w:color w:val="000000" w:themeColor="text1"/>
          <w:sz w:val="18"/>
          <w:szCs w:val="18"/>
        </w:rPr>
        <w:t xml:space="preserve">je izvajalec kriv za zamudo pri opravljanju pogodbenih obveznosti in jih ne izpolni niti v dodatnem primernem roku, </w:t>
      </w:r>
    </w:p>
    <w:p w14:paraId="576C7199" w14:textId="77777777" w:rsidR="006B3267" w:rsidRPr="007F0A46" w:rsidRDefault="006B3267" w:rsidP="006B3267">
      <w:pPr>
        <w:pStyle w:val="ListParagraph"/>
        <w:numPr>
          <w:ilvl w:val="0"/>
          <w:numId w:val="144"/>
        </w:numPr>
        <w:spacing w:after="0" w:line="240" w:lineRule="auto"/>
        <w:contextualSpacing w:val="0"/>
        <w:jc w:val="both"/>
        <w:rPr>
          <w:rFonts w:ascii="Arial" w:hAnsi="Arial" w:cs="Arial"/>
          <w:color w:val="000000" w:themeColor="text1"/>
          <w:sz w:val="18"/>
          <w:szCs w:val="18"/>
        </w:rPr>
      </w:pPr>
      <w:r w:rsidRPr="007F0A46">
        <w:rPr>
          <w:rFonts w:ascii="Arial" w:hAnsi="Arial" w:cs="Arial"/>
          <w:color w:val="000000" w:themeColor="text1"/>
          <w:sz w:val="18"/>
          <w:szCs w:val="18"/>
        </w:rPr>
        <w:t>izvajalec kako drugače huje krši določila te pogodbe,</w:t>
      </w:r>
    </w:p>
    <w:p w14:paraId="764ED53E" w14:textId="77777777" w:rsidR="006B3267" w:rsidRPr="007F0A46" w:rsidRDefault="006B3267" w:rsidP="006B3267">
      <w:pPr>
        <w:pStyle w:val="ListParagraph"/>
        <w:numPr>
          <w:ilvl w:val="0"/>
          <w:numId w:val="144"/>
        </w:numPr>
        <w:spacing w:after="0" w:line="240" w:lineRule="auto"/>
        <w:contextualSpacing w:val="0"/>
        <w:jc w:val="both"/>
        <w:rPr>
          <w:rFonts w:ascii="Arial" w:hAnsi="Arial" w:cs="Arial"/>
          <w:color w:val="000000" w:themeColor="text1"/>
          <w:sz w:val="18"/>
          <w:szCs w:val="18"/>
        </w:rPr>
      </w:pPr>
      <w:r w:rsidRPr="007F0A46">
        <w:rPr>
          <w:rFonts w:ascii="Arial" w:hAnsi="Arial" w:cs="Arial"/>
          <w:color w:val="000000" w:themeColor="text1"/>
          <w:sz w:val="18"/>
          <w:szCs w:val="18"/>
        </w:rPr>
        <w:t>če za predmet pogodbe naročnik nima več zagotovljenih oziroma pripravljenih sredstev.</w:t>
      </w:r>
    </w:p>
    <w:p w14:paraId="14FC6A39" w14:textId="77777777" w:rsidR="009C39D5" w:rsidRDefault="009C39D5" w:rsidP="006B3267">
      <w:pPr>
        <w:jc w:val="both"/>
        <w:rPr>
          <w:rFonts w:ascii="Arial" w:hAnsi="Arial" w:cs="Arial"/>
          <w:color w:val="000000" w:themeColor="text1"/>
          <w:sz w:val="18"/>
          <w:szCs w:val="18"/>
        </w:rPr>
      </w:pPr>
    </w:p>
    <w:p w14:paraId="42279E8B" w14:textId="33D5326E"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Odstop mora biti podan v pisni obliki.</w:t>
      </w:r>
    </w:p>
    <w:p w14:paraId="4D781C47" w14:textId="77777777" w:rsidR="006B3267" w:rsidRPr="007F0A46" w:rsidRDefault="006B3267" w:rsidP="006B3267">
      <w:pPr>
        <w:numPr>
          <w:ilvl w:val="0"/>
          <w:numId w:val="138"/>
        </w:numPr>
        <w:spacing w:before="120" w:after="120" w:line="240" w:lineRule="auto"/>
        <w:rPr>
          <w:rFonts w:ascii="Arial" w:hAnsi="Arial" w:cs="Arial"/>
          <w:b/>
          <w:bCs/>
          <w:color w:val="000000" w:themeColor="text1"/>
          <w:sz w:val="18"/>
          <w:szCs w:val="18"/>
        </w:rPr>
      </w:pPr>
      <w:r w:rsidRPr="007F0A46">
        <w:rPr>
          <w:rFonts w:ascii="Arial" w:hAnsi="Arial" w:cs="Arial"/>
          <w:b/>
          <w:bCs/>
          <w:color w:val="000000" w:themeColor="text1"/>
          <w:sz w:val="18"/>
          <w:szCs w:val="18"/>
        </w:rPr>
        <w:t xml:space="preserve">člen </w:t>
      </w:r>
    </w:p>
    <w:p w14:paraId="3776A824" w14:textId="77777777" w:rsidR="009C39D5" w:rsidRDefault="009C39D5" w:rsidP="009C39D5">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E1D500F" w14:textId="77777777" w:rsidR="009C39D5" w:rsidRDefault="009C39D5" w:rsidP="009C39D5">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BE05056" w14:textId="25952744" w:rsidR="009C39D5" w:rsidRPr="007F0A46" w:rsidRDefault="009C39D5" w:rsidP="009C39D5">
      <w:pPr>
        <w:jc w:val="both"/>
        <w:rPr>
          <w:rFonts w:ascii="Arial" w:hAnsi="Arial" w:cs="Arial"/>
          <w:color w:val="000000" w:themeColor="text1"/>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DAEC2D7" w14:textId="77777777" w:rsidR="006B3267" w:rsidRPr="007F0A46" w:rsidRDefault="006B3267" w:rsidP="006B3267">
      <w:pPr>
        <w:jc w:val="both"/>
        <w:rPr>
          <w:rFonts w:ascii="Arial" w:hAnsi="Arial" w:cs="Arial"/>
          <w:color w:val="000000" w:themeColor="text1"/>
          <w:sz w:val="18"/>
          <w:szCs w:val="18"/>
        </w:rPr>
      </w:pPr>
    </w:p>
    <w:p w14:paraId="647591C9" w14:textId="77777777" w:rsidR="006B3267" w:rsidRPr="007F0A46" w:rsidRDefault="006B3267" w:rsidP="006B3267">
      <w:pPr>
        <w:numPr>
          <w:ilvl w:val="0"/>
          <w:numId w:val="138"/>
        </w:numPr>
        <w:spacing w:before="120" w:after="120" w:line="240" w:lineRule="auto"/>
        <w:rPr>
          <w:rFonts w:ascii="Arial" w:hAnsi="Arial" w:cs="Arial"/>
          <w:b/>
          <w:bCs/>
          <w:color w:val="000000" w:themeColor="text1"/>
          <w:sz w:val="18"/>
          <w:szCs w:val="18"/>
        </w:rPr>
      </w:pPr>
      <w:r w:rsidRPr="007F0A46">
        <w:rPr>
          <w:rFonts w:ascii="Arial" w:hAnsi="Arial" w:cs="Arial"/>
          <w:b/>
          <w:bCs/>
          <w:color w:val="000000" w:themeColor="text1"/>
          <w:sz w:val="18"/>
          <w:szCs w:val="18"/>
        </w:rPr>
        <w:lastRenderedPageBreak/>
        <w:t>člen</w:t>
      </w:r>
    </w:p>
    <w:p w14:paraId="0D66CA94"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Med veljavnostjo pogodbe o izvedbi javnega naročila lahko naročnik ne glede na določbe zakona, ki ureja obligacijska razmerja in določila te pogodbe, odstopi od pogodbe v naslednjih okoliščinah:</w:t>
      </w:r>
    </w:p>
    <w:p w14:paraId="3B763B3A" w14:textId="77777777" w:rsidR="006B3267" w:rsidRPr="007F0A46" w:rsidRDefault="006B3267" w:rsidP="006B3267">
      <w:pPr>
        <w:numPr>
          <w:ilvl w:val="0"/>
          <w:numId w:val="146"/>
        </w:numPr>
        <w:spacing w:after="0" w:line="240" w:lineRule="auto"/>
        <w:jc w:val="both"/>
        <w:rPr>
          <w:rFonts w:ascii="Arial" w:hAnsi="Arial" w:cs="Arial"/>
          <w:color w:val="000000" w:themeColor="text1"/>
          <w:sz w:val="18"/>
          <w:szCs w:val="18"/>
        </w:rPr>
      </w:pPr>
      <w:r w:rsidRPr="007F0A46">
        <w:rPr>
          <w:rFonts w:ascii="Arial" w:hAnsi="Arial" w:cs="Arial"/>
          <w:color w:val="000000" w:themeColor="text1"/>
          <w:sz w:val="18"/>
          <w:szCs w:val="18"/>
        </w:rPr>
        <w:t>javno naročilo je bilo bistveno spremenjeno, kar terja nov postopek javnega naročanja,</w:t>
      </w:r>
    </w:p>
    <w:p w14:paraId="41CAE109" w14:textId="77777777" w:rsidR="006B3267" w:rsidRPr="007F0A46" w:rsidRDefault="006B3267" w:rsidP="006B3267">
      <w:pPr>
        <w:numPr>
          <w:ilvl w:val="0"/>
          <w:numId w:val="146"/>
        </w:numPr>
        <w:spacing w:after="0" w:line="240" w:lineRule="auto"/>
        <w:jc w:val="both"/>
        <w:rPr>
          <w:rFonts w:ascii="Arial" w:hAnsi="Arial" w:cs="Arial"/>
          <w:color w:val="000000" w:themeColor="text1"/>
          <w:sz w:val="18"/>
          <w:szCs w:val="18"/>
        </w:rPr>
      </w:pPr>
      <w:r w:rsidRPr="007F0A46">
        <w:rPr>
          <w:rFonts w:ascii="Arial" w:hAnsi="Arial" w:cs="Arial"/>
          <w:color w:val="000000" w:themeColor="text1"/>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F27DC41" w14:textId="77777777" w:rsidR="006B3267" w:rsidRPr="007F0A46" w:rsidRDefault="006B3267" w:rsidP="006B3267">
      <w:pPr>
        <w:numPr>
          <w:ilvl w:val="0"/>
          <w:numId w:val="146"/>
        </w:numPr>
        <w:spacing w:after="0" w:line="240" w:lineRule="auto"/>
        <w:jc w:val="both"/>
        <w:rPr>
          <w:rFonts w:ascii="Arial" w:hAnsi="Arial" w:cs="Arial"/>
          <w:color w:val="000000" w:themeColor="text1"/>
          <w:sz w:val="18"/>
          <w:szCs w:val="18"/>
        </w:rPr>
      </w:pPr>
      <w:r w:rsidRPr="007F0A46">
        <w:rPr>
          <w:rFonts w:ascii="Arial" w:hAnsi="Arial" w:cs="Arial"/>
          <w:color w:val="000000" w:themeColor="text1"/>
          <w:sz w:val="18"/>
          <w:szCs w:val="18"/>
        </w:rPr>
        <w:t>zaradi hudih kršitev obveznosti iz PEU, PDEU in ZJN-3, ki jih je po postopku v skladu z 258. členom PDEU ugotovilo Sodišče Evropske unije, javno naročilo ne bi smelo biti oddano izvajalcu.</w:t>
      </w:r>
    </w:p>
    <w:p w14:paraId="6FEBAED2" w14:textId="77777777" w:rsidR="009C39D5" w:rsidRDefault="009C39D5" w:rsidP="006B3267">
      <w:pPr>
        <w:tabs>
          <w:tab w:val="left" w:pos="708"/>
        </w:tabs>
        <w:autoSpaceDE w:val="0"/>
        <w:autoSpaceDN w:val="0"/>
        <w:adjustRightInd w:val="0"/>
        <w:jc w:val="both"/>
        <w:rPr>
          <w:rFonts w:ascii="Arial" w:hAnsi="Arial" w:cs="Arial"/>
          <w:color w:val="000000" w:themeColor="text1"/>
          <w:sz w:val="18"/>
          <w:szCs w:val="18"/>
        </w:rPr>
      </w:pPr>
    </w:p>
    <w:p w14:paraId="527521D5" w14:textId="71AC093F" w:rsidR="006B3267" w:rsidRPr="007F0A46" w:rsidRDefault="006B3267" w:rsidP="006B3267">
      <w:pPr>
        <w:tabs>
          <w:tab w:val="left" w:pos="708"/>
        </w:tabs>
        <w:autoSpaceDE w:val="0"/>
        <w:autoSpaceDN w:val="0"/>
        <w:adjustRightInd w:val="0"/>
        <w:jc w:val="both"/>
        <w:rPr>
          <w:rFonts w:ascii="Arial" w:hAnsi="Arial" w:cs="Arial"/>
          <w:color w:val="000000" w:themeColor="text1"/>
          <w:sz w:val="18"/>
          <w:szCs w:val="18"/>
        </w:rPr>
      </w:pPr>
      <w:r w:rsidRPr="007F0A46">
        <w:rPr>
          <w:rFonts w:ascii="Arial" w:hAnsi="Arial" w:cs="Arial"/>
          <w:color w:val="000000" w:themeColor="text1"/>
          <w:sz w:val="18"/>
          <w:szCs w:val="18"/>
        </w:rPr>
        <w:t>Odstop od pogodbe učinkuje z dnem, ko izvajalec prejme pisno izjavo naročnika o odstopu.</w:t>
      </w:r>
    </w:p>
    <w:p w14:paraId="729FC669" w14:textId="77777777" w:rsidR="006B3267" w:rsidRPr="007F0A46" w:rsidRDefault="006B3267" w:rsidP="006B3267">
      <w:pPr>
        <w:tabs>
          <w:tab w:val="left" w:pos="708"/>
        </w:tabs>
        <w:autoSpaceDE w:val="0"/>
        <w:autoSpaceDN w:val="0"/>
        <w:adjustRightInd w:val="0"/>
        <w:jc w:val="both"/>
        <w:rPr>
          <w:rFonts w:ascii="Arial" w:hAnsi="Arial" w:cs="Arial"/>
          <w:color w:val="000000" w:themeColor="text1"/>
          <w:sz w:val="18"/>
          <w:szCs w:val="18"/>
        </w:rPr>
      </w:pPr>
      <w:r w:rsidRPr="007F0A46">
        <w:rPr>
          <w:rFonts w:ascii="Arial" w:hAnsi="Arial" w:cs="Arial"/>
          <w:color w:val="000000" w:themeColor="text1"/>
          <w:sz w:val="18"/>
          <w:szCs w:val="18"/>
        </w:rPr>
        <w:t xml:space="preserve">Izvajalec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izvajalec. </w:t>
      </w:r>
    </w:p>
    <w:p w14:paraId="66D68CB8" w14:textId="77777777" w:rsidR="006B3267" w:rsidRPr="007F0A46" w:rsidRDefault="006B3267" w:rsidP="006B3267">
      <w:pPr>
        <w:tabs>
          <w:tab w:val="left" w:pos="708"/>
        </w:tabs>
        <w:autoSpaceDE w:val="0"/>
        <w:autoSpaceDN w:val="0"/>
        <w:adjustRightInd w:val="0"/>
        <w:jc w:val="both"/>
        <w:rPr>
          <w:rFonts w:ascii="Arial" w:hAnsi="Arial" w:cs="Arial"/>
          <w:color w:val="000000" w:themeColor="text1"/>
          <w:sz w:val="18"/>
          <w:szCs w:val="18"/>
        </w:rPr>
      </w:pPr>
      <w:r w:rsidRPr="007F0A46">
        <w:rPr>
          <w:rFonts w:ascii="Arial" w:hAnsi="Arial" w:cs="Arial"/>
          <w:color w:val="000000" w:themeColor="text1"/>
          <w:sz w:val="18"/>
          <w:szCs w:val="18"/>
        </w:rPr>
        <w:t>Naročnik ne odgovarja za škodo, ki je ali bi iz zgornjih razlogov utegnila nastati izvajalcu.</w:t>
      </w:r>
    </w:p>
    <w:p w14:paraId="4FE15220" w14:textId="77777777" w:rsidR="006B3267" w:rsidRPr="009C39D5" w:rsidRDefault="006B3267" w:rsidP="006B3267">
      <w:pPr>
        <w:tabs>
          <w:tab w:val="left" w:pos="708"/>
        </w:tabs>
        <w:autoSpaceDE w:val="0"/>
        <w:autoSpaceDN w:val="0"/>
        <w:adjustRightInd w:val="0"/>
        <w:jc w:val="both"/>
        <w:rPr>
          <w:rFonts w:ascii="Arial" w:hAnsi="Arial" w:cs="Arial"/>
          <w:b/>
          <w:bCs/>
          <w:color w:val="000000" w:themeColor="text1"/>
          <w:sz w:val="18"/>
          <w:szCs w:val="18"/>
        </w:rPr>
      </w:pPr>
    </w:p>
    <w:p w14:paraId="121862F4" w14:textId="77777777" w:rsidR="006B3267" w:rsidRPr="009C39D5" w:rsidRDefault="006B3267" w:rsidP="009C39D5">
      <w:pPr>
        <w:pStyle w:val="Heading4"/>
        <w:numPr>
          <w:ilvl w:val="0"/>
          <w:numId w:val="139"/>
        </w:numPr>
        <w:tabs>
          <w:tab w:val="left" w:pos="3765"/>
        </w:tabs>
        <w:spacing w:before="0"/>
        <w:ind w:left="714" w:hanging="357"/>
        <w:rPr>
          <w:rFonts w:ascii="Arial" w:hAnsi="Arial" w:cs="Arial"/>
          <w:b/>
          <w:bCs/>
          <w:i w:val="0"/>
          <w:iCs w:val="0"/>
          <w:color w:val="000000" w:themeColor="text1"/>
          <w:sz w:val="18"/>
          <w:szCs w:val="18"/>
        </w:rPr>
      </w:pPr>
      <w:r w:rsidRPr="009C39D5">
        <w:rPr>
          <w:rFonts w:ascii="Arial" w:hAnsi="Arial" w:cs="Arial"/>
          <w:b/>
          <w:bCs/>
          <w:i w:val="0"/>
          <w:iCs w:val="0"/>
          <w:color w:val="000000" w:themeColor="text1"/>
          <w:sz w:val="18"/>
          <w:szCs w:val="18"/>
        </w:rPr>
        <w:t>PREHODNE IN KONČNE DOLOČBE</w:t>
      </w:r>
    </w:p>
    <w:p w14:paraId="4C98EF80" w14:textId="77777777" w:rsidR="006B3267" w:rsidRPr="007F0A46" w:rsidRDefault="006B3267" w:rsidP="006B3267">
      <w:pPr>
        <w:numPr>
          <w:ilvl w:val="0"/>
          <w:numId w:val="138"/>
        </w:numPr>
        <w:spacing w:before="120" w:after="120" w:line="240" w:lineRule="auto"/>
        <w:rPr>
          <w:rFonts w:ascii="Arial" w:hAnsi="Arial" w:cs="Arial"/>
          <w:b/>
          <w:bCs/>
          <w:color w:val="000000" w:themeColor="text1"/>
          <w:sz w:val="18"/>
          <w:szCs w:val="18"/>
        </w:rPr>
      </w:pPr>
      <w:r w:rsidRPr="007F0A46">
        <w:rPr>
          <w:rFonts w:ascii="Arial" w:hAnsi="Arial" w:cs="Arial"/>
          <w:b/>
          <w:bCs/>
          <w:color w:val="000000" w:themeColor="text1"/>
          <w:sz w:val="18"/>
          <w:szCs w:val="18"/>
        </w:rPr>
        <w:t xml:space="preserve">člen </w:t>
      </w:r>
    </w:p>
    <w:p w14:paraId="14090F11"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Ta pogodba se lahko spremeni ali dopolni s pisnim aneksom, ki ga sprejmeta in podpišeta obe pogodbeni stranki.</w:t>
      </w:r>
    </w:p>
    <w:p w14:paraId="4F02E4CC"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Za spremembo skrbnikov te pogodbe zadošča pisno obvestilo ene stranke drugi stranki.</w:t>
      </w:r>
    </w:p>
    <w:p w14:paraId="339D3D03" w14:textId="77777777" w:rsidR="006B3267" w:rsidRPr="007F0A46" w:rsidRDefault="006B3267" w:rsidP="006B3267">
      <w:pPr>
        <w:pStyle w:val="Header"/>
        <w:numPr>
          <w:ilvl w:val="0"/>
          <w:numId w:val="138"/>
        </w:numPr>
        <w:tabs>
          <w:tab w:val="clear" w:pos="4536"/>
          <w:tab w:val="clear" w:pos="9072"/>
        </w:tabs>
        <w:rPr>
          <w:rFonts w:ascii="Arial" w:hAnsi="Arial" w:cs="Arial"/>
          <w:b/>
          <w:bCs/>
          <w:color w:val="000000" w:themeColor="text1"/>
          <w:sz w:val="18"/>
          <w:szCs w:val="18"/>
        </w:rPr>
      </w:pPr>
      <w:r w:rsidRPr="007F0A46">
        <w:rPr>
          <w:rFonts w:ascii="Arial" w:hAnsi="Arial" w:cs="Arial"/>
          <w:b/>
          <w:bCs/>
          <w:color w:val="000000" w:themeColor="text1"/>
          <w:sz w:val="18"/>
          <w:szCs w:val="18"/>
        </w:rPr>
        <w:t>člen</w:t>
      </w:r>
    </w:p>
    <w:p w14:paraId="04360664" w14:textId="1FF08C68"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 xml:space="preserve">Pogodbeni stranki spore rešujeta sporazumno. V nasprotnem primeru spore rešuje stvarno pristojno sodišče v </w:t>
      </w:r>
      <w:r w:rsidR="009C39D5">
        <w:rPr>
          <w:rFonts w:ascii="Arial" w:hAnsi="Arial" w:cs="Arial"/>
          <w:color w:val="000000" w:themeColor="text1"/>
          <w:sz w:val="18"/>
          <w:szCs w:val="18"/>
        </w:rPr>
        <w:t>Kopru</w:t>
      </w:r>
      <w:r w:rsidRPr="007F0A46">
        <w:rPr>
          <w:rFonts w:ascii="Arial" w:hAnsi="Arial" w:cs="Arial"/>
          <w:color w:val="000000" w:themeColor="text1"/>
          <w:sz w:val="18"/>
          <w:szCs w:val="18"/>
        </w:rPr>
        <w:t xml:space="preserve"> po slovenskem pravu. </w:t>
      </w:r>
    </w:p>
    <w:p w14:paraId="3C858891" w14:textId="77777777" w:rsidR="006B3267" w:rsidRPr="007F0A46" w:rsidRDefault="006B3267" w:rsidP="006B3267">
      <w:pPr>
        <w:pStyle w:val="Header"/>
        <w:numPr>
          <w:ilvl w:val="0"/>
          <w:numId w:val="138"/>
        </w:numPr>
        <w:tabs>
          <w:tab w:val="clear" w:pos="4536"/>
          <w:tab w:val="clear" w:pos="9072"/>
        </w:tabs>
        <w:rPr>
          <w:rFonts w:ascii="Arial" w:hAnsi="Arial" w:cs="Arial"/>
          <w:b/>
          <w:bCs/>
          <w:color w:val="000000" w:themeColor="text1"/>
          <w:sz w:val="18"/>
          <w:szCs w:val="18"/>
        </w:rPr>
      </w:pPr>
      <w:r w:rsidRPr="007F0A46">
        <w:rPr>
          <w:rFonts w:ascii="Arial" w:hAnsi="Arial" w:cs="Arial"/>
          <w:b/>
          <w:bCs/>
          <w:color w:val="000000" w:themeColor="text1"/>
          <w:sz w:val="18"/>
          <w:szCs w:val="18"/>
        </w:rPr>
        <w:t>člen</w:t>
      </w:r>
    </w:p>
    <w:p w14:paraId="69D4F94A" w14:textId="77777777" w:rsidR="006B3267" w:rsidRPr="007F0A46" w:rsidRDefault="006B3267" w:rsidP="006B3267">
      <w:pPr>
        <w:pStyle w:val="Header"/>
        <w:tabs>
          <w:tab w:val="clear" w:pos="4536"/>
          <w:tab w:val="clear" w:pos="9072"/>
        </w:tabs>
        <w:ind w:left="142"/>
        <w:rPr>
          <w:rFonts w:ascii="Arial" w:hAnsi="Arial" w:cs="Arial"/>
          <w:color w:val="000000" w:themeColor="text1"/>
          <w:sz w:val="18"/>
          <w:szCs w:val="18"/>
        </w:rPr>
      </w:pPr>
    </w:p>
    <w:p w14:paraId="2A6C8B30" w14:textId="77777777" w:rsidR="006B3267" w:rsidRPr="007F0A46" w:rsidRDefault="006B3267" w:rsidP="006B3267">
      <w:pPr>
        <w:overflowPunct w:val="0"/>
        <w:autoSpaceDE w:val="0"/>
        <w:autoSpaceDN w:val="0"/>
        <w:adjustRightInd w:val="0"/>
        <w:jc w:val="both"/>
        <w:textAlignment w:val="baseline"/>
        <w:rPr>
          <w:rFonts w:ascii="Arial" w:hAnsi="Arial" w:cs="Arial"/>
          <w:color w:val="000000" w:themeColor="text1"/>
          <w:sz w:val="18"/>
          <w:szCs w:val="18"/>
        </w:rPr>
      </w:pPr>
      <w:r w:rsidRPr="007F0A46">
        <w:rPr>
          <w:rFonts w:ascii="Arial" w:hAnsi="Arial" w:cs="Arial"/>
          <w:color w:val="000000" w:themeColor="text1"/>
          <w:sz w:val="18"/>
          <w:szCs w:val="18"/>
        </w:rPr>
        <w:t>Pogodba je sestavljena v štirih (4) enakih izvodih, od katerih vsaka pogodbena stranka prejme po dva (2) izvoda.</w:t>
      </w:r>
    </w:p>
    <w:p w14:paraId="21247B38" w14:textId="77777777" w:rsidR="006B3267" w:rsidRPr="007F0A46" w:rsidRDefault="006B3267" w:rsidP="006B3267">
      <w:pPr>
        <w:pStyle w:val="Header"/>
        <w:ind w:left="502"/>
        <w:jc w:val="center"/>
        <w:rPr>
          <w:rFonts w:ascii="Arial" w:hAnsi="Arial" w:cs="Arial"/>
          <w:color w:val="000000" w:themeColor="text1"/>
          <w:sz w:val="18"/>
          <w:szCs w:val="18"/>
        </w:rPr>
      </w:pPr>
    </w:p>
    <w:p w14:paraId="0F97D176" w14:textId="77777777" w:rsidR="006B3267" w:rsidRPr="007F0A46" w:rsidRDefault="006B3267" w:rsidP="006B3267">
      <w:pPr>
        <w:pStyle w:val="Header"/>
        <w:numPr>
          <w:ilvl w:val="0"/>
          <w:numId w:val="138"/>
        </w:numPr>
        <w:tabs>
          <w:tab w:val="clear" w:pos="4536"/>
          <w:tab w:val="clear" w:pos="9072"/>
        </w:tabs>
        <w:rPr>
          <w:rFonts w:ascii="Arial" w:hAnsi="Arial" w:cs="Arial"/>
          <w:b/>
          <w:bCs/>
          <w:color w:val="000000" w:themeColor="text1"/>
          <w:sz w:val="18"/>
          <w:szCs w:val="18"/>
        </w:rPr>
      </w:pPr>
      <w:r w:rsidRPr="007F0A46">
        <w:rPr>
          <w:rFonts w:ascii="Arial" w:hAnsi="Arial" w:cs="Arial"/>
          <w:b/>
          <w:bCs/>
          <w:color w:val="000000" w:themeColor="text1"/>
          <w:sz w:val="18"/>
          <w:szCs w:val="18"/>
        </w:rPr>
        <w:t>člen</w:t>
      </w:r>
    </w:p>
    <w:p w14:paraId="4E4B6599" w14:textId="77777777" w:rsidR="006B3267" w:rsidRPr="007F0A46" w:rsidRDefault="006B3267" w:rsidP="006B3267">
      <w:pPr>
        <w:pStyle w:val="Header"/>
        <w:tabs>
          <w:tab w:val="clear" w:pos="4536"/>
          <w:tab w:val="clear" w:pos="9072"/>
        </w:tabs>
        <w:ind w:left="142"/>
        <w:rPr>
          <w:rFonts w:ascii="Arial" w:hAnsi="Arial" w:cs="Arial"/>
          <w:color w:val="000000" w:themeColor="text1"/>
          <w:sz w:val="18"/>
          <w:szCs w:val="18"/>
        </w:rPr>
      </w:pPr>
    </w:p>
    <w:p w14:paraId="3D856E3B"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Pogodbeni stranki se obvezujeta, da bosta storili vse, kar je potrebno za izvršitev te pogodbe in da bosta pri njenem izvrševanju ravnali s skrbnostjo dobrega strokovnjaka.</w:t>
      </w:r>
    </w:p>
    <w:p w14:paraId="0CB3948B" w14:textId="77777777" w:rsidR="006B3267" w:rsidRPr="007F0A46" w:rsidRDefault="006B3267" w:rsidP="006B3267">
      <w:pPr>
        <w:pStyle w:val="Header"/>
        <w:numPr>
          <w:ilvl w:val="0"/>
          <w:numId w:val="138"/>
        </w:numPr>
        <w:tabs>
          <w:tab w:val="clear" w:pos="4536"/>
          <w:tab w:val="clear" w:pos="9072"/>
        </w:tabs>
        <w:rPr>
          <w:rFonts w:ascii="Arial" w:hAnsi="Arial" w:cs="Arial"/>
          <w:b/>
          <w:bCs/>
          <w:color w:val="000000" w:themeColor="text1"/>
          <w:sz w:val="18"/>
          <w:szCs w:val="18"/>
        </w:rPr>
      </w:pPr>
      <w:r w:rsidRPr="007F0A46">
        <w:rPr>
          <w:rFonts w:ascii="Arial" w:hAnsi="Arial" w:cs="Arial"/>
          <w:b/>
          <w:bCs/>
          <w:color w:val="000000" w:themeColor="text1"/>
          <w:sz w:val="18"/>
          <w:szCs w:val="18"/>
        </w:rPr>
        <w:t>člen</w:t>
      </w:r>
    </w:p>
    <w:p w14:paraId="60565A22" w14:textId="77777777" w:rsidR="006B3267" w:rsidRPr="007F0A46" w:rsidRDefault="006B3267" w:rsidP="006B3267">
      <w:pPr>
        <w:pStyle w:val="Header"/>
        <w:tabs>
          <w:tab w:val="clear" w:pos="4536"/>
          <w:tab w:val="clear" w:pos="9072"/>
        </w:tabs>
        <w:ind w:left="142"/>
        <w:rPr>
          <w:rFonts w:ascii="Arial" w:hAnsi="Arial" w:cs="Arial"/>
          <w:color w:val="000000" w:themeColor="text1"/>
          <w:sz w:val="18"/>
          <w:szCs w:val="18"/>
        </w:rPr>
      </w:pPr>
    </w:p>
    <w:p w14:paraId="6BCCA8AF" w14:textId="77777777" w:rsidR="006B3267" w:rsidRPr="007F0A46" w:rsidRDefault="006B3267" w:rsidP="006B3267">
      <w:pPr>
        <w:pStyle w:val="Header"/>
        <w:jc w:val="both"/>
        <w:rPr>
          <w:rFonts w:ascii="Arial" w:hAnsi="Arial" w:cs="Arial"/>
          <w:color w:val="000000" w:themeColor="text1"/>
          <w:sz w:val="18"/>
          <w:szCs w:val="18"/>
        </w:rPr>
      </w:pPr>
      <w:r w:rsidRPr="007F0A46">
        <w:rPr>
          <w:rFonts w:ascii="Arial" w:hAnsi="Arial" w:cs="Arial"/>
          <w:color w:val="000000" w:themeColor="text1"/>
          <w:sz w:val="18"/>
          <w:szCs w:val="18"/>
        </w:rPr>
        <w:t>Pogodba je sklenjena in prične veljati s podpisom obeh pogodbenih strank, pod pogojem, da izvajalec v predpisanem roku predloži finančno zavarovanje za dobro izvedbo pogodbenih obveznosti. Pogodba velja do izpolnitve vseh pogodbenih obveznosti.</w:t>
      </w:r>
    </w:p>
    <w:p w14:paraId="257035B7" w14:textId="77777777" w:rsidR="006B3267" w:rsidRPr="007F0A46" w:rsidRDefault="006B3267" w:rsidP="006B3267">
      <w:pPr>
        <w:spacing w:after="120"/>
        <w:jc w:val="both"/>
        <w:rPr>
          <w:rFonts w:ascii="Arial" w:hAnsi="Arial" w:cs="Arial"/>
          <w:color w:val="000000" w:themeColor="text1"/>
          <w:sz w:val="18"/>
          <w:szCs w:val="18"/>
        </w:rPr>
      </w:pPr>
    </w:p>
    <w:p w14:paraId="5CC975C9" w14:textId="77777777" w:rsidR="006B3267" w:rsidRPr="007F0A46" w:rsidRDefault="006B3267" w:rsidP="006B3267">
      <w:pPr>
        <w:jc w:val="both"/>
        <w:rPr>
          <w:rFonts w:ascii="Arial" w:hAnsi="Arial" w:cs="Arial"/>
          <w:color w:val="000000" w:themeColor="text1"/>
          <w:sz w:val="18"/>
          <w:szCs w:val="18"/>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7F0A46" w:rsidRPr="007F0A46" w14:paraId="2A88EA4D" w14:textId="77777777" w:rsidTr="00271A63">
        <w:trPr>
          <w:jc w:val="center"/>
        </w:trPr>
        <w:tc>
          <w:tcPr>
            <w:tcW w:w="3670" w:type="dxa"/>
            <w:tcBorders>
              <w:bottom w:val="single" w:sz="4" w:space="0" w:color="auto"/>
            </w:tcBorders>
          </w:tcPr>
          <w:p w14:paraId="37B884B9" w14:textId="61E30249" w:rsidR="006B3267" w:rsidRPr="007F0A46" w:rsidRDefault="006B3267" w:rsidP="00271A63">
            <w:pPr>
              <w:numPr>
                <w:ilvl w:val="12"/>
                <w:numId w:val="0"/>
              </w:numPr>
              <w:rPr>
                <w:rFonts w:ascii="Arial" w:hAnsi="Arial" w:cs="Arial"/>
                <w:color w:val="000000" w:themeColor="text1"/>
                <w:sz w:val="18"/>
                <w:szCs w:val="18"/>
              </w:rPr>
            </w:pPr>
          </w:p>
        </w:tc>
        <w:tc>
          <w:tcPr>
            <w:tcW w:w="1440" w:type="dxa"/>
          </w:tcPr>
          <w:p w14:paraId="3CC88BD8" w14:textId="77777777" w:rsidR="006B3267" w:rsidRPr="007F0A46" w:rsidRDefault="006B3267" w:rsidP="00271A63">
            <w:pPr>
              <w:numPr>
                <w:ilvl w:val="12"/>
                <w:numId w:val="0"/>
              </w:numPr>
              <w:rPr>
                <w:rFonts w:ascii="Arial" w:hAnsi="Arial" w:cs="Arial"/>
                <w:color w:val="000000" w:themeColor="text1"/>
                <w:sz w:val="18"/>
                <w:szCs w:val="18"/>
              </w:rPr>
            </w:pPr>
          </w:p>
        </w:tc>
        <w:tc>
          <w:tcPr>
            <w:tcW w:w="3780" w:type="dxa"/>
            <w:tcBorders>
              <w:bottom w:val="single" w:sz="4" w:space="0" w:color="auto"/>
            </w:tcBorders>
          </w:tcPr>
          <w:p w14:paraId="74A9A0C0" w14:textId="2F54C3A9" w:rsidR="006B3267" w:rsidRPr="007F0A46" w:rsidRDefault="006B3267" w:rsidP="00271A63">
            <w:pPr>
              <w:numPr>
                <w:ilvl w:val="12"/>
                <w:numId w:val="0"/>
              </w:numPr>
              <w:rPr>
                <w:rFonts w:ascii="Arial" w:hAnsi="Arial" w:cs="Arial"/>
                <w:color w:val="000000" w:themeColor="text1"/>
                <w:sz w:val="18"/>
                <w:szCs w:val="18"/>
              </w:rPr>
            </w:pPr>
          </w:p>
        </w:tc>
      </w:tr>
      <w:tr w:rsidR="007F0A46" w:rsidRPr="007F0A46" w14:paraId="749C07D6" w14:textId="77777777" w:rsidTr="00271A63">
        <w:trPr>
          <w:jc w:val="center"/>
        </w:trPr>
        <w:tc>
          <w:tcPr>
            <w:tcW w:w="3670" w:type="dxa"/>
            <w:tcBorders>
              <w:top w:val="single" w:sz="4" w:space="0" w:color="auto"/>
            </w:tcBorders>
          </w:tcPr>
          <w:p w14:paraId="1E191AFC" w14:textId="77777777" w:rsidR="006B3267" w:rsidRPr="007F0A46" w:rsidRDefault="006B3267" w:rsidP="00271A63">
            <w:pPr>
              <w:numPr>
                <w:ilvl w:val="12"/>
                <w:numId w:val="0"/>
              </w:numPr>
              <w:rPr>
                <w:rFonts w:ascii="Arial" w:hAnsi="Arial" w:cs="Arial"/>
                <w:b/>
                <w:color w:val="000000" w:themeColor="text1"/>
                <w:sz w:val="18"/>
                <w:szCs w:val="18"/>
              </w:rPr>
            </w:pPr>
          </w:p>
        </w:tc>
        <w:tc>
          <w:tcPr>
            <w:tcW w:w="1440" w:type="dxa"/>
          </w:tcPr>
          <w:p w14:paraId="442CEF04" w14:textId="77777777" w:rsidR="006B3267" w:rsidRPr="007F0A46" w:rsidRDefault="006B3267" w:rsidP="00271A63">
            <w:pPr>
              <w:numPr>
                <w:ilvl w:val="12"/>
                <w:numId w:val="0"/>
              </w:numPr>
              <w:rPr>
                <w:rFonts w:ascii="Arial" w:hAnsi="Arial" w:cs="Arial"/>
                <w:color w:val="000000" w:themeColor="text1"/>
                <w:sz w:val="18"/>
                <w:szCs w:val="18"/>
              </w:rPr>
            </w:pPr>
          </w:p>
        </w:tc>
        <w:tc>
          <w:tcPr>
            <w:tcW w:w="3780" w:type="dxa"/>
            <w:tcBorders>
              <w:top w:val="single" w:sz="4" w:space="0" w:color="auto"/>
            </w:tcBorders>
          </w:tcPr>
          <w:p w14:paraId="0ADA5282" w14:textId="77777777" w:rsidR="006B3267" w:rsidRPr="007F0A46" w:rsidRDefault="006B3267" w:rsidP="00271A63">
            <w:pPr>
              <w:numPr>
                <w:ilvl w:val="12"/>
                <w:numId w:val="0"/>
              </w:numPr>
              <w:rPr>
                <w:rFonts w:ascii="Arial" w:hAnsi="Arial" w:cs="Arial"/>
                <w:b/>
                <w:color w:val="000000" w:themeColor="text1"/>
                <w:sz w:val="18"/>
                <w:szCs w:val="18"/>
              </w:rPr>
            </w:pPr>
          </w:p>
        </w:tc>
      </w:tr>
      <w:tr w:rsidR="007F0A46" w:rsidRPr="007F0A46" w14:paraId="24930AFC" w14:textId="77777777" w:rsidTr="00271A63">
        <w:trPr>
          <w:jc w:val="center"/>
        </w:trPr>
        <w:tc>
          <w:tcPr>
            <w:tcW w:w="3670" w:type="dxa"/>
            <w:tcBorders>
              <w:bottom w:val="single" w:sz="4" w:space="0" w:color="auto"/>
            </w:tcBorders>
          </w:tcPr>
          <w:p w14:paraId="0D0710E6" w14:textId="77777777" w:rsidR="006B3267" w:rsidRPr="007F0A46" w:rsidRDefault="006B3267" w:rsidP="00271A63">
            <w:pPr>
              <w:numPr>
                <w:ilvl w:val="12"/>
                <w:numId w:val="0"/>
              </w:numPr>
              <w:rPr>
                <w:rFonts w:ascii="Arial" w:hAnsi="Arial" w:cs="Arial"/>
                <w:b/>
                <w:color w:val="000000" w:themeColor="text1"/>
                <w:sz w:val="18"/>
                <w:szCs w:val="18"/>
              </w:rPr>
            </w:pPr>
          </w:p>
        </w:tc>
        <w:tc>
          <w:tcPr>
            <w:tcW w:w="1440" w:type="dxa"/>
          </w:tcPr>
          <w:p w14:paraId="631FFC87" w14:textId="77777777" w:rsidR="006B3267" w:rsidRPr="007F0A46" w:rsidRDefault="006B3267" w:rsidP="00271A63">
            <w:pPr>
              <w:numPr>
                <w:ilvl w:val="12"/>
                <w:numId w:val="0"/>
              </w:numPr>
              <w:rPr>
                <w:rFonts w:ascii="Arial" w:hAnsi="Arial" w:cs="Arial"/>
                <w:color w:val="000000" w:themeColor="text1"/>
                <w:sz w:val="18"/>
                <w:szCs w:val="18"/>
              </w:rPr>
            </w:pPr>
          </w:p>
        </w:tc>
        <w:tc>
          <w:tcPr>
            <w:tcW w:w="3780" w:type="dxa"/>
            <w:tcBorders>
              <w:bottom w:val="single" w:sz="4" w:space="0" w:color="auto"/>
            </w:tcBorders>
          </w:tcPr>
          <w:p w14:paraId="66033848" w14:textId="77777777" w:rsidR="006B3267" w:rsidRPr="007F0A46" w:rsidRDefault="006B3267" w:rsidP="00271A63">
            <w:pPr>
              <w:numPr>
                <w:ilvl w:val="12"/>
                <w:numId w:val="0"/>
              </w:numPr>
              <w:rPr>
                <w:rFonts w:ascii="Arial" w:hAnsi="Arial" w:cs="Arial"/>
                <w:b/>
                <w:color w:val="000000" w:themeColor="text1"/>
                <w:sz w:val="18"/>
                <w:szCs w:val="18"/>
              </w:rPr>
            </w:pPr>
          </w:p>
        </w:tc>
      </w:tr>
    </w:tbl>
    <w:p w14:paraId="38193472" w14:textId="77777777" w:rsidR="006B3267" w:rsidRPr="007F0A46" w:rsidRDefault="006B3267" w:rsidP="006B3267">
      <w:pPr>
        <w:pStyle w:val="Header"/>
        <w:tabs>
          <w:tab w:val="left" w:pos="708"/>
        </w:tabs>
        <w:spacing w:before="120"/>
        <w:jc w:val="both"/>
        <w:rPr>
          <w:rFonts w:ascii="Arial" w:hAnsi="Arial" w:cs="Arial"/>
          <w:color w:val="000000" w:themeColor="text1"/>
          <w:sz w:val="18"/>
          <w:szCs w:val="18"/>
        </w:rPr>
      </w:pPr>
    </w:p>
    <w:p w14:paraId="39FDDD85" w14:textId="77777777" w:rsidR="006B3267" w:rsidRPr="007F0A46" w:rsidRDefault="006B3267" w:rsidP="006B3267">
      <w:pPr>
        <w:pStyle w:val="Header"/>
        <w:jc w:val="both"/>
        <w:rPr>
          <w:rFonts w:ascii="Arial" w:hAnsi="Arial" w:cs="Arial"/>
          <w:color w:val="000000" w:themeColor="text1"/>
          <w:sz w:val="18"/>
          <w:szCs w:val="18"/>
        </w:rPr>
      </w:pPr>
    </w:p>
    <w:p w14:paraId="5B280491" w14:textId="77777777" w:rsidR="006B3267" w:rsidRPr="007F0A46" w:rsidRDefault="006B3267" w:rsidP="006B3267">
      <w:pPr>
        <w:pStyle w:val="Header"/>
        <w:jc w:val="both"/>
        <w:rPr>
          <w:rFonts w:ascii="Arial" w:hAnsi="Arial" w:cs="Arial"/>
          <w:i/>
          <w:color w:val="000000" w:themeColor="text1"/>
          <w:sz w:val="18"/>
          <w:szCs w:val="18"/>
        </w:rPr>
      </w:pPr>
      <w:r w:rsidRPr="007F0A46">
        <w:rPr>
          <w:rFonts w:ascii="Arial" w:hAnsi="Arial" w:cs="Arial"/>
          <w:color w:val="000000" w:themeColor="text1"/>
          <w:sz w:val="18"/>
          <w:szCs w:val="18"/>
        </w:rPr>
        <w:t>Priloge:</w:t>
      </w:r>
    </w:p>
    <w:p w14:paraId="1A46A4DB" w14:textId="37FD2B12" w:rsidR="009C39D5" w:rsidRDefault="009C39D5" w:rsidP="006B3267">
      <w:pPr>
        <w:pStyle w:val="ListParagraph"/>
        <w:numPr>
          <w:ilvl w:val="0"/>
          <w:numId w:val="137"/>
        </w:numPr>
        <w:spacing w:after="0" w:line="240" w:lineRule="auto"/>
        <w:jc w:val="both"/>
        <w:rPr>
          <w:rFonts w:ascii="Arial" w:hAnsi="Arial" w:cs="Arial"/>
          <w:color w:val="000000" w:themeColor="text1"/>
          <w:sz w:val="18"/>
          <w:szCs w:val="18"/>
        </w:rPr>
      </w:pPr>
      <w:r>
        <w:rPr>
          <w:rFonts w:ascii="Arial" w:hAnsi="Arial" w:cs="Arial"/>
          <w:color w:val="000000" w:themeColor="text1"/>
          <w:sz w:val="18"/>
          <w:szCs w:val="18"/>
        </w:rPr>
        <w:t>Priloga: »Ponudba«</w:t>
      </w:r>
    </w:p>
    <w:p w14:paraId="33970FA6" w14:textId="43B53888" w:rsidR="006B3267" w:rsidRPr="007F0A46" w:rsidRDefault="006B3267" w:rsidP="006B3267">
      <w:pPr>
        <w:pStyle w:val="ListParagraph"/>
        <w:numPr>
          <w:ilvl w:val="0"/>
          <w:numId w:val="137"/>
        </w:numPr>
        <w:spacing w:after="0" w:line="240" w:lineRule="auto"/>
        <w:jc w:val="both"/>
        <w:rPr>
          <w:rFonts w:ascii="Arial" w:hAnsi="Arial" w:cs="Arial"/>
          <w:color w:val="000000" w:themeColor="text1"/>
          <w:sz w:val="18"/>
          <w:szCs w:val="18"/>
        </w:rPr>
      </w:pPr>
      <w:r w:rsidRPr="007F0A46">
        <w:rPr>
          <w:rFonts w:ascii="Arial" w:hAnsi="Arial" w:cs="Arial"/>
          <w:color w:val="000000" w:themeColor="text1"/>
          <w:sz w:val="18"/>
          <w:szCs w:val="18"/>
        </w:rPr>
        <w:t>Priloga: »Seznam članic U</w:t>
      </w:r>
      <w:r w:rsidR="009C39D5">
        <w:rPr>
          <w:rFonts w:ascii="Arial" w:hAnsi="Arial" w:cs="Arial"/>
          <w:color w:val="000000" w:themeColor="text1"/>
          <w:sz w:val="18"/>
          <w:szCs w:val="18"/>
        </w:rPr>
        <w:t>P</w:t>
      </w:r>
      <w:r w:rsidRPr="007F0A46">
        <w:rPr>
          <w:rFonts w:ascii="Arial" w:hAnsi="Arial" w:cs="Arial"/>
          <w:color w:val="000000" w:themeColor="text1"/>
          <w:sz w:val="18"/>
          <w:szCs w:val="18"/>
        </w:rPr>
        <w:t>«</w:t>
      </w:r>
    </w:p>
    <w:p w14:paraId="45402F51" w14:textId="4BA4FDB0" w:rsidR="006B3267" w:rsidRPr="007F0A46" w:rsidRDefault="006B3267" w:rsidP="006B3267">
      <w:pPr>
        <w:pStyle w:val="ListParagraph"/>
        <w:numPr>
          <w:ilvl w:val="0"/>
          <w:numId w:val="137"/>
        </w:numPr>
        <w:spacing w:after="0" w:line="240" w:lineRule="auto"/>
        <w:jc w:val="both"/>
        <w:rPr>
          <w:rFonts w:ascii="Arial" w:hAnsi="Arial" w:cs="Arial"/>
          <w:bCs/>
          <w:i/>
          <w:color w:val="000000" w:themeColor="text1"/>
          <w:sz w:val="18"/>
          <w:szCs w:val="18"/>
        </w:rPr>
      </w:pPr>
      <w:r w:rsidRPr="007F0A46">
        <w:rPr>
          <w:rFonts w:ascii="Arial" w:hAnsi="Arial" w:cs="Arial"/>
          <w:color w:val="000000" w:themeColor="text1"/>
          <w:sz w:val="18"/>
          <w:szCs w:val="18"/>
        </w:rPr>
        <w:t>Priloga: »</w:t>
      </w:r>
      <w:r w:rsidR="009C39D5">
        <w:rPr>
          <w:rFonts w:ascii="Arial" w:hAnsi="Arial" w:cs="Arial"/>
          <w:color w:val="000000" w:themeColor="text1"/>
          <w:sz w:val="18"/>
          <w:szCs w:val="18"/>
        </w:rPr>
        <w:t>Popis blaga in storitev s ponudbenim predračunom</w:t>
      </w:r>
      <w:r w:rsidRPr="007F0A46">
        <w:rPr>
          <w:rFonts w:ascii="Arial" w:hAnsi="Arial" w:cs="Arial"/>
          <w:color w:val="000000" w:themeColor="text1"/>
          <w:sz w:val="18"/>
          <w:szCs w:val="18"/>
        </w:rPr>
        <w:t>«</w:t>
      </w:r>
    </w:p>
    <w:p w14:paraId="4A64125D" w14:textId="4230F296" w:rsidR="006B3267" w:rsidRPr="007F0A46" w:rsidRDefault="006B3267" w:rsidP="006B3267">
      <w:pPr>
        <w:pStyle w:val="ListParagraph"/>
        <w:numPr>
          <w:ilvl w:val="0"/>
          <w:numId w:val="137"/>
        </w:numPr>
        <w:spacing w:after="0" w:line="240" w:lineRule="auto"/>
        <w:jc w:val="both"/>
        <w:rPr>
          <w:rFonts w:ascii="Arial" w:hAnsi="Arial" w:cs="Arial"/>
          <w:bCs/>
          <w:i/>
          <w:color w:val="000000" w:themeColor="text1"/>
          <w:sz w:val="18"/>
          <w:szCs w:val="18"/>
        </w:rPr>
      </w:pPr>
      <w:r w:rsidRPr="007F0A46">
        <w:rPr>
          <w:rFonts w:ascii="Arial" w:hAnsi="Arial" w:cs="Arial"/>
          <w:color w:val="000000" w:themeColor="text1"/>
          <w:sz w:val="18"/>
          <w:szCs w:val="18"/>
        </w:rPr>
        <w:t>Priloga: »Pogodba o obdelavi osebnih podatkov«</w:t>
      </w:r>
    </w:p>
    <w:p w14:paraId="6B3B72AE" w14:textId="77777777" w:rsidR="006B3267" w:rsidRPr="001B3453" w:rsidRDefault="006B3267" w:rsidP="006B3267">
      <w:pPr>
        <w:jc w:val="both"/>
        <w:rPr>
          <w:rFonts w:ascii="Calibri" w:eastAsia="Calibri" w:hAnsi="Calibri" w:cs="Calibri"/>
          <w:color w:val="00B050"/>
        </w:rPr>
      </w:pPr>
    </w:p>
    <w:p w14:paraId="62AB606A" w14:textId="77777777" w:rsidR="006B3267" w:rsidRPr="001B3453" w:rsidRDefault="006B3267" w:rsidP="006B3267">
      <w:pPr>
        <w:contextualSpacing/>
        <w:jc w:val="both"/>
        <w:rPr>
          <w:rFonts w:asciiTheme="minorHAnsi" w:hAnsiTheme="minorHAnsi" w:cstheme="minorHAnsi"/>
          <w:bCs/>
          <w:i/>
        </w:rPr>
      </w:pPr>
    </w:p>
    <w:p w14:paraId="02211ADE" w14:textId="77777777" w:rsidR="00731C1F" w:rsidRPr="001E100A" w:rsidRDefault="00731C1F" w:rsidP="00731C1F">
      <w:pPr>
        <w:spacing w:after="0"/>
        <w:rPr>
          <w:rFonts w:ascii="Arial" w:eastAsia="Times New Roman" w:hAnsi="Arial" w:cs="Arial"/>
          <w:sz w:val="18"/>
          <w:szCs w:val="18"/>
          <w:lang w:eastAsia="sl-SI"/>
        </w:rPr>
      </w:pPr>
    </w:p>
    <w:p w14:paraId="4B10742A" w14:textId="77777777" w:rsidR="00731C1F" w:rsidRPr="001E100A" w:rsidRDefault="00731C1F" w:rsidP="00731C1F">
      <w:pPr>
        <w:spacing w:after="0"/>
        <w:rPr>
          <w:rFonts w:ascii="Arial" w:eastAsia="Times New Roman" w:hAnsi="Arial" w:cs="Arial"/>
          <w:sz w:val="18"/>
          <w:szCs w:val="18"/>
          <w:lang w:eastAsia="sl-SI"/>
        </w:rPr>
      </w:pPr>
    </w:p>
    <w:p w14:paraId="51454DF8" w14:textId="77777777" w:rsidR="00731C1F" w:rsidRPr="001E100A" w:rsidRDefault="00731C1F" w:rsidP="00731C1F">
      <w:pPr>
        <w:tabs>
          <w:tab w:val="left" w:pos="5529"/>
        </w:tabs>
        <w:spacing w:after="0"/>
        <w:jc w:val="both"/>
        <w:rPr>
          <w:rFonts w:ascii="Arial" w:eastAsia="Times New Roman" w:hAnsi="Arial" w:cs="Arial"/>
          <w:b/>
          <w:sz w:val="18"/>
          <w:szCs w:val="18"/>
          <w:lang w:eastAsia="sl-SI"/>
        </w:rPr>
      </w:pPr>
      <w:r w:rsidRPr="001E100A">
        <w:rPr>
          <w:rFonts w:ascii="Arial" w:eastAsia="Times New Roman" w:hAnsi="Arial" w:cs="Arial"/>
          <w:b/>
          <w:sz w:val="18"/>
          <w:szCs w:val="18"/>
          <w:lang w:eastAsia="sl-SI"/>
        </w:rPr>
        <w:t>IZVAJALEC</w:t>
      </w:r>
      <w:r w:rsidRPr="001E100A">
        <w:rPr>
          <w:rFonts w:ascii="Arial" w:eastAsia="Times New Roman" w:hAnsi="Arial" w:cs="Arial"/>
          <w:b/>
          <w:sz w:val="18"/>
          <w:szCs w:val="18"/>
          <w:lang w:eastAsia="sl-SI"/>
        </w:rPr>
        <w:tab/>
        <w:t>NAROČNIK</w:t>
      </w:r>
    </w:p>
    <w:p w14:paraId="6ACD0459" w14:textId="77777777" w:rsidR="00731C1F" w:rsidRPr="001E100A" w:rsidRDefault="00731C1F" w:rsidP="00731C1F">
      <w:pPr>
        <w:spacing w:after="0"/>
        <w:jc w:val="both"/>
        <w:rPr>
          <w:rFonts w:ascii="Arial" w:eastAsia="Times New Roman" w:hAnsi="Arial" w:cs="Arial"/>
          <w:sz w:val="18"/>
          <w:szCs w:val="18"/>
          <w:lang w:eastAsia="sl-SI"/>
        </w:rPr>
      </w:pPr>
    </w:p>
    <w:p w14:paraId="562CC1B1" w14:textId="77777777" w:rsidR="00731C1F" w:rsidRPr="001E100A" w:rsidRDefault="00731C1F" w:rsidP="00731C1F">
      <w:pPr>
        <w:tabs>
          <w:tab w:val="left" w:pos="5529"/>
        </w:tabs>
        <w:spacing w:after="0"/>
        <w:rPr>
          <w:rFonts w:ascii="Arial" w:eastAsia="Times New Roman" w:hAnsi="Arial" w:cs="Arial"/>
          <w:sz w:val="18"/>
          <w:szCs w:val="18"/>
          <w:lang w:eastAsia="sl-SI"/>
        </w:rPr>
      </w:pPr>
      <w:r w:rsidRPr="001E100A">
        <w:rPr>
          <w:rFonts w:ascii="Arial" w:eastAsia="Times New Roman" w:hAnsi="Arial" w:cs="Arial"/>
          <w:sz w:val="18"/>
          <w:szCs w:val="18"/>
          <w:lang w:eastAsia="sl-SI"/>
        </w:rPr>
        <w:t>__________________________________</w:t>
      </w:r>
      <w:r w:rsidRPr="001E100A">
        <w:rPr>
          <w:rFonts w:ascii="Arial" w:eastAsia="Times New Roman" w:hAnsi="Arial" w:cs="Arial"/>
          <w:sz w:val="18"/>
          <w:szCs w:val="18"/>
          <w:lang w:eastAsia="sl-SI"/>
        </w:rPr>
        <w:tab/>
        <w:t>Univerza na Primorskem</w:t>
      </w:r>
    </w:p>
    <w:p w14:paraId="0E0F8AC8" w14:textId="77777777" w:rsidR="00731C1F" w:rsidRPr="001E100A" w:rsidRDefault="00731C1F" w:rsidP="00731C1F">
      <w:pPr>
        <w:tabs>
          <w:tab w:val="left" w:pos="5529"/>
        </w:tabs>
        <w:spacing w:after="0"/>
        <w:rPr>
          <w:rFonts w:ascii="Arial" w:eastAsia="Times New Roman" w:hAnsi="Arial" w:cs="Arial"/>
          <w:sz w:val="18"/>
          <w:szCs w:val="18"/>
          <w:lang w:eastAsia="sl-SI"/>
        </w:rPr>
      </w:pPr>
      <w:r w:rsidRPr="001E100A">
        <w:rPr>
          <w:rFonts w:ascii="Arial" w:eastAsia="Times New Roman" w:hAnsi="Arial" w:cs="Arial"/>
          <w:sz w:val="18"/>
          <w:szCs w:val="18"/>
          <w:lang w:eastAsia="sl-SI"/>
        </w:rPr>
        <w:tab/>
        <w:t>Università del litorale</w:t>
      </w:r>
    </w:p>
    <w:p w14:paraId="054BC837" w14:textId="77777777" w:rsidR="00731C1F" w:rsidRPr="001E100A" w:rsidRDefault="00731C1F" w:rsidP="00731C1F">
      <w:pPr>
        <w:tabs>
          <w:tab w:val="left" w:pos="5529"/>
        </w:tabs>
        <w:spacing w:after="0"/>
        <w:rPr>
          <w:rFonts w:ascii="Arial" w:eastAsia="Times New Roman" w:hAnsi="Arial" w:cs="Arial"/>
          <w:sz w:val="18"/>
          <w:szCs w:val="18"/>
          <w:lang w:eastAsia="sl-SI"/>
        </w:rPr>
      </w:pPr>
    </w:p>
    <w:p w14:paraId="474CAA3D" w14:textId="77777777" w:rsidR="00731C1F" w:rsidRPr="001E100A" w:rsidRDefault="00731C1F" w:rsidP="00731C1F">
      <w:pPr>
        <w:tabs>
          <w:tab w:val="left" w:pos="5529"/>
        </w:tabs>
        <w:spacing w:after="0"/>
        <w:rPr>
          <w:rFonts w:ascii="Arial" w:eastAsia="Times New Roman" w:hAnsi="Arial" w:cs="Arial"/>
          <w:sz w:val="18"/>
          <w:szCs w:val="18"/>
          <w:lang w:eastAsia="sl-SI"/>
        </w:rPr>
      </w:pPr>
      <w:r w:rsidRPr="001E100A">
        <w:rPr>
          <w:rFonts w:ascii="Arial" w:eastAsia="Times New Roman" w:hAnsi="Arial" w:cs="Arial"/>
          <w:sz w:val="18"/>
          <w:szCs w:val="18"/>
          <w:lang w:eastAsia="sl-SI"/>
        </w:rPr>
        <w:t>__________________________________</w:t>
      </w:r>
      <w:r w:rsidRPr="001E100A">
        <w:rPr>
          <w:rFonts w:ascii="Arial" w:eastAsia="Times New Roman" w:hAnsi="Arial" w:cs="Arial"/>
          <w:sz w:val="18"/>
          <w:szCs w:val="18"/>
          <w:lang w:eastAsia="sl-SI"/>
        </w:rPr>
        <w:tab/>
        <w:t>prof. dr. Klavdija Kutnar, rektorica</w:t>
      </w:r>
    </w:p>
    <w:p w14:paraId="632BD234" w14:textId="77777777" w:rsidR="00731C1F" w:rsidRPr="001E100A" w:rsidRDefault="00731C1F" w:rsidP="00731C1F">
      <w:pPr>
        <w:tabs>
          <w:tab w:val="left" w:pos="5529"/>
        </w:tabs>
        <w:spacing w:after="0"/>
        <w:jc w:val="both"/>
        <w:rPr>
          <w:rFonts w:ascii="Arial" w:eastAsia="Times New Roman" w:hAnsi="Arial" w:cs="Arial"/>
          <w:sz w:val="18"/>
          <w:szCs w:val="18"/>
          <w:lang w:eastAsia="sl-SI"/>
        </w:rPr>
      </w:pPr>
    </w:p>
    <w:p w14:paraId="6CC4D04D" w14:textId="77777777" w:rsidR="00731C1F" w:rsidRPr="001E100A" w:rsidRDefault="00731C1F" w:rsidP="00731C1F">
      <w:pPr>
        <w:tabs>
          <w:tab w:val="left" w:pos="5529"/>
        </w:tabs>
        <w:spacing w:after="0"/>
        <w:jc w:val="both"/>
        <w:rPr>
          <w:rFonts w:ascii="Arial" w:eastAsia="Times New Roman" w:hAnsi="Arial" w:cs="Arial"/>
          <w:sz w:val="18"/>
          <w:szCs w:val="18"/>
          <w:lang w:eastAsia="sl-SI"/>
        </w:rPr>
      </w:pPr>
    </w:p>
    <w:p w14:paraId="55781CDF" w14:textId="77777777" w:rsidR="00731C1F" w:rsidRPr="001E100A" w:rsidRDefault="00731C1F" w:rsidP="00731C1F">
      <w:pPr>
        <w:tabs>
          <w:tab w:val="left" w:pos="5529"/>
        </w:tabs>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Datum:</w:t>
      </w:r>
      <w:r w:rsidRPr="001E100A">
        <w:rPr>
          <w:rFonts w:ascii="Arial" w:eastAsia="Times New Roman" w:hAnsi="Arial" w:cs="Arial"/>
          <w:sz w:val="18"/>
          <w:szCs w:val="18"/>
          <w:lang w:eastAsia="sl-SI"/>
        </w:rPr>
        <w:tab/>
        <w:t>Datum:</w:t>
      </w:r>
    </w:p>
    <w:p w14:paraId="7BF87D6F" w14:textId="77777777" w:rsidR="00731C1F" w:rsidRPr="001E100A" w:rsidRDefault="00731C1F" w:rsidP="00731C1F">
      <w:pPr>
        <w:spacing w:after="0"/>
        <w:rPr>
          <w:rFonts w:ascii="Arial" w:eastAsia="Times New Roman" w:hAnsi="Arial" w:cs="Arial"/>
          <w:sz w:val="18"/>
          <w:szCs w:val="18"/>
          <w:lang w:eastAsia="sl-SI"/>
        </w:rPr>
      </w:pPr>
    </w:p>
    <w:p w14:paraId="06F11725" w14:textId="77777777" w:rsidR="00731C1F" w:rsidRPr="001E100A" w:rsidRDefault="00731C1F" w:rsidP="00731C1F">
      <w:pPr>
        <w:tabs>
          <w:tab w:val="left" w:pos="5529"/>
        </w:tabs>
        <w:spacing w:after="0"/>
        <w:jc w:val="both"/>
        <w:rPr>
          <w:rFonts w:ascii="Arial" w:eastAsia="Times New Roman" w:hAnsi="Arial" w:cs="Arial"/>
          <w:sz w:val="18"/>
          <w:szCs w:val="18"/>
          <w:lang w:eastAsia="sl-SI"/>
        </w:rPr>
      </w:pPr>
      <w:bookmarkStart w:id="11" w:name="_Toc528123114"/>
      <w:bookmarkStart w:id="12" w:name="_Toc528123983"/>
      <w:bookmarkStart w:id="13" w:name="_Toc528124192"/>
      <w:bookmarkStart w:id="14" w:name="_Toc528124437"/>
      <w:bookmarkStart w:id="15" w:name="_Toc528372865"/>
      <w:bookmarkStart w:id="16" w:name="_Toc92517686"/>
      <w:bookmarkStart w:id="17" w:name="_Toc93110971"/>
      <w:bookmarkStart w:id="18" w:name="_Toc93113467"/>
    </w:p>
    <w:bookmarkEnd w:id="11"/>
    <w:bookmarkEnd w:id="12"/>
    <w:bookmarkEnd w:id="13"/>
    <w:bookmarkEnd w:id="14"/>
    <w:bookmarkEnd w:id="15"/>
    <w:bookmarkEnd w:id="16"/>
    <w:bookmarkEnd w:id="17"/>
    <w:bookmarkEnd w:id="18"/>
    <w:p w14:paraId="6A1197AB" w14:textId="77777777" w:rsidR="00731C1F" w:rsidRDefault="00731C1F" w:rsidP="00731C1F">
      <w:pPr>
        <w:spacing w:before="225" w:after="225" w:line="240" w:lineRule="auto"/>
        <w:jc w:val="both"/>
      </w:pPr>
    </w:p>
    <w:p w14:paraId="5FAF538B" w14:textId="6B9BA3A6" w:rsidR="00794BB0" w:rsidRDefault="00794BB0">
      <w:r>
        <w:br w:type="page"/>
      </w:r>
    </w:p>
    <w:p w14:paraId="3D8C748F" w14:textId="77777777" w:rsidR="007B5B4A" w:rsidRPr="007B5B4A" w:rsidRDefault="007B5B4A" w:rsidP="007B5B4A">
      <w:pPr>
        <w:spacing w:line="240" w:lineRule="atLeast"/>
        <w:jc w:val="both"/>
        <w:rPr>
          <w:rFonts w:ascii="Arial" w:hAnsi="Arial" w:cs="Arial"/>
          <w:i/>
          <w:color w:val="000000"/>
          <w:sz w:val="18"/>
          <w:szCs w:val="18"/>
        </w:rPr>
      </w:pPr>
      <w:r w:rsidRPr="007B5B4A">
        <w:rPr>
          <w:rFonts w:ascii="Arial" w:hAnsi="Arial" w:cs="Arial"/>
          <w:i/>
          <w:color w:val="000000"/>
          <w:sz w:val="18"/>
          <w:szCs w:val="18"/>
        </w:rPr>
        <w:lastRenderedPageBreak/>
        <w:t>Na podlagi določb Uredbe (EU) 2016/679 Evropskega parlamenta in Sveta z dne 27. aprila 2016 o varstvu posameznikov pri obdelavi osebnih podatkov in o prostem pretoku takih podatkov ter o razveljavitvi Direktive 95/46/ES (Splošna uredba o varstvu podatkov) (UL L 119, 4.5.2016, str. 1–88, v nadaljevanju GDPR) sklepata</w:t>
      </w:r>
    </w:p>
    <w:p w14:paraId="506075E7" w14:textId="77777777" w:rsidR="007B5B4A" w:rsidRPr="007B5B4A" w:rsidRDefault="007B5B4A" w:rsidP="007B5B4A">
      <w:pPr>
        <w:spacing w:line="240" w:lineRule="atLeast"/>
        <w:jc w:val="both"/>
        <w:rPr>
          <w:rFonts w:ascii="Arial" w:hAnsi="Arial" w:cs="Arial"/>
          <w:i/>
          <w:color w:val="000000"/>
          <w:sz w:val="18"/>
          <w:szCs w:val="18"/>
        </w:rPr>
      </w:pPr>
    </w:p>
    <w:p w14:paraId="1F980499" w14:textId="4AA8A5BC" w:rsidR="007B5B4A" w:rsidRPr="007B5B4A" w:rsidRDefault="007B5B4A" w:rsidP="007B5B4A">
      <w:pPr>
        <w:spacing w:line="240" w:lineRule="atLeast"/>
        <w:jc w:val="both"/>
        <w:rPr>
          <w:rFonts w:ascii="Arial" w:hAnsi="Arial" w:cs="Arial"/>
          <w:color w:val="000000"/>
          <w:sz w:val="18"/>
          <w:szCs w:val="18"/>
        </w:rPr>
      </w:pPr>
      <w:r w:rsidRPr="008169FD">
        <w:rPr>
          <w:rFonts w:ascii="Arial" w:hAnsi="Arial" w:cs="Arial"/>
          <w:b/>
          <w:bCs/>
          <w:sz w:val="18"/>
          <w:szCs w:val="18"/>
        </w:rPr>
        <w:t xml:space="preserve">UNIVERZA NA PRIMORSKEM UNIVERSITÀ DEL LITORALE, Koper, Titov trg 4, 6000 Koper </w:t>
      </w:r>
      <w:r>
        <w:rPr>
          <w:rFonts w:ascii="Arial" w:hAnsi="Arial" w:cs="Arial"/>
          <w:b/>
          <w:bCs/>
          <w:sz w:val="18"/>
          <w:szCs w:val="18"/>
        </w:rPr>
        <w:t>–</w:t>
      </w:r>
      <w:r w:rsidRPr="008169FD">
        <w:rPr>
          <w:rFonts w:ascii="Arial" w:hAnsi="Arial" w:cs="Arial"/>
          <w:b/>
          <w:bCs/>
          <w:sz w:val="18"/>
          <w:szCs w:val="18"/>
        </w:rPr>
        <w:t xml:space="preserve"> Capodistria</w:t>
      </w:r>
      <w:r w:rsidRPr="007B5B4A">
        <w:rPr>
          <w:rFonts w:ascii="Arial" w:hAnsi="Arial" w:cs="Arial"/>
          <w:color w:val="000000"/>
          <w:sz w:val="18"/>
          <w:szCs w:val="18"/>
        </w:rPr>
        <w:t xml:space="preserve">, ki jo zastopa prof. dr. Klavdija Kutnar, rektorica (v nadaljevanju: </w:t>
      </w:r>
      <w:r w:rsidRPr="007B5B4A">
        <w:rPr>
          <w:rFonts w:ascii="Arial" w:hAnsi="Arial" w:cs="Arial"/>
          <w:b/>
          <w:color w:val="000000"/>
          <w:sz w:val="18"/>
          <w:szCs w:val="18"/>
        </w:rPr>
        <w:t>upravljavec osebnih podatkov ali upravljavec</w:t>
      </w:r>
      <w:r w:rsidRPr="007B5B4A">
        <w:rPr>
          <w:rFonts w:ascii="Arial" w:hAnsi="Arial" w:cs="Arial"/>
          <w:color w:val="000000"/>
          <w:sz w:val="18"/>
          <w:szCs w:val="18"/>
        </w:rPr>
        <w:t>)</w:t>
      </w:r>
    </w:p>
    <w:p w14:paraId="25F527B8" w14:textId="77777777" w:rsidR="007B5B4A" w:rsidRPr="007B5B4A" w:rsidRDefault="007B5B4A" w:rsidP="007B5B4A">
      <w:pPr>
        <w:spacing w:line="240" w:lineRule="atLeast"/>
        <w:jc w:val="both"/>
        <w:rPr>
          <w:rFonts w:ascii="Arial" w:hAnsi="Arial" w:cs="Arial"/>
          <w:color w:val="000000"/>
          <w:sz w:val="18"/>
          <w:szCs w:val="18"/>
        </w:rPr>
      </w:pPr>
    </w:p>
    <w:p w14:paraId="490171EB" w14:textId="77777777" w:rsidR="007B5B4A" w:rsidRPr="007B5B4A" w:rsidRDefault="007B5B4A" w:rsidP="007B5B4A">
      <w:pPr>
        <w:spacing w:line="240" w:lineRule="atLeast"/>
        <w:jc w:val="both"/>
        <w:rPr>
          <w:rFonts w:ascii="Arial" w:hAnsi="Arial" w:cs="Arial"/>
          <w:color w:val="000000"/>
          <w:sz w:val="18"/>
          <w:szCs w:val="18"/>
        </w:rPr>
      </w:pPr>
      <w:r w:rsidRPr="007B5B4A">
        <w:rPr>
          <w:rFonts w:ascii="Arial" w:hAnsi="Arial" w:cs="Arial"/>
          <w:color w:val="000000"/>
          <w:sz w:val="18"/>
          <w:szCs w:val="18"/>
        </w:rPr>
        <w:t>in</w:t>
      </w:r>
    </w:p>
    <w:p w14:paraId="577C276D" w14:textId="77777777" w:rsidR="007B5B4A" w:rsidRPr="007B5B4A" w:rsidRDefault="007B5B4A" w:rsidP="007B5B4A">
      <w:pPr>
        <w:spacing w:line="240" w:lineRule="atLeast"/>
        <w:jc w:val="both"/>
        <w:rPr>
          <w:rFonts w:ascii="Arial" w:hAnsi="Arial" w:cs="Arial"/>
          <w:color w:val="000000"/>
          <w:sz w:val="18"/>
          <w:szCs w:val="18"/>
        </w:rPr>
      </w:pPr>
    </w:p>
    <w:p w14:paraId="51015F62" w14:textId="77777777" w:rsidR="007B5B4A" w:rsidRPr="007B5B4A" w:rsidRDefault="007B5B4A" w:rsidP="007B5B4A">
      <w:pPr>
        <w:jc w:val="both"/>
        <w:rPr>
          <w:rFonts w:ascii="Arial" w:hAnsi="Arial" w:cs="Arial"/>
          <w:sz w:val="18"/>
          <w:szCs w:val="18"/>
        </w:rPr>
      </w:pPr>
      <w:r w:rsidRPr="007B5B4A">
        <w:rPr>
          <w:rFonts w:ascii="Arial" w:hAnsi="Arial" w:cs="Arial"/>
          <w:sz w:val="18"/>
          <w:szCs w:val="18"/>
        </w:rPr>
        <w:t xml:space="preserve">NAZIV, naslov, davčna številka, </w:t>
      </w:r>
    </w:p>
    <w:p w14:paraId="3CB503D3" w14:textId="77777777" w:rsidR="007B5B4A" w:rsidRPr="007B5B4A" w:rsidRDefault="007B5B4A" w:rsidP="007B5B4A">
      <w:pPr>
        <w:spacing w:line="240" w:lineRule="atLeast"/>
        <w:jc w:val="both"/>
        <w:rPr>
          <w:rFonts w:ascii="Arial" w:hAnsi="Arial" w:cs="Arial"/>
          <w:color w:val="000000"/>
          <w:sz w:val="18"/>
          <w:szCs w:val="18"/>
        </w:rPr>
      </w:pPr>
      <w:r w:rsidRPr="007B5B4A">
        <w:rPr>
          <w:rFonts w:ascii="Arial" w:hAnsi="Arial" w:cs="Arial"/>
          <w:sz w:val="18"/>
          <w:szCs w:val="18"/>
        </w:rPr>
        <w:t>(v nadaljevanju</w:t>
      </w:r>
      <w:r w:rsidRPr="007B5B4A">
        <w:rPr>
          <w:rFonts w:ascii="Arial" w:hAnsi="Arial" w:cs="Arial"/>
          <w:color w:val="000000"/>
          <w:sz w:val="18"/>
          <w:szCs w:val="18"/>
        </w:rPr>
        <w:t xml:space="preserve"> </w:t>
      </w:r>
      <w:r w:rsidRPr="007B5B4A">
        <w:rPr>
          <w:rFonts w:ascii="Arial" w:hAnsi="Arial" w:cs="Arial"/>
          <w:b/>
          <w:color w:val="000000"/>
          <w:sz w:val="18"/>
          <w:szCs w:val="18"/>
        </w:rPr>
        <w:t>pogodbeni obdelovalec osebnih podatkov ali obdelovalec</w:t>
      </w:r>
      <w:r w:rsidRPr="007B5B4A">
        <w:rPr>
          <w:rFonts w:ascii="Arial" w:hAnsi="Arial" w:cs="Arial"/>
          <w:color w:val="000000"/>
          <w:sz w:val="18"/>
          <w:szCs w:val="18"/>
        </w:rPr>
        <w:t>)</w:t>
      </w:r>
    </w:p>
    <w:p w14:paraId="07608B99" w14:textId="77777777" w:rsidR="007B5B4A" w:rsidRPr="007B5B4A" w:rsidRDefault="007B5B4A" w:rsidP="007B5B4A">
      <w:pPr>
        <w:spacing w:line="240" w:lineRule="atLeast"/>
        <w:jc w:val="both"/>
        <w:rPr>
          <w:rFonts w:ascii="Arial" w:hAnsi="Arial" w:cs="Arial"/>
          <w:color w:val="000000"/>
          <w:sz w:val="18"/>
          <w:szCs w:val="18"/>
        </w:rPr>
      </w:pPr>
    </w:p>
    <w:p w14:paraId="1DD82D2C" w14:textId="77777777" w:rsidR="007B5B4A" w:rsidRPr="007B5B4A" w:rsidRDefault="007B5B4A" w:rsidP="007B5B4A">
      <w:pPr>
        <w:spacing w:line="240" w:lineRule="atLeast"/>
        <w:jc w:val="both"/>
        <w:rPr>
          <w:rFonts w:ascii="Arial" w:hAnsi="Arial" w:cs="Arial"/>
          <w:color w:val="000000"/>
          <w:sz w:val="18"/>
          <w:szCs w:val="18"/>
        </w:rPr>
      </w:pPr>
      <w:r w:rsidRPr="007B5B4A">
        <w:rPr>
          <w:rFonts w:ascii="Arial" w:hAnsi="Arial" w:cs="Arial"/>
          <w:color w:val="000000"/>
          <w:sz w:val="18"/>
          <w:szCs w:val="18"/>
        </w:rPr>
        <w:t>skupaj v nadaljevanju pogodbeni stranki</w:t>
      </w:r>
    </w:p>
    <w:p w14:paraId="0949BA7E" w14:textId="77777777" w:rsidR="007B5B4A" w:rsidRPr="007B5B4A" w:rsidRDefault="007B5B4A" w:rsidP="007B5B4A">
      <w:pPr>
        <w:spacing w:line="240" w:lineRule="atLeast"/>
        <w:jc w:val="both"/>
        <w:rPr>
          <w:rFonts w:ascii="Arial" w:hAnsi="Arial" w:cs="Arial"/>
          <w:color w:val="000000"/>
          <w:sz w:val="18"/>
          <w:szCs w:val="18"/>
        </w:rPr>
      </w:pPr>
    </w:p>
    <w:p w14:paraId="6C842E84" w14:textId="77777777" w:rsidR="007B5B4A" w:rsidRPr="007B5B4A" w:rsidRDefault="007B5B4A" w:rsidP="007B5B4A">
      <w:pPr>
        <w:spacing w:line="240" w:lineRule="atLeast"/>
        <w:jc w:val="both"/>
        <w:rPr>
          <w:rFonts w:ascii="Arial" w:hAnsi="Arial" w:cs="Arial"/>
          <w:color w:val="000000"/>
          <w:sz w:val="18"/>
          <w:szCs w:val="18"/>
        </w:rPr>
      </w:pPr>
      <w:r w:rsidRPr="007B5B4A">
        <w:rPr>
          <w:rFonts w:ascii="Arial" w:hAnsi="Arial" w:cs="Arial"/>
          <w:color w:val="000000"/>
          <w:sz w:val="18"/>
          <w:szCs w:val="18"/>
        </w:rPr>
        <w:t>naslednjo</w:t>
      </w:r>
      <w:r w:rsidRPr="007B5B4A">
        <w:rPr>
          <w:rFonts w:ascii="Arial" w:hAnsi="Arial" w:cs="Arial"/>
          <w:color w:val="1F497D"/>
          <w:sz w:val="18"/>
          <w:szCs w:val="18"/>
        </w:rPr>
        <w:t xml:space="preserve"> </w:t>
      </w:r>
    </w:p>
    <w:p w14:paraId="25F96761" w14:textId="77777777" w:rsidR="007B5B4A" w:rsidRPr="007B5B4A" w:rsidRDefault="007B5B4A" w:rsidP="007B5B4A">
      <w:pPr>
        <w:spacing w:line="240" w:lineRule="atLeast"/>
        <w:jc w:val="center"/>
        <w:rPr>
          <w:rFonts w:ascii="Arial" w:hAnsi="Arial" w:cs="Arial"/>
          <w:b/>
          <w:color w:val="000000"/>
          <w:sz w:val="18"/>
          <w:szCs w:val="18"/>
        </w:rPr>
      </w:pPr>
    </w:p>
    <w:p w14:paraId="6BFFBD97" w14:textId="77777777" w:rsidR="007B5B4A" w:rsidRPr="007B5B4A" w:rsidRDefault="007B5B4A" w:rsidP="007B5B4A">
      <w:pPr>
        <w:spacing w:line="240" w:lineRule="atLeast"/>
        <w:jc w:val="center"/>
        <w:rPr>
          <w:rFonts w:ascii="Arial" w:hAnsi="Arial" w:cs="Arial"/>
          <w:b/>
          <w:color w:val="000000"/>
          <w:sz w:val="18"/>
          <w:szCs w:val="18"/>
        </w:rPr>
      </w:pPr>
      <w:r w:rsidRPr="007B5B4A">
        <w:rPr>
          <w:rFonts w:ascii="Arial" w:hAnsi="Arial" w:cs="Arial"/>
          <w:b/>
          <w:color w:val="000000"/>
          <w:sz w:val="18"/>
          <w:szCs w:val="18"/>
        </w:rPr>
        <w:t>POGODBO O OBDELAVI OSEBNIH PODATKOV</w:t>
      </w:r>
    </w:p>
    <w:p w14:paraId="325C83D9" w14:textId="77777777" w:rsidR="007B5B4A" w:rsidRPr="007B5B4A" w:rsidRDefault="007B5B4A" w:rsidP="007B5B4A">
      <w:pPr>
        <w:pStyle w:val="Heading1"/>
        <w:numPr>
          <w:ilvl w:val="0"/>
          <w:numId w:val="160"/>
        </w:numPr>
        <w:spacing w:before="0" w:line="240" w:lineRule="atLeast"/>
        <w:ind w:left="720" w:hanging="360"/>
        <w:jc w:val="center"/>
        <w:rPr>
          <w:rFonts w:ascii="Arial" w:hAnsi="Arial" w:cs="Arial"/>
          <w:color w:val="000000"/>
          <w:sz w:val="18"/>
          <w:szCs w:val="18"/>
        </w:rPr>
      </w:pPr>
      <w:r w:rsidRPr="007B5B4A">
        <w:rPr>
          <w:rFonts w:ascii="Arial" w:hAnsi="Arial" w:cs="Arial"/>
          <w:color w:val="000000"/>
          <w:sz w:val="18"/>
          <w:szCs w:val="18"/>
        </w:rPr>
        <w:t>UVODNA DOLOČILA</w:t>
      </w:r>
    </w:p>
    <w:p w14:paraId="223AEE1B" w14:textId="77777777" w:rsidR="007B5B4A" w:rsidRPr="007B5B4A" w:rsidRDefault="007B5B4A" w:rsidP="007B5B4A">
      <w:pPr>
        <w:spacing w:line="240" w:lineRule="atLeast"/>
        <w:rPr>
          <w:rFonts w:ascii="Arial" w:hAnsi="Arial" w:cs="Arial"/>
          <w:sz w:val="18"/>
          <w:szCs w:val="18"/>
        </w:rPr>
      </w:pPr>
    </w:p>
    <w:p w14:paraId="49CD4638" w14:textId="77777777" w:rsidR="007B5B4A" w:rsidRPr="007B5B4A" w:rsidRDefault="007B5B4A" w:rsidP="007B5B4A">
      <w:pPr>
        <w:numPr>
          <w:ilvl w:val="0"/>
          <w:numId w:val="158"/>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630BA5F6" w14:textId="77777777" w:rsidR="007B5B4A" w:rsidRPr="007B5B4A" w:rsidRDefault="007B5B4A" w:rsidP="007B5B4A">
      <w:pPr>
        <w:spacing w:line="240" w:lineRule="atLeast"/>
        <w:ind w:left="360"/>
        <w:rPr>
          <w:rFonts w:ascii="Arial" w:hAnsi="Arial" w:cs="Arial"/>
          <w:color w:val="000000"/>
          <w:sz w:val="18"/>
          <w:szCs w:val="18"/>
        </w:rPr>
      </w:pPr>
    </w:p>
    <w:p w14:paraId="50EAC37B" w14:textId="03306A5D" w:rsidR="007B5B4A" w:rsidRPr="007B5B4A" w:rsidRDefault="007B5B4A" w:rsidP="007B5B4A">
      <w:pPr>
        <w:spacing w:line="240" w:lineRule="atLeast"/>
        <w:jc w:val="both"/>
        <w:rPr>
          <w:rFonts w:ascii="Arial" w:hAnsi="Arial" w:cs="Arial"/>
          <w:color w:val="000000"/>
          <w:sz w:val="18"/>
          <w:szCs w:val="18"/>
        </w:rPr>
      </w:pPr>
      <w:r w:rsidRPr="007B5B4A">
        <w:rPr>
          <w:rFonts w:ascii="Arial" w:hAnsi="Arial" w:cs="Arial"/>
          <w:color w:val="000000"/>
          <w:sz w:val="18"/>
          <w:szCs w:val="18"/>
        </w:rPr>
        <w:t xml:space="preserve">Pogodbeni stranki uvodoma ugotavljata, da sta dne ___________ sklenili </w:t>
      </w:r>
      <w:r>
        <w:rPr>
          <w:rFonts w:ascii="Arial" w:hAnsi="Arial" w:cs="Arial"/>
          <w:color w:val="000000"/>
          <w:sz w:val="18"/>
          <w:szCs w:val="18"/>
        </w:rPr>
        <w:t xml:space="preserve">Pogodbo ________________ </w:t>
      </w:r>
      <w:r w:rsidRPr="007B5B4A">
        <w:rPr>
          <w:rFonts w:ascii="Arial" w:hAnsi="Arial" w:cs="Arial"/>
          <w:color w:val="000000"/>
          <w:sz w:val="18"/>
          <w:szCs w:val="18"/>
        </w:rPr>
        <w:t xml:space="preserve">(v nadaljevanju: </w:t>
      </w:r>
      <w:r w:rsidRPr="007B5B4A">
        <w:rPr>
          <w:rFonts w:ascii="Arial" w:hAnsi="Arial" w:cs="Arial"/>
          <w:b/>
          <w:color w:val="000000"/>
          <w:sz w:val="18"/>
          <w:szCs w:val="18"/>
        </w:rPr>
        <w:t>krovna pogodba</w:t>
      </w:r>
      <w:r w:rsidRPr="007B5B4A">
        <w:rPr>
          <w:rFonts w:ascii="Arial" w:hAnsi="Arial" w:cs="Arial"/>
          <w:color w:val="000000"/>
          <w:sz w:val="18"/>
          <w:szCs w:val="18"/>
        </w:rPr>
        <w:t>), na podlagi katere obdelovalec osebnih podatkov za upravljavca osebnih podatkov opravlja storitve kot izhaja iz te pogodbe in njenih prilog.</w:t>
      </w:r>
    </w:p>
    <w:p w14:paraId="70EB4FB0" w14:textId="77777777" w:rsidR="007B5B4A" w:rsidRPr="007B5B4A" w:rsidRDefault="007B5B4A" w:rsidP="007B5B4A">
      <w:pPr>
        <w:numPr>
          <w:ilvl w:val="0"/>
          <w:numId w:val="158"/>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0E5CF672" w14:textId="77777777" w:rsidR="007B5B4A" w:rsidRPr="007B5B4A" w:rsidRDefault="007B5B4A" w:rsidP="007B5B4A">
      <w:pPr>
        <w:spacing w:line="240" w:lineRule="atLeast"/>
        <w:ind w:left="360"/>
        <w:rPr>
          <w:rFonts w:ascii="Arial" w:hAnsi="Arial" w:cs="Arial"/>
          <w:color w:val="000000"/>
          <w:sz w:val="18"/>
          <w:szCs w:val="18"/>
        </w:rPr>
      </w:pPr>
    </w:p>
    <w:p w14:paraId="1F672F49" w14:textId="77777777" w:rsidR="007B5B4A" w:rsidRPr="007B5B4A" w:rsidRDefault="007B5B4A" w:rsidP="007B5B4A">
      <w:pPr>
        <w:spacing w:line="240" w:lineRule="atLeast"/>
        <w:jc w:val="both"/>
        <w:rPr>
          <w:rFonts w:ascii="Arial" w:hAnsi="Arial" w:cs="Arial"/>
          <w:bCs/>
          <w:color w:val="000000"/>
          <w:sz w:val="18"/>
          <w:szCs w:val="18"/>
        </w:rPr>
      </w:pPr>
      <w:r w:rsidRPr="007B5B4A">
        <w:rPr>
          <w:rFonts w:ascii="Arial" w:hAnsi="Arial" w:cs="Arial"/>
          <w:bCs/>
          <w:color w:val="000000"/>
          <w:sz w:val="18"/>
          <w:szCs w:val="18"/>
        </w:rPr>
        <w:t>Uporabljeni izrazi imajo enak pomen, kot je določen v 4. členu Splošne uredbe o varstvu podatkov oziroma v drugih relevantnih predpisih s področja varstva osebnih podatkov v Republiki Sloveniji in sicer:</w:t>
      </w:r>
    </w:p>
    <w:p w14:paraId="5C72BDA4" w14:textId="77777777" w:rsidR="007B5B4A" w:rsidRPr="007B5B4A" w:rsidRDefault="007B5B4A" w:rsidP="007B5B4A">
      <w:pPr>
        <w:spacing w:line="240" w:lineRule="atLeast"/>
        <w:jc w:val="both"/>
        <w:rPr>
          <w:rFonts w:ascii="Arial" w:hAnsi="Arial" w:cs="Arial"/>
          <w:bCs/>
          <w:color w:val="000000"/>
          <w:sz w:val="18"/>
          <w:szCs w:val="18"/>
        </w:rPr>
      </w:pPr>
      <w:r w:rsidRPr="007B5B4A">
        <w:rPr>
          <w:rFonts w:ascii="Arial" w:hAnsi="Arial" w:cs="Arial"/>
          <w:b/>
          <w:bCs/>
          <w:color w:val="000000"/>
          <w:sz w:val="18"/>
          <w:szCs w:val="18"/>
        </w:rPr>
        <w:t>Osebni podatek</w:t>
      </w:r>
      <w:r w:rsidRPr="007B5B4A">
        <w:rPr>
          <w:rFonts w:ascii="Arial" w:hAnsi="Arial" w:cs="Arial"/>
          <w:bCs/>
          <w:color w:val="000000"/>
          <w:sz w:val="18"/>
          <w:szCs w:val="18"/>
        </w:rPr>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590F042A" w14:textId="77777777" w:rsidR="007B5B4A" w:rsidRPr="007B5B4A" w:rsidRDefault="007B5B4A" w:rsidP="007B5B4A">
      <w:pPr>
        <w:spacing w:line="240" w:lineRule="atLeast"/>
        <w:jc w:val="both"/>
        <w:rPr>
          <w:rFonts w:ascii="Arial" w:hAnsi="Arial" w:cs="Arial"/>
          <w:bCs/>
          <w:color w:val="000000"/>
          <w:sz w:val="18"/>
          <w:szCs w:val="18"/>
        </w:rPr>
      </w:pPr>
      <w:r w:rsidRPr="007B5B4A">
        <w:rPr>
          <w:rFonts w:ascii="Arial" w:hAnsi="Arial" w:cs="Arial"/>
          <w:b/>
          <w:bCs/>
          <w:color w:val="000000"/>
          <w:sz w:val="18"/>
          <w:szCs w:val="18"/>
        </w:rPr>
        <w:t>Obdelava osebnih podatkov</w:t>
      </w:r>
      <w:r w:rsidRPr="007B5B4A">
        <w:rPr>
          <w:rFonts w:ascii="Arial" w:hAnsi="Arial" w:cs="Arial"/>
          <w:bCs/>
          <w:color w:val="000000"/>
          <w:sz w:val="18"/>
          <w:szCs w:val="18"/>
        </w:rPr>
        <w:t xml:space="preserve"> pomeni vsako dejanje ali niz dejanj, ki se izvaja v zvezi z osebnimi podatki ali nizi osebnih podatkov z avtomatiziranimi sredstvi ali brez njih, kot je zbiranje, beleženje, urejanje, strukturiranje, </w:t>
      </w:r>
      <w:r w:rsidRPr="007B5B4A">
        <w:rPr>
          <w:rFonts w:ascii="Arial" w:hAnsi="Arial" w:cs="Arial"/>
          <w:bCs/>
          <w:color w:val="000000"/>
          <w:sz w:val="18"/>
          <w:szCs w:val="18"/>
        </w:rPr>
        <w:lastRenderedPageBreak/>
        <w:t>shranjevanje, prilagajanje ali spreminjanje, priklic, vpogled, uporaba, razkritje s posredovanjem, razširjanje ali drugačno omogočanje dostopa, prilagajanje ali kombiniranje, omejevanje, izbris ali uničenje.</w:t>
      </w:r>
    </w:p>
    <w:p w14:paraId="4A0725CF" w14:textId="77777777" w:rsidR="007B5B4A" w:rsidRPr="007B5B4A" w:rsidRDefault="007B5B4A" w:rsidP="007B5B4A">
      <w:pPr>
        <w:spacing w:line="240" w:lineRule="atLeast"/>
        <w:jc w:val="both"/>
        <w:rPr>
          <w:rFonts w:ascii="Arial" w:hAnsi="Arial" w:cs="Arial"/>
          <w:bCs/>
          <w:color w:val="000000"/>
          <w:sz w:val="18"/>
          <w:szCs w:val="18"/>
        </w:rPr>
      </w:pPr>
      <w:r w:rsidRPr="007B5B4A">
        <w:rPr>
          <w:rFonts w:ascii="Arial" w:hAnsi="Arial" w:cs="Arial"/>
          <w:b/>
          <w:bCs/>
          <w:color w:val="000000"/>
          <w:sz w:val="18"/>
          <w:szCs w:val="18"/>
        </w:rPr>
        <w:t>Zbirka osebnih podatkov</w:t>
      </w:r>
      <w:r w:rsidRPr="007B5B4A">
        <w:rPr>
          <w:rFonts w:ascii="Arial" w:hAnsi="Arial" w:cs="Arial"/>
          <w:bCs/>
          <w:color w:val="000000"/>
          <w:sz w:val="18"/>
          <w:szCs w:val="18"/>
        </w:rPr>
        <w:t xml:space="preserve"> je vsak strukturiran niz osebnih podatkov, ki so dostopni v skladu s posebnimi merili, niz pa je lahko centraliziran, decentraliziran ali razpršen na funkcionalni ali geografski podlagi.</w:t>
      </w:r>
    </w:p>
    <w:p w14:paraId="00A3232D" w14:textId="77777777" w:rsidR="007B5B4A" w:rsidRPr="007B5B4A" w:rsidRDefault="007B5B4A" w:rsidP="007B5B4A">
      <w:pPr>
        <w:spacing w:line="240" w:lineRule="atLeast"/>
        <w:jc w:val="both"/>
        <w:rPr>
          <w:rFonts w:ascii="Arial" w:hAnsi="Arial" w:cs="Arial"/>
          <w:bCs/>
          <w:color w:val="000000"/>
          <w:sz w:val="18"/>
          <w:szCs w:val="18"/>
        </w:rPr>
      </w:pPr>
      <w:r w:rsidRPr="007B5B4A">
        <w:rPr>
          <w:rFonts w:ascii="Arial" w:hAnsi="Arial" w:cs="Arial"/>
          <w:b/>
          <w:bCs/>
          <w:color w:val="000000"/>
          <w:sz w:val="18"/>
          <w:szCs w:val="18"/>
        </w:rPr>
        <w:t>Upravljavec osebnih podatkov</w:t>
      </w:r>
      <w:r w:rsidRPr="007B5B4A">
        <w:rPr>
          <w:rFonts w:ascii="Arial" w:hAnsi="Arial" w:cs="Arial"/>
          <w:bCs/>
          <w:color w:val="000000"/>
          <w:sz w:val="18"/>
          <w:szCs w:val="18"/>
        </w:rPr>
        <w:t xml:space="preserve">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61B39B0A" w14:textId="77777777" w:rsidR="007B5B4A" w:rsidRPr="007B5B4A" w:rsidRDefault="007B5B4A" w:rsidP="007B5B4A">
      <w:pPr>
        <w:spacing w:line="240" w:lineRule="atLeast"/>
        <w:jc w:val="both"/>
        <w:rPr>
          <w:rFonts w:ascii="Arial" w:hAnsi="Arial" w:cs="Arial"/>
          <w:bCs/>
          <w:color w:val="000000"/>
          <w:sz w:val="18"/>
          <w:szCs w:val="18"/>
        </w:rPr>
      </w:pPr>
      <w:r w:rsidRPr="007B5B4A">
        <w:rPr>
          <w:rFonts w:ascii="Arial" w:hAnsi="Arial" w:cs="Arial"/>
          <w:b/>
          <w:bCs/>
          <w:color w:val="000000"/>
          <w:sz w:val="18"/>
          <w:szCs w:val="18"/>
        </w:rPr>
        <w:t>Obdelovalec</w:t>
      </w:r>
      <w:r w:rsidRPr="007B5B4A">
        <w:rPr>
          <w:rFonts w:ascii="Arial" w:hAnsi="Arial" w:cs="Arial"/>
          <w:bCs/>
          <w:color w:val="000000"/>
          <w:sz w:val="18"/>
          <w:szCs w:val="18"/>
        </w:rPr>
        <w:t xml:space="preserve"> pomeni fizično ali pravno osebo, javni organ, agencijo ali drugo telo, ki obdeluje osebne podatke v imenu upravljavca.</w:t>
      </w:r>
    </w:p>
    <w:p w14:paraId="081F87A7" w14:textId="77777777" w:rsidR="007B5B4A" w:rsidRPr="007B5B4A" w:rsidRDefault="007B5B4A" w:rsidP="007B5B4A">
      <w:pPr>
        <w:spacing w:line="240" w:lineRule="atLeast"/>
        <w:jc w:val="both"/>
        <w:rPr>
          <w:rFonts w:ascii="Arial" w:hAnsi="Arial" w:cs="Arial"/>
          <w:bCs/>
          <w:color w:val="000000"/>
          <w:sz w:val="18"/>
          <w:szCs w:val="18"/>
        </w:rPr>
      </w:pPr>
      <w:r w:rsidRPr="007B5B4A">
        <w:rPr>
          <w:rFonts w:ascii="Arial" w:hAnsi="Arial" w:cs="Arial"/>
          <w:b/>
          <w:bCs/>
          <w:color w:val="000000"/>
          <w:sz w:val="18"/>
          <w:szCs w:val="18"/>
        </w:rPr>
        <w:t>Podobdelovalec</w:t>
      </w:r>
      <w:r w:rsidRPr="007B5B4A">
        <w:rPr>
          <w:rFonts w:ascii="Arial" w:hAnsi="Arial" w:cs="Arial"/>
          <w:bCs/>
          <w:color w:val="000000"/>
          <w:sz w:val="18"/>
          <w:szCs w:val="18"/>
        </w:rPr>
        <w:t xml:space="preserve"> je pravna ali fizična oseba, ki ji obdelovalec poveri določene naloge s področja obdelovanja osebnih podatkov.</w:t>
      </w:r>
    </w:p>
    <w:p w14:paraId="72BD8360" w14:textId="77777777" w:rsidR="007B5B4A" w:rsidRPr="007B5B4A" w:rsidRDefault="007B5B4A" w:rsidP="007B5B4A">
      <w:pPr>
        <w:spacing w:line="240" w:lineRule="atLeast"/>
        <w:jc w:val="both"/>
        <w:rPr>
          <w:rFonts w:ascii="Arial" w:hAnsi="Arial" w:cs="Arial"/>
          <w:bCs/>
          <w:color w:val="000000"/>
          <w:sz w:val="18"/>
          <w:szCs w:val="18"/>
        </w:rPr>
      </w:pPr>
      <w:r w:rsidRPr="007B5B4A">
        <w:rPr>
          <w:rFonts w:ascii="Arial" w:hAnsi="Arial" w:cs="Arial"/>
          <w:b/>
          <w:bCs/>
          <w:color w:val="000000"/>
          <w:sz w:val="18"/>
          <w:szCs w:val="18"/>
        </w:rPr>
        <w:t>Uporabnik osebnih podatkov</w:t>
      </w:r>
      <w:r w:rsidRPr="007B5B4A">
        <w:rPr>
          <w:rFonts w:ascii="Arial" w:hAnsi="Arial" w:cs="Arial"/>
          <w:bCs/>
          <w:color w:val="000000"/>
          <w:sz w:val="18"/>
          <w:szCs w:val="18"/>
        </w:rPr>
        <w:t xml:space="preserve">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42A1FE27" w14:textId="77777777" w:rsidR="007B5B4A" w:rsidRPr="007B5B4A" w:rsidRDefault="007B5B4A" w:rsidP="007B5B4A">
      <w:pPr>
        <w:spacing w:line="240" w:lineRule="atLeast"/>
        <w:jc w:val="both"/>
        <w:rPr>
          <w:rFonts w:ascii="Arial" w:hAnsi="Arial" w:cs="Arial"/>
          <w:bCs/>
          <w:color w:val="000000"/>
          <w:sz w:val="18"/>
          <w:szCs w:val="18"/>
        </w:rPr>
      </w:pPr>
      <w:r w:rsidRPr="007B5B4A">
        <w:rPr>
          <w:rFonts w:ascii="Arial" w:hAnsi="Arial" w:cs="Arial"/>
          <w:b/>
          <w:bCs/>
          <w:color w:val="000000"/>
          <w:sz w:val="18"/>
          <w:szCs w:val="18"/>
        </w:rPr>
        <w:t>Evidenca dejavnosti obdelave osebnih podatkov</w:t>
      </w:r>
      <w:r w:rsidRPr="007B5B4A">
        <w:rPr>
          <w:rFonts w:ascii="Arial" w:hAnsi="Arial" w:cs="Arial"/>
          <w:bCs/>
          <w:color w:val="000000"/>
          <w:sz w:val="18"/>
          <w:szCs w:val="18"/>
        </w:rPr>
        <w:t xml:space="preserve"> je opis zbirk osebnih podatkov v skladu s 30. členom GDPR.</w:t>
      </w:r>
    </w:p>
    <w:p w14:paraId="2311355E" w14:textId="77777777" w:rsidR="007B5B4A" w:rsidRPr="007B5B4A" w:rsidRDefault="007B5B4A" w:rsidP="007B5B4A">
      <w:pPr>
        <w:spacing w:line="240" w:lineRule="atLeast"/>
        <w:jc w:val="both"/>
        <w:rPr>
          <w:rFonts w:ascii="Arial" w:hAnsi="Arial" w:cs="Arial"/>
          <w:bCs/>
          <w:color w:val="000000"/>
          <w:sz w:val="18"/>
          <w:szCs w:val="18"/>
        </w:rPr>
      </w:pPr>
      <w:r w:rsidRPr="007B5B4A">
        <w:rPr>
          <w:rFonts w:ascii="Arial" w:hAnsi="Arial" w:cs="Arial"/>
          <w:b/>
          <w:bCs/>
          <w:color w:val="000000"/>
          <w:sz w:val="18"/>
          <w:szCs w:val="18"/>
        </w:rPr>
        <w:t>Pravilnik o varovanju osebnih podatkov</w:t>
      </w:r>
      <w:r w:rsidRPr="007B5B4A">
        <w:rPr>
          <w:rFonts w:ascii="Arial" w:hAnsi="Arial" w:cs="Arial"/>
          <w:bCs/>
          <w:color w:val="000000"/>
          <w:sz w:val="18"/>
          <w:szCs w:val="18"/>
        </w:rPr>
        <w:t xml:space="preserve"> je notranji akt o varovanju osebnih podatkov upravljavca ali obdelovalca osebnih podatkov.</w:t>
      </w:r>
    </w:p>
    <w:p w14:paraId="36172543" w14:textId="77777777" w:rsidR="007B5B4A" w:rsidRPr="007B5B4A" w:rsidRDefault="007B5B4A" w:rsidP="007B5B4A">
      <w:pPr>
        <w:spacing w:line="240" w:lineRule="atLeast"/>
        <w:jc w:val="both"/>
        <w:rPr>
          <w:rFonts w:ascii="Arial" w:hAnsi="Arial" w:cs="Arial"/>
          <w:bCs/>
          <w:color w:val="000000"/>
          <w:sz w:val="18"/>
          <w:szCs w:val="18"/>
        </w:rPr>
      </w:pPr>
      <w:r w:rsidRPr="007B5B4A">
        <w:rPr>
          <w:rFonts w:ascii="Arial" w:hAnsi="Arial" w:cs="Arial"/>
          <w:b/>
          <w:bCs/>
          <w:color w:val="000000"/>
          <w:sz w:val="18"/>
          <w:szCs w:val="18"/>
        </w:rPr>
        <w:t>Privolitev posameznika</w:t>
      </w:r>
      <w:r w:rsidRPr="007B5B4A">
        <w:rPr>
          <w:rFonts w:ascii="Arial" w:hAnsi="Arial" w:cs="Arial"/>
          <w:bCs/>
          <w:color w:val="000000"/>
          <w:sz w:val="18"/>
          <w:szCs w:val="18"/>
        </w:rPr>
        <w:t xml:space="preserve"> pomeni vsako prostovoljno, izrecno, informirano in nedvoumno izjavo volje posameznika, na katerega se nanašajo osebni podatki, s katero z izjavo ali jasnim pritrdilnim dejanjem izrazi soglasje z obdelavo osebnih podatkov, ki se nanašajo nanj.</w:t>
      </w:r>
    </w:p>
    <w:p w14:paraId="01241E1D" w14:textId="77777777" w:rsidR="007B5B4A" w:rsidRPr="007B5B4A" w:rsidRDefault="007B5B4A" w:rsidP="007B5B4A">
      <w:pPr>
        <w:spacing w:line="240" w:lineRule="atLeast"/>
        <w:jc w:val="both"/>
        <w:rPr>
          <w:rFonts w:ascii="Arial" w:hAnsi="Arial" w:cs="Arial"/>
          <w:bCs/>
          <w:color w:val="000000"/>
          <w:sz w:val="18"/>
          <w:szCs w:val="18"/>
        </w:rPr>
      </w:pPr>
      <w:r w:rsidRPr="007B5B4A">
        <w:rPr>
          <w:rFonts w:ascii="Arial" w:hAnsi="Arial" w:cs="Arial"/>
          <w:b/>
          <w:bCs/>
          <w:color w:val="000000"/>
          <w:sz w:val="18"/>
          <w:szCs w:val="18"/>
        </w:rPr>
        <w:t xml:space="preserve">Posebne kategorije osebnih podatkov </w:t>
      </w:r>
      <w:r w:rsidRPr="007B5B4A">
        <w:rPr>
          <w:rFonts w:ascii="Arial" w:hAnsi="Arial" w:cs="Arial"/>
          <w:bCs/>
          <w:color w:val="000000"/>
          <w:sz w:val="18"/>
          <w:szCs w:val="18"/>
        </w:rPr>
        <w:t>so kategorije podatkov, ki razkrivajo rasno ali etnično poreklo, politično mnenje, versko ali filozofsko prepričanje ali članstvo v sindikatu, genetski podatki, biometrični podatki za namene edinstvene identifikacije posameznika, podatki v zvezi z zdravjem ali podatki v zvezi s posameznikovim spolnim življenjem ali spolno usmerjenostjo.</w:t>
      </w:r>
    </w:p>
    <w:p w14:paraId="67158AF4" w14:textId="77777777" w:rsidR="007B5B4A" w:rsidRPr="007B5B4A" w:rsidRDefault="007B5B4A" w:rsidP="007B5B4A">
      <w:pPr>
        <w:numPr>
          <w:ilvl w:val="0"/>
          <w:numId w:val="158"/>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3C8FA105" w14:textId="77777777" w:rsidR="007B5B4A" w:rsidRDefault="007B5B4A" w:rsidP="007B5B4A">
      <w:pPr>
        <w:pStyle w:val="Default"/>
        <w:spacing w:line="240" w:lineRule="atLeast"/>
        <w:jc w:val="both"/>
        <w:rPr>
          <w:bCs/>
          <w:sz w:val="18"/>
          <w:szCs w:val="18"/>
        </w:rPr>
      </w:pPr>
    </w:p>
    <w:p w14:paraId="22A7CDAC" w14:textId="039D1733" w:rsidR="007B5B4A" w:rsidRPr="007B5B4A" w:rsidRDefault="007B5B4A" w:rsidP="007B5B4A">
      <w:pPr>
        <w:pStyle w:val="Default"/>
        <w:spacing w:line="240" w:lineRule="atLeast"/>
        <w:jc w:val="both"/>
        <w:rPr>
          <w:bCs/>
          <w:sz w:val="18"/>
          <w:szCs w:val="18"/>
        </w:rPr>
      </w:pPr>
      <w:r w:rsidRPr="007B5B4A">
        <w:rPr>
          <w:bCs/>
          <w:sz w:val="18"/>
          <w:szCs w:val="18"/>
        </w:rPr>
        <w:t>Pogodbeni stranki se zavezujeta, da bosta pri izvajanju določil te pogodbe v celoti spoštovali določila veljavne zakonodaje s področja varstva osebnih podatkov, ne glede na to ali se bosta z osebnimi podatki seznanili pri neposrednem opravljanju storitev na lokaciji upravljavca ali obdelovalca, pri nadzoru izvajanja določil te pogodbe, preko pisne dokumentacije ali na kakršen koli drug način.</w:t>
      </w:r>
    </w:p>
    <w:p w14:paraId="1A89FAFB" w14:textId="77777777" w:rsidR="007B5B4A" w:rsidRPr="007B5B4A" w:rsidRDefault="007B5B4A" w:rsidP="007B5B4A">
      <w:pPr>
        <w:pStyle w:val="Default"/>
        <w:spacing w:line="240" w:lineRule="atLeast"/>
        <w:jc w:val="both"/>
        <w:rPr>
          <w:bCs/>
          <w:sz w:val="18"/>
          <w:szCs w:val="18"/>
        </w:rPr>
      </w:pPr>
    </w:p>
    <w:p w14:paraId="3A6E2B34" w14:textId="77777777" w:rsidR="007B5B4A" w:rsidRPr="007B5B4A" w:rsidRDefault="007B5B4A" w:rsidP="007B5B4A">
      <w:pPr>
        <w:pStyle w:val="Heading1"/>
        <w:numPr>
          <w:ilvl w:val="0"/>
          <w:numId w:val="160"/>
        </w:numPr>
        <w:spacing w:before="0" w:line="240" w:lineRule="atLeast"/>
        <w:ind w:left="720" w:hanging="360"/>
        <w:jc w:val="center"/>
        <w:rPr>
          <w:rFonts w:ascii="Arial" w:hAnsi="Arial" w:cs="Arial"/>
          <w:color w:val="000000"/>
          <w:sz w:val="18"/>
          <w:szCs w:val="18"/>
        </w:rPr>
      </w:pPr>
      <w:r w:rsidRPr="007B5B4A">
        <w:rPr>
          <w:rFonts w:ascii="Arial" w:hAnsi="Arial" w:cs="Arial"/>
          <w:color w:val="000000"/>
          <w:sz w:val="18"/>
          <w:szCs w:val="18"/>
        </w:rPr>
        <w:t>PREDMET POGODBE</w:t>
      </w:r>
    </w:p>
    <w:p w14:paraId="2F7C3053" w14:textId="77777777" w:rsidR="007B5B4A" w:rsidRPr="007B5B4A" w:rsidRDefault="007B5B4A" w:rsidP="007B5B4A">
      <w:pPr>
        <w:spacing w:line="240" w:lineRule="atLeast"/>
        <w:rPr>
          <w:rFonts w:ascii="Arial" w:hAnsi="Arial" w:cs="Arial"/>
          <w:sz w:val="18"/>
          <w:szCs w:val="18"/>
        </w:rPr>
      </w:pPr>
    </w:p>
    <w:p w14:paraId="4A56B01A" w14:textId="77777777" w:rsidR="007B5B4A" w:rsidRPr="007B5B4A" w:rsidRDefault="007B5B4A" w:rsidP="007B5B4A">
      <w:pPr>
        <w:numPr>
          <w:ilvl w:val="0"/>
          <w:numId w:val="158"/>
        </w:numPr>
        <w:spacing w:after="120" w:line="240" w:lineRule="atLeast"/>
        <w:ind w:left="357" w:hanging="357"/>
        <w:jc w:val="center"/>
        <w:rPr>
          <w:rFonts w:ascii="Arial" w:hAnsi="Arial" w:cs="Arial"/>
          <w:color w:val="000000"/>
          <w:sz w:val="18"/>
          <w:szCs w:val="18"/>
        </w:rPr>
      </w:pPr>
      <w:r w:rsidRPr="007B5B4A">
        <w:rPr>
          <w:rFonts w:ascii="Arial" w:hAnsi="Arial" w:cs="Arial"/>
          <w:color w:val="000000"/>
          <w:sz w:val="18"/>
          <w:szCs w:val="18"/>
        </w:rPr>
        <w:t>člen</w:t>
      </w:r>
    </w:p>
    <w:p w14:paraId="7AAEA803" w14:textId="77777777" w:rsidR="007B5B4A" w:rsidRPr="007B5B4A" w:rsidRDefault="007B5B4A" w:rsidP="007B5B4A">
      <w:pPr>
        <w:jc w:val="both"/>
        <w:rPr>
          <w:rFonts w:ascii="Arial" w:hAnsi="Arial" w:cs="Arial"/>
          <w:bCs/>
          <w:color w:val="000000"/>
          <w:sz w:val="18"/>
          <w:szCs w:val="18"/>
        </w:rPr>
      </w:pPr>
      <w:r w:rsidRPr="007B5B4A">
        <w:rPr>
          <w:rFonts w:ascii="Arial" w:hAnsi="Arial" w:cs="Arial"/>
          <w:bCs/>
          <w:color w:val="000000"/>
          <w:sz w:val="18"/>
          <w:szCs w:val="18"/>
        </w:rPr>
        <w:t xml:space="preserve"> (1) Predmet te pogodbe je ureditev pogodbene obdelave osebnih podatkov in določitev pravic in obveznosti, kot jih določa 28. člen GDPR.</w:t>
      </w:r>
    </w:p>
    <w:p w14:paraId="0C2DF2E0" w14:textId="77777777" w:rsidR="007B5B4A" w:rsidRPr="007B5B4A" w:rsidRDefault="007B5B4A" w:rsidP="007B5B4A">
      <w:pPr>
        <w:jc w:val="both"/>
        <w:rPr>
          <w:rFonts w:ascii="Arial" w:hAnsi="Arial" w:cs="Arial"/>
          <w:bCs/>
          <w:color w:val="000000"/>
          <w:sz w:val="18"/>
          <w:szCs w:val="18"/>
        </w:rPr>
      </w:pPr>
      <w:r w:rsidRPr="007B5B4A">
        <w:rPr>
          <w:rFonts w:ascii="Arial" w:hAnsi="Arial" w:cs="Arial"/>
          <w:bCs/>
          <w:color w:val="000000"/>
          <w:sz w:val="18"/>
          <w:szCs w:val="18"/>
        </w:rPr>
        <w:t>(2) Obdelovalec bo za upravljavca opravljal s to pogodbo dogovorjena opravila v zvezi z obdelavo osebnih podatkov.</w:t>
      </w:r>
    </w:p>
    <w:p w14:paraId="59CB2C3A" w14:textId="77777777" w:rsidR="007B5B4A" w:rsidRPr="007B5B4A" w:rsidRDefault="007B5B4A" w:rsidP="007B5B4A">
      <w:pPr>
        <w:jc w:val="both"/>
        <w:rPr>
          <w:rFonts w:ascii="Arial" w:hAnsi="Arial" w:cs="Arial"/>
          <w:sz w:val="18"/>
          <w:szCs w:val="18"/>
        </w:rPr>
      </w:pPr>
    </w:p>
    <w:p w14:paraId="626C9764" w14:textId="77777777" w:rsidR="007B5B4A" w:rsidRPr="007B5B4A" w:rsidRDefault="007B5B4A" w:rsidP="007B5B4A">
      <w:pPr>
        <w:jc w:val="both"/>
        <w:rPr>
          <w:rFonts w:ascii="Arial" w:hAnsi="Arial" w:cs="Arial"/>
          <w:bCs/>
          <w:color w:val="000000"/>
          <w:sz w:val="18"/>
          <w:szCs w:val="18"/>
        </w:rPr>
      </w:pPr>
      <w:r w:rsidRPr="007B5B4A">
        <w:rPr>
          <w:rFonts w:ascii="Arial" w:hAnsi="Arial" w:cs="Arial"/>
          <w:bCs/>
          <w:color w:val="000000"/>
          <w:sz w:val="18"/>
          <w:szCs w:val="18"/>
        </w:rPr>
        <w:lastRenderedPageBreak/>
        <w:t>(3) Upravljavec zagotavlja, da za obdelavo osebnih podatkov iz določb te pogodbe, razpolaga z dopustno pravno podlago.</w:t>
      </w:r>
    </w:p>
    <w:p w14:paraId="7AF8CDDD" w14:textId="77777777" w:rsidR="007B5B4A" w:rsidRPr="007B5B4A" w:rsidRDefault="007B5B4A" w:rsidP="007B5B4A">
      <w:pPr>
        <w:spacing w:before="120"/>
        <w:jc w:val="both"/>
        <w:rPr>
          <w:rFonts w:ascii="Arial" w:hAnsi="Arial" w:cs="Arial"/>
          <w:bCs/>
          <w:color w:val="000000"/>
          <w:sz w:val="18"/>
          <w:szCs w:val="18"/>
        </w:rPr>
      </w:pPr>
      <w:r w:rsidRPr="007B5B4A">
        <w:rPr>
          <w:rFonts w:ascii="Arial" w:hAnsi="Arial" w:cs="Arial"/>
          <w:bCs/>
          <w:color w:val="000000"/>
          <w:sz w:val="18"/>
          <w:szCs w:val="18"/>
        </w:rPr>
        <w:t>(4) Obdelovalec zagotavlja, da je registriran za opravljanje dejavnosti, ki jo izvaja.</w:t>
      </w:r>
    </w:p>
    <w:p w14:paraId="35FE7EC3" w14:textId="77777777" w:rsidR="007B5B4A" w:rsidRPr="007B5B4A" w:rsidRDefault="007B5B4A" w:rsidP="007B5B4A">
      <w:pPr>
        <w:numPr>
          <w:ilvl w:val="0"/>
          <w:numId w:val="158"/>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011226F9" w14:textId="77777777" w:rsidR="007B5B4A" w:rsidRPr="007B5B4A" w:rsidRDefault="007B5B4A" w:rsidP="007B5B4A">
      <w:pPr>
        <w:jc w:val="both"/>
        <w:rPr>
          <w:rFonts w:ascii="Arial" w:hAnsi="Arial" w:cs="Arial"/>
          <w:sz w:val="18"/>
          <w:szCs w:val="18"/>
        </w:rPr>
      </w:pPr>
      <w:r w:rsidRPr="007B5B4A">
        <w:rPr>
          <w:rFonts w:ascii="Arial" w:hAnsi="Arial" w:cs="Arial"/>
          <w:sz w:val="18"/>
          <w:szCs w:val="18"/>
        </w:rPr>
        <w:t>(1) Vrste osebnih podatkov, ki jih obdelovalec obdeluje za namen izvajanja predmeta te pogodbe, in katere mu upravljavec izroča, in kategorije posameznikov, na katere se ti podatki nanašajo, so navedeni tabeli 1, ki je sestavni del te pogodbe.</w:t>
      </w:r>
    </w:p>
    <w:p w14:paraId="0237F730" w14:textId="77777777" w:rsidR="007B5B4A" w:rsidRPr="007B5B4A" w:rsidRDefault="007B5B4A" w:rsidP="007B5B4A">
      <w:pPr>
        <w:jc w:val="both"/>
        <w:rPr>
          <w:rFonts w:ascii="Arial" w:hAnsi="Arial" w:cs="Arial"/>
          <w:sz w:val="18"/>
          <w:szCs w:val="18"/>
        </w:rPr>
      </w:pPr>
      <w:r w:rsidRPr="007B5B4A">
        <w:rPr>
          <w:rFonts w:ascii="Arial" w:hAnsi="Arial" w:cs="Arial"/>
          <w:sz w:val="18"/>
          <w:szCs w:val="18"/>
        </w:rPr>
        <w:t>(2) Upravljavec v Prilogi 1 nedvoumno označi vsak osebni podatek, ki ga ne potrebuje, ne vzdržuje oziroma ne uporablja. Vsako spremembo mora upravljavec nemudoma sporočiti obdelovalcu z na novo izpolnjeno Prilogo 1.</w:t>
      </w:r>
    </w:p>
    <w:p w14:paraId="3812A379" w14:textId="77777777" w:rsidR="007B5B4A" w:rsidRPr="007B5B4A" w:rsidRDefault="007B5B4A" w:rsidP="007B5B4A">
      <w:pPr>
        <w:jc w:val="both"/>
        <w:rPr>
          <w:rFonts w:ascii="Arial" w:hAnsi="Arial" w:cs="Arial"/>
          <w:sz w:val="18"/>
          <w:szCs w:val="18"/>
        </w:rPr>
      </w:pPr>
      <w:r w:rsidRPr="007B5B4A">
        <w:rPr>
          <w:rFonts w:ascii="Arial" w:hAnsi="Arial" w:cs="Arial"/>
          <w:sz w:val="18"/>
          <w:szCs w:val="18"/>
        </w:rPr>
        <w:t xml:space="preserve"> </w:t>
      </w:r>
    </w:p>
    <w:p w14:paraId="3E162F8A" w14:textId="77777777" w:rsidR="007B5B4A" w:rsidRPr="007B5B4A" w:rsidRDefault="007B5B4A" w:rsidP="007B5B4A">
      <w:pPr>
        <w:numPr>
          <w:ilvl w:val="0"/>
          <w:numId w:val="158"/>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2171152A" w14:textId="77777777" w:rsidR="007B5B4A" w:rsidRPr="007B5B4A" w:rsidRDefault="007B5B4A" w:rsidP="007B5B4A">
      <w:pPr>
        <w:spacing w:line="240" w:lineRule="atLeast"/>
        <w:jc w:val="both"/>
        <w:rPr>
          <w:rFonts w:ascii="Arial" w:hAnsi="Arial" w:cs="Arial"/>
          <w:color w:val="000000"/>
          <w:sz w:val="18"/>
          <w:szCs w:val="18"/>
        </w:rPr>
      </w:pPr>
      <w:r w:rsidRPr="007B5B4A">
        <w:rPr>
          <w:rFonts w:ascii="Arial" w:hAnsi="Arial" w:cs="Arial"/>
          <w:color w:val="000000"/>
          <w:sz w:val="18"/>
          <w:szCs w:val="18"/>
        </w:rPr>
        <w:t xml:space="preserve">(1) Upravljavec pooblašča obdelovalca izključno za tista dejanja v zvezi s posamezno zbirko osebnih podatkov in za namene obdelave osebnih podatkov, ki so opredeljeni v tretjem stolpcu tabele 1, ki je sestavni del te pogodbe. </w:t>
      </w:r>
    </w:p>
    <w:p w14:paraId="30ED48D8" w14:textId="77777777" w:rsidR="007B5B4A" w:rsidRPr="007B5B4A" w:rsidRDefault="007B5B4A" w:rsidP="007B5B4A">
      <w:pPr>
        <w:pStyle w:val="CM22"/>
        <w:spacing w:after="0" w:line="240" w:lineRule="atLeast"/>
        <w:jc w:val="both"/>
        <w:rPr>
          <w:rFonts w:ascii="Arial" w:hAnsi="Arial" w:cs="Arial"/>
          <w:color w:val="000000"/>
          <w:sz w:val="18"/>
          <w:szCs w:val="18"/>
        </w:rPr>
      </w:pPr>
      <w:r w:rsidRPr="007B5B4A">
        <w:rPr>
          <w:rFonts w:ascii="Arial" w:hAnsi="Arial" w:cs="Arial"/>
          <w:color w:val="000000"/>
          <w:sz w:val="18"/>
          <w:szCs w:val="18"/>
        </w:rPr>
        <w:t xml:space="preserve">(2) Obdelovalec lahko omenjena dejanja izvaja za izpolnjevanje predmeta te pogodbe in po navodilih upravljavca ter jih ne sme izvajati za noben drug namen. Obdelovalec zlasti ne sme izvajati kakršne koli druge obdelave osebnih podatkov, ki ni opredeljena v tabeli 1, ki je sestavni del te pogodbe (npr. vnašanje, spreminjanje, popravljanje, dopolnjevanje, razkritje, posredovanje tretjim osebam, širjenje, uničenje, brisanje podatkov, itd.). </w:t>
      </w:r>
    </w:p>
    <w:p w14:paraId="1A104809" w14:textId="77777777" w:rsidR="007B5B4A" w:rsidRPr="007B5B4A" w:rsidRDefault="007B5B4A" w:rsidP="007B5B4A">
      <w:pPr>
        <w:pStyle w:val="CM22"/>
        <w:spacing w:after="0" w:line="240" w:lineRule="atLeast"/>
        <w:jc w:val="both"/>
        <w:rPr>
          <w:rFonts w:ascii="Arial" w:hAnsi="Arial" w:cs="Arial"/>
          <w:color w:val="000000"/>
          <w:sz w:val="18"/>
          <w:szCs w:val="18"/>
        </w:rPr>
      </w:pPr>
    </w:p>
    <w:p w14:paraId="7DA83245" w14:textId="77777777" w:rsidR="007B5B4A" w:rsidRPr="007B5B4A" w:rsidRDefault="007B5B4A" w:rsidP="007B5B4A">
      <w:pPr>
        <w:pStyle w:val="CM22"/>
        <w:spacing w:after="0" w:line="240" w:lineRule="atLeast"/>
        <w:jc w:val="both"/>
        <w:rPr>
          <w:rFonts w:ascii="Arial" w:hAnsi="Arial" w:cs="Arial"/>
          <w:color w:val="000000"/>
          <w:sz w:val="18"/>
          <w:szCs w:val="18"/>
        </w:rPr>
      </w:pPr>
      <w:r w:rsidRPr="007B5B4A">
        <w:rPr>
          <w:rFonts w:ascii="Arial" w:hAnsi="Arial" w:cs="Arial"/>
          <w:color w:val="000000"/>
          <w:sz w:val="18"/>
          <w:szCs w:val="18"/>
        </w:rPr>
        <w:t>(3) Obdelovalec obdeluje osebne podatke v imenu in za račun upravljavca osebnih podatkov.</w:t>
      </w:r>
    </w:p>
    <w:p w14:paraId="389D7954" w14:textId="77777777" w:rsidR="007B5B4A" w:rsidRPr="007B5B4A" w:rsidRDefault="007B5B4A" w:rsidP="007B5B4A">
      <w:pPr>
        <w:spacing w:line="240" w:lineRule="atLeast"/>
        <w:jc w:val="both"/>
        <w:rPr>
          <w:rFonts w:ascii="Arial" w:hAnsi="Arial" w:cs="Arial"/>
          <w:color w:val="000000"/>
          <w:sz w:val="18"/>
          <w:szCs w:val="18"/>
        </w:rPr>
      </w:pPr>
    </w:p>
    <w:p w14:paraId="0C445386" w14:textId="77777777" w:rsidR="007B5B4A" w:rsidRPr="007B5B4A" w:rsidRDefault="007B5B4A" w:rsidP="007B5B4A">
      <w:pPr>
        <w:numPr>
          <w:ilvl w:val="0"/>
          <w:numId w:val="158"/>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147B41E5" w14:textId="77777777" w:rsidR="007B5B4A" w:rsidRDefault="007B5B4A" w:rsidP="007B5B4A">
      <w:pPr>
        <w:spacing w:line="240" w:lineRule="atLeast"/>
        <w:jc w:val="both"/>
        <w:rPr>
          <w:rFonts w:ascii="Arial" w:hAnsi="Arial" w:cs="Arial"/>
          <w:color w:val="000000"/>
          <w:sz w:val="18"/>
          <w:szCs w:val="18"/>
        </w:rPr>
      </w:pPr>
    </w:p>
    <w:p w14:paraId="56CADE58" w14:textId="6D1D34B0" w:rsidR="007B5B4A" w:rsidRPr="007B5B4A" w:rsidRDefault="007B5B4A" w:rsidP="007B5B4A">
      <w:pPr>
        <w:spacing w:line="240" w:lineRule="atLeast"/>
        <w:jc w:val="both"/>
        <w:rPr>
          <w:rFonts w:ascii="Arial" w:hAnsi="Arial" w:cs="Arial"/>
          <w:color w:val="000000"/>
          <w:sz w:val="18"/>
          <w:szCs w:val="18"/>
        </w:rPr>
      </w:pPr>
      <w:r w:rsidRPr="007B5B4A">
        <w:rPr>
          <w:rFonts w:ascii="Arial" w:hAnsi="Arial" w:cs="Arial"/>
          <w:color w:val="000000"/>
          <w:sz w:val="18"/>
          <w:szCs w:val="18"/>
        </w:rPr>
        <w:t>Obdelovalec obdeluje osebne podatke sam, s svojimi kadrovskimi, tehničnimi in infrastrukturnimi viri, in jih ne sme predati morebitnim drugim obdelovalcem v podobdelavo.</w:t>
      </w:r>
    </w:p>
    <w:p w14:paraId="604A712B" w14:textId="77777777" w:rsidR="007B5B4A" w:rsidRPr="007B5B4A" w:rsidRDefault="007B5B4A" w:rsidP="007B5B4A">
      <w:pPr>
        <w:numPr>
          <w:ilvl w:val="0"/>
          <w:numId w:val="158"/>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22E46A85" w14:textId="77777777" w:rsidR="007B5B4A" w:rsidRPr="007B5B4A" w:rsidRDefault="007B5B4A" w:rsidP="007B5B4A">
      <w:pPr>
        <w:pStyle w:val="Default"/>
        <w:spacing w:line="240" w:lineRule="atLeast"/>
        <w:jc w:val="both"/>
        <w:rPr>
          <w:sz w:val="18"/>
          <w:szCs w:val="18"/>
        </w:rPr>
      </w:pPr>
    </w:p>
    <w:p w14:paraId="2FD7395F" w14:textId="77777777" w:rsidR="007B5B4A" w:rsidRPr="007B5B4A" w:rsidRDefault="007B5B4A" w:rsidP="007B5B4A">
      <w:pPr>
        <w:pStyle w:val="Default"/>
        <w:spacing w:line="240" w:lineRule="atLeast"/>
        <w:jc w:val="both"/>
        <w:rPr>
          <w:sz w:val="18"/>
          <w:szCs w:val="18"/>
        </w:rPr>
      </w:pPr>
      <w:r w:rsidRPr="007B5B4A">
        <w:rPr>
          <w:sz w:val="18"/>
          <w:szCs w:val="18"/>
        </w:rPr>
        <w:t>Obdelovalec je dolžan izpolnjevati tudi obveznosti, ki so določene v krovni pogodbi, v delu, ki se nanaša na varstvo osebnih podatkov.</w:t>
      </w:r>
    </w:p>
    <w:p w14:paraId="6EC0CF2B" w14:textId="77777777" w:rsidR="007B5B4A" w:rsidRPr="007B5B4A" w:rsidRDefault="007B5B4A" w:rsidP="007B5B4A">
      <w:pPr>
        <w:pStyle w:val="Default"/>
        <w:spacing w:line="240" w:lineRule="atLeast"/>
        <w:jc w:val="both"/>
        <w:rPr>
          <w:sz w:val="18"/>
          <w:szCs w:val="18"/>
        </w:rPr>
      </w:pPr>
    </w:p>
    <w:p w14:paraId="75D8A6C5" w14:textId="77777777" w:rsidR="007B5B4A" w:rsidRPr="007B5B4A" w:rsidRDefault="007B5B4A" w:rsidP="007B5B4A">
      <w:pPr>
        <w:numPr>
          <w:ilvl w:val="0"/>
          <w:numId w:val="158"/>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1382C10A" w14:textId="77777777" w:rsidR="007B5B4A" w:rsidRPr="007B5B4A" w:rsidRDefault="007B5B4A" w:rsidP="007B5B4A">
      <w:pPr>
        <w:spacing w:line="240" w:lineRule="atLeast"/>
        <w:ind w:left="360"/>
        <w:rPr>
          <w:rFonts w:ascii="Arial" w:hAnsi="Arial" w:cs="Arial"/>
          <w:color w:val="000000"/>
          <w:sz w:val="18"/>
          <w:szCs w:val="18"/>
        </w:rPr>
      </w:pPr>
    </w:p>
    <w:p w14:paraId="1A345EA6" w14:textId="77777777" w:rsidR="007B5B4A" w:rsidRPr="007B5B4A" w:rsidRDefault="007B5B4A" w:rsidP="007B5B4A">
      <w:pPr>
        <w:pStyle w:val="Default"/>
        <w:spacing w:line="240" w:lineRule="atLeast"/>
        <w:jc w:val="both"/>
        <w:rPr>
          <w:sz w:val="18"/>
          <w:szCs w:val="18"/>
        </w:rPr>
      </w:pPr>
      <w:r w:rsidRPr="007B5B4A">
        <w:rPr>
          <w:sz w:val="18"/>
          <w:szCs w:val="18"/>
        </w:rPr>
        <w:t>(1) Obdelovalec ob upoštevanju narave in vrste obdelave osebnih podatkov pomaga upravljavcu pri izpolnjevanju upravljavčevih obveznosti, navedenih v členih od 32 do 36 Splošne uredbe, ob upoštevanju narave obdelave in informacij, ki so dostopne obdelovalcu. Prav tako mu bo ob upoštevanju narave obdelave in informacij, ki so mu dostopne, pomagal z ustreznimi tehničnimi in organizacijskimi ukrepi, kolikor je to mogoče, pri izpolnjevanju njegovih obveznosti reševanja zahtev po uresničevanju pravic posameznikov, na katere se nanašajo podatki, iz III. poglavja GDPR.</w:t>
      </w:r>
    </w:p>
    <w:p w14:paraId="661FBAC1" w14:textId="77777777" w:rsidR="007B5B4A" w:rsidRPr="007B5B4A" w:rsidRDefault="007B5B4A" w:rsidP="007B5B4A">
      <w:pPr>
        <w:pStyle w:val="Default"/>
        <w:spacing w:line="240" w:lineRule="atLeast"/>
        <w:jc w:val="both"/>
        <w:rPr>
          <w:sz w:val="18"/>
          <w:szCs w:val="18"/>
        </w:rPr>
      </w:pPr>
    </w:p>
    <w:p w14:paraId="6A4C5DA5" w14:textId="77777777" w:rsidR="007B5B4A" w:rsidRPr="007B5B4A" w:rsidRDefault="007B5B4A" w:rsidP="007B5B4A">
      <w:pPr>
        <w:pStyle w:val="NoSpacing"/>
        <w:jc w:val="both"/>
        <w:rPr>
          <w:rFonts w:ascii="Arial" w:hAnsi="Arial" w:cs="Arial"/>
          <w:color w:val="FF0000"/>
          <w:szCs w:val="18"/>
        </w:rPr>
      </w:pPr>
      <w:r w:rsidRPr="007B5B4A">
        <w:rPr>
          <w:rFonts w:ascii="Arial" w:hAnsi="Arial" w:cs="Arial"/>
          <w:szCs w:val="18"/>
        </w:rPr>
        <w:t>(2) Obdelovalec bo dal upravljavcu na voljo vse informacije, potrebne za dokazovanje izpolnjevanja obveznosti iz 28. člena Splošne uredbe, ter njemu ali revizorju, ki ga pooblasti upravljavec, omogočil izvajanje revizij in pregledov ter pri njih tudi sodeloval.</w:t>
      </w:r>
    </w:p>
    <w:p w14:paraId="0EB1737D" w14:textId="77777777" w:rsidR="007B5B4A" w:rsidRPr="007B5B4A" w:rsidRDefault="007B5B4A" w:rsidP="007B5B4A">
      <w:pPr>
        <w:pStyle w:val="Default"/>
        <w:spacing w:line="240" w:lineRule="atLeast"/>
        <w:jc w:val="both"/>
        <w:rPr>
          <w:sz w:val="18"/>
          <w:szCs w:val="18"/>
        </w:rPr>
      </w:pPr>
    </w:p>
    <w:p w14:paraId="48A82F24" w14:textId="77777777" w:rsidR="007B5B4A" w:rsidRPr="007B5B4A" w:rsidRDefault="007B5B4A" w:rsidP="007B5B4A">
      <w:pPr>
        <w:pStyle w:val="Default"/>
        <w:spacing w:line="240" w:lineRule="atLeast"/>
        <w:jc w:val="center"/>
        <w:rPr>
          <w:sz w:val="18"/>
          <w:szCs w:val="18"/>
        </w:rPr>
      </w:pPr>
    </w:p>
    <w:p w14:paraId="772562C6" w14:textId="77777777" w:rsidR="007B5B4A" w:rsidRPr="007B5B4A" w:rsidRDefault="007B5B4A" w:rsidP="007B5B4A">
      <w:pPr>
        <w:spacing w:after="160" w:line="259" w:lineRule="auto"/>
        <w:rPr>
          <w:rFonts w:ascii="Arial" w:hAnsi="Arial" w:cs="Arial"/>
          <w:b/>
          <w:bCs/>
          <w:color w:val="000000"/>
          <w:kern w:val="32"/>
          <w:sz w:val="18"/>
          <w:szCs w:val="18"/>
        </w:rPr>
      </w:pPr>
      <w:r w:rsidRPr="007B5B4A">
        <w:rPr>
          <w:rFonts w:ascii="Arial" w:hAnsi="Arial" w:cs="Arial"/>
          <w:color w:val="000000"/>
          <w:sz w:val="18"/>
          <w:szCs w:val="18"/>
        </w:rPr>
        <w:br w:type="page"/>
      </w:r>
    </w:p>
    <w:p w14:paraId="704B38F1" w14:textId="77777777" w:rsidR="007B5B4A" w:rsidRPr="007B5B4A" w:rsidRDefault="007B5B4A" w:rsidP="007B5B4A">
      <w:pPr>
        <w:pStyle w:val="Heading1"/>
        <w:numPr>
          <w:ilvl w:val="0"/>
          <w:numId w:val="160"/>
        </w:numPr>
        <w:spacing w:before="0" w:line="240" w:lineRule="atLeast"/>
        <w:ind w:left="720" w:hanging="360"/>
        <w:jc w:val="center"/>
        <w:rPr>
          <w:rFonts w:ascii="Arial" w:hAnsi="Arial" w:cs="Arial"/>
          <w:color w:val="000000"/>
          <w:sz w:val="18"/>
          <w:szCs w:val="18"/>
        </w:rPr>
      </w:pPr>
      <w:r w:rsidRPr="007B5B4A">
        <w:rPr>
          <w:rFonts w:ascii="Arial" w:hAnsi="Arial" w:cs="Arial"/>
          <w:color w:val="000000"/>
          <w:sz w:val="18"/>
          <w:szCs w:val="18"/>
        </w:rPr>
        <w:lastRenderedPageBreak/>
        <w:t xml:space="preserve">OBVEZNOSTI OBDELOVALCA V ZVEZI S POSTOPKI IN UKREPI </w:t>
      </w:r>
    </w:p>
    <w:p w14:paraId="10D46EDD" w14:textId="77777777" w:rsidR="007B5B4A" w:rsidRPr="007B5B4A" w:rsidRDefault="007B5B4A" w:rsidP="007B5B4A">
      <w:pPr>
        <w:pStyle w:val="Heading1"/>
        <w:spacing w:before="0" w:line="240" w:lineRule="atLeast"/>
        <w:ind w:left="1080"/>
        <w:jc w:val="center"/>
        <w:rPr>
          <w:rFonts w:ascii="Arial" w:hAnsi="Arial" w:cs="Arial"/>
          <w:color w:val="000000"/>
          <w:sz w:val="18"/>
          <w:szCs w:val="18"/>
        </w:rPr>
      </w:pPr>
      <w:r w:rsidRPr="007B5B4A">
        <w:rPr>
          <w:rFonts w:ascii="Arial" w:hAnsi="Arial" w:cs="Arial"/>
          <w:color w:val="000000"/>
          <w:sz w:val="18"/>
          <w:szCs w:val="18"/>
        </w:rPr>
        <w:t>ZA VAROVANJE OSEBNIH PODATKOV</w:t>
      </w:r>
    </w:p>
    <w:p w14:paraId="40ADCAC2" w14:textId="77777777" w:rsidR="007B5B4A" w:rsidRPr="007B5B4A" w:rsidRDefault="007B5B4A" w:rsidP="007B5B4A">
      <w:pPr>
        <w:spacing w:line="240" w:lineRule="atLeast"/>
        <w:rPr>
          <w:rFonts w:ascii="Arial" w:hAnsi="Arial" w:cs="Arial"/>
          <w:sz w:val="18"/>
          <w:szCs w:val="18"/>
        </w:rPr>
      </w:pPr>
    </w:p>
    <w:p w14:paraId="66485056" w14:textId="77777777" w:rsidR="007B5B4A" w:rsidRPr="007B5B4A" w:rsidRDefault="007B5B4A" w:rsidP="007B5B4A">
      <w:pPr>
        <w:numPr>
          <w:ilvl w:val="0"/>
          <w:numId w:val="158"/>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7F3EE79A" w14:textId="77777777" w:rsidR="007B5B4A" w:rsidRPr="007B5B4A" w:rsidRDefault="007B5B4A" w:rsidP="007B5B4A">
      <w:pPr>
        <w:jc w:val="both"/>
        <w:rPr>
          <w:rFonts w:ascii="Arial" w:hAnsi="Arial" w:cs="Arial"/>
          <w:snapToGrid w:val="0"/>
          <w:color w:val="000000"/>
          <w:sz w:val="18"/>
          <w:szCs w:val="18"/>
        </w:rPr>
      </w:pPr>
    </w:p>
    <w:p w14:paraId="2B480285" w14:textId="77777777" w:rsidR="007B5B4A" w:rsidRPr="007B5B4A" w:rsidRDefault="007B5B4A" w:rsidP="007B5B4A">
      <w:pPr>
        <w:jc w:val="both"/>
        <w:rPr>
          <w:rFonts w:ascii="Arial" w:hAnsi="Arial" w:cs="Arial"/>
          <w:snapToGrid w:val="0"/>
          <w:color w:val="000000"/>
          <w:sz w:val="18"/>
          <w:szCs w:val="18"/>
        </w:rPr>
      </w:pPr>
      <w:r w:rsidRPr="007B5B4A">
        <w:rPr>
          <w:rFonts w:ascii="Arial" w:hAnsi="Arial" w:cs="Arial"/>
          <w:snapToGrid w:val="0"/>
          <w:color w:val="000000"/>
          <w:sz w:val="18"/>
          <w:szCs w:val="18"/>
        </w:rPr>
        <w:t>(1) Obdelovalec se zavezuje, da bo s prejetimi osebnimi podatki ravnal v skladu z določili GDPR, predvsem, da osebnih podatkov ne bo uporabil za drugačen namen, kot je določen v 4. in 5. členu te pogodbe.</w:t>
      </w:r>
    </w:p>
    <w:p w14:paraId="76758CC9" w14:textId="77777777" w:rsidR="007B5B4A" w:rsidRPr="007B5B4A" w:rsidRDefault="007B5B4A" w:rsidP="007B5B4A">
      <w:pPr>
        <w:jc w:val="both"/>
        <w:rPr>
          <w:rFonts w:ascii="Arial" w:hAnsi="Arial" w:cs="Arial"/>
          <w:snapToGrid w:val="0"/>
          <w:color w:val="000000"/>
          <w:sz w:val="18"/>
          <w:szCs w:val="18"/>
        </w:rPr>
      </w:pPr>
      <w:r w:rsidRPr="007B5B4A">
        <w:rPr>
          <w:rFonts w:ascii="Arial" w:hAnsi="Arial" w:cs="Arial"/>
          <w:snapToGrid w:val="0"/>
          <w:color w:val="000000"/>
          <w:sz w:val="18"/>
          <w:szCs w:val="18"/>
        </w:rPr>
        <w:t xml:space="preserve">(2) Obdelovalec mora pri izvrševanju določil te pogodbe v zvezi z osebnimi podatki, navedenimi v tej pogodbi in v zvezi z njihovo obdelavo iz te pogodbe z ustreznimi organizacijskimi in tehničnimi postopki in ukrepi zagotoviti tako varovanje osebnih podatkov, da preprečuje njihovo slučajno ali namerno nepooblaščeno uničevanje, razkritje, dostop ali drugo nepooblaščeno obdelavo. </w:t>
      </w:r>
    </w:p>
    <w:p w14:paraId="1FC9C267" w14:textId="77777777" w:rsidR="007B5B4A" w:rsidRPr="007B5B4A" w:rsidRDefault="007B5B4A" w:rsidP="007B5B4A">
      <w:pPr>
        <w:jc w:val="both"/>
        <w:rPr>
          <w:rFonts w:ascii="Arial" w:hAnsi="Arial" w:cs="Arial"/>
          <w:snapToGrid w:val="0"/>
          <w:color w:val="000000"/>
          <w:sz w:val="18"/>
          <w:szCs w:val="18"/>
        </w:rPr>
      </w:pPr>
      <w:r w:rsidRPr="007B5B4A">
        <w:rPr>
          <w:rFonts w:ascii="Arial" w:hAnsi="Arial" w:cs="Arial"/>
          <w:snapToGrid w:val="0"/>
          <w:color w:val="000000"/>
          <w:sz w:val="18"/>
          <w:szCs w:val="18"/>
        </w:rPr>
        <w:t xml:space="preserve">(3) Ukrepi iz prejšnjega odstavka morajo biti primerni glede na stanje najnovejšega tehnološkega razvoja na tem področju, stroškov izvajanja, na naravo, obseg, okoliščine in namene obdelave ter resnost in verjetnost tveganj za človekove pravice in temeljne svoboščine posameznikov, ki nastajajo pri obdelavi. Upoštevaje te okoliščine, to zlasti vključuje: </w:t>
      </w:r>
    </w:p>
    <w:p w14:paraId="1A33B5D9" w14:textId="77777777" w:rsidR="007B5B4A" w:rsidRPr="007B5B4A" w:rsidRDefault="007B5B4A" w:rsidP="007B5B4A">
      <w:pPr>
        <w:pStyle w:val="ListParagraph"/>
        <w:numPr>
          <w:ilvl w:val="0"/>
          <w:numId w:val="161"/>
        </w:numPr>
        <w:spacing w:after="0" w:line="240" w:lineRule="atLeast"/>
        <w:jc w:val="both"/>
        <w:rPr>
          <w:rFonts w:ascii="Arial" w:hAnsi="Arial" w:cs="Arial"/>
          <w:color w:val="000000"/>
          <w:sz w:val="18"/>
          <w:szCs w:val="18"/>
        </w:rPr>
      </w:pPr>
      <w:r w:rsidRPr="007B5B4A">
        <w:rPr>
          <w:rFonts w:ascii="Arial" w:hAnsi="Arial" w:cs="Arial"/>
          <w:color w:val="000000"/>
          <w:sz w:val="18"/>
          <w:szCs w:val="18"/>
        </w:rPr>
        <w:t>psevdonimizacijo in šifriranje osebnih podatkov;</w:t>
      </w:r>
    </w:p>
    <w:p w14:paraId="4CD403CC" w14:textId="77777777" w:rsidR="007B5B4A" w:rsidRPr="007B5B4A" w:rsidRDefault="007B5B4A" w:rsidP="007B5B4A">
      <w:pPr>
        <w:pStyle w:val="ListParagraph"/>
        <w:numPr>
          <w:ilvl w:val="0"/>
          <w:numId w:val="161"/>
        </w:numPr>
        <w:spacing w:after="0" w:line="240" w:lineRule="atLeast"/>
        <w:jc w:val="both"/>
        <w:rPr>
          <w:rFonts w:ascii="Arial" w:hAnsi="Arial" w:cs="Arial"/>
          <w:color w:val="000000"/>
          <w:sz w:val="18"/>
          <w:szCs w:val="18"/>
        </w:rPr>
      </w:pPr>
      <w:r w:rsidRPr="007B5B4A">
        <w:rPr>
          <w:rFonts w:ascii="Arial" w:hAnsi="Arial" w:cs="Arial"/>
          <w:color w:val="000000"/>
          <w:sz w:val="18"/>
          <w:szCs w:val="18"/>
        </w:rPr>
        <w:t>ukrepe za zagotovitev stalne zaupnosti, celovitosti, dostopnosti in odpornosti sistemov in storitev za obdelavo;</w:t>
      </w:r>
    </w:p>
    <w:p w14:paraId="7CA28B43" w14:textId="77777777" w:rsidR="007B5B4A" w:rsidRPr="007B5B4A" w:rsidRDefault="007B5B4A" w:rsidP="007B5B4A">
      <w:pPr>
        <w:pStyle w:val="ListParagraph"/>
        <w:numPr>
          <w:ilvl w:val="0"/>
          <w:numId w:val="161"/>
        </w:numPr>
        <w:spacing w:after="0" w:line="240" w:lineRule="atLeast"/>
        <w:jc w:val="both"/>
        <w:rPr>
          <w:rFonts w:ascii="Arial" w:hAnsi="Arial" w:cs="Arial"/>
          <w:color w:val="000000"/>
          <w:sz w:val="18"/>
          <w:szCs w:val="18"/>
        </w:rPr>
      </w:pPr>
      <w:r w:rsidRPr="007B5B4A">
        <w:rPr>
          <w:rFonts w:ascii="Arial" w:hAnsi="Arial" w:cs="Arial"/>
          <w:color w:val="000000"/>
          <w:sz w:val="18"/>
          <w:szCs w:val="18"/>
        </w:rPr>
        <w:t>ukrepe za zmožnost pravočasne povrnitve razpoložljivosti osebnih podatkov v primeru varnostnega incidenta;</w:t>
      </w:r>
    </w:p>
    <w:p w14:paraId="02C58799" w14:textId="77777777" w:rsidR="007B5B4A" w:rsidRPr="007B5B4A" w:rsidRDefault="007B5B4A" w:rsidP="007B5B4A">
      <w:pPr>
        <w:pStyle w:val="ListParagraph"/>
        <w:numPr>
          <w:ilvl w:val="0"/>
          <w:numId w:val="161"/>
        </w:numPr>
        <w:spacing w:after="0" w:line="240" w:lineRule="atLeast"/>
        <w:jc w:val="both"/>
        <w:rPr>
          <w:rFonts w:ascii="Arial" w:hAnsi="Arial" w:cs="Arial"/>
          <w:color w:val="000000"/>
          <w:sz w:val="18"/>
          <w:szCs w:val="18"/>
        </w:rPr>
      </w:pPr>
      <w:r w:rsidRPr="007B5B4A">
        <w:rPr>
          <w:rFonts w:ascii="Arial" w:hAnsi="Arial" w:cs="Arial"/>
          <w:color w:val="000000"/>
          <w:sz w:val="18"/>
          <w:szCs w:val="18"/>
        </w:rPr>
        <w:t>postopke rednega testiranja, ocenjevanja in vrednotenja učinkovitosti tehničnih in organizacijskih ukrepov teh ukrepov;</w:t>
      </w:r>
    </w:p>
    <w:p w14:paraId="6EEFAE9A" w14:textId="77777777" w:rsidR="007B5B4A" w:rsidRPr="007B5B4A" w:rsidRDefault="007B5B4A" w:rsidP="007B5B4A">
      <w:pPr>
        <w:pStyle w:val="ListParagraph"/>
        <w:numPr>
          <w:ilvl w:val="0"/>
          <w:numId w:val="161"/>
        </w:numPr>
        <w:tabs>
          <w:tab w:val="left" w:pos="-1080"/>
          <w:tab w:val="left" w:pos="-720"/>
          <w:tab w:val="left" w:pos="0"/>
          <w:tab w:val="left" w:pos="714"/>
          <w:tab w:val="left" w:pos="1440"/>
        </w:tabs>
        <w:suppressAutoHyphens/>
        <w:spacing w:after="0" w:line="260" w:lineRule="exact"/>
        <w:jc w:val="both"/>
        <w:rPr>
          <w:rFonts w:ascii="Arial" w:hAnsi="Arial" w:cs="Arial"/>
          <w:snapToGrid w:val="0"/>
          <w:color w:val="000000"/>
          <w:sz w:val="18"/>
          <w:szCs w:val="18"/>
        </w:rPr>
      </w:pPr>
      <w:r w:rsidRPr="007B5B4A">
        <w:rPr>
          <w:rFonts w:ascii="Arial" w:hAnsi="Arial" w:cs="Arial"/>
          <w:color w:val="000000"/>
          <w:sz w:val="18"/>
          <w:szCs w:val="18"/>
        </w:rPr>
        <w:t xml:space="preserve">v primeru dosegljivosti osebnih podatkov preko telekomunikacijskega sredstva ali </w:t>
      </w:r>
      <w:r w:rsidRPr="007B5B4A">
        <w:rPr>
          <w:rFonts w:ascii="Arial" w:hAnsi="Arial" w:cs="Arial"/>
          <w:snapToGrid w:val="0"/>
          <w:color w:val="000000"/>
          <w:sz w:val="18"/>
          <w:szCs w:val="18"/>
        </w:rPr>
        <w:t>omrežja, morajo strojna, sistemska in aplikativno programska oprema zagotavljati, da je obdelava osebnih podatkov v zbirkah osebnih podatkov v mejah pooblastil uporabnika takšnega sredstva oziroma omrežja;</w:t>
      </w:r>
    </w:p>
    <w:p w14:paraId="7C0A48B9" w14:textId="77777777" w:rsidR="007B5B4A" w:rsidRDefault="007B5B4A" w:rsidP="007B5B4A">
      <w:pPr>
        <w:pStyle w:val="ListParagraph"/>
        <w:numPr>
          <w:ilvl w:val="0"/>
          <w:numId w:val="161"/>
        </w:numPr>
        <w:tabs>
          <w:tab w:val="left" w:pos="-1080"/>
          <w:tab w:val="left" w:pos="-720"/>
          <w:tab w:val="left" w:pos="0"/>
          <w:tab w:val="left" w:pos="714"/>
          <w:tab w:val="left" w:pos="1440"/>
        </w:tabs>
        <w:suppressAutoHyphens/>
        <w:spacing w:after="0" w:line="260" w:lineRule="exact"/>
        <w:jc w:val="both"/>
        <w:rPr>
          <w:rFonts w:ascii="Arial" w:hAnsi="Arial" w:cs="Arial"/>
          <w:snapToGrid w:val="0"/>
          <w:color w:val="000000"/>
          <w:sz w:val="18"/>
          <w:szCs w:val="18"/>
        </w:rPr>
      </w:pPr>
      <w:r w:rsidRPr="007B5B4A">
        <w:rPr>
          <w:rFonts w:ascii="Arial" w:hAnsi="Arial" w:cs="Arial"/>
          <w:snapToGrid w:val="0"/>
          <w:color w:val="000000"/>
          <w:sz w:val="18"/>
          <w:szCs w:val="18"/>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0A8A184B" w14:textId="77777777" w:rsidR="007B5B4A" w:rsidRPr="007B5B4A" w:rsidRDefault="007B5B4A" w:rsidP="007B5B4A">
      <w:pPr>
        <w:pStyle w:val="ListParagraph"/>
        <w:tabs>
          <w:tab w:val="left" w:pos="-1080"/>
          <w:tab w:val="left" w:pos="-720"/>
          <w:tab w:val="left" w:pos="0"/>
          <w:tab w:val="left" w:pos="714"/>
          <w:tab w:val="left" w:pos="1440"/>
        </w:tabs>
        <w:suppressAutoHyphens/>
        <w:spacing w:after="0" w:line="260" w:lineRule="exact"/>
        <w:jc w:val="both"/>
        <w:rPr>
          <w:rFonts w:ascii="Arial" w:hAnsi="Arial" w:cs="Arial"/>
          <w:snapToGrid w:val="0"/>
          <w:color w:val="000000"/>
          <w:sz w:val="18"/>
          <w:szCs w:val="18"/>
        </w:rPr>
      </w:pPr>
    </w:p>
    <w:p w14:paraId="37368F4A" w14:textId="77777777" w:rsidR="007B5B4A" w:rsidRPr="007B5B4A" w:rsidRDefault="007B5B4A" w:rsidP="007B5B4A">
      <w:pPr>
        <w:tabs>
          <w:tab w:val="left" w:pos="-1080"/>
          <w:tab w:val="left" w:pos="-720"/>
          <w:tab w:val="left" w:pos="0"/>
          <w:tab w:val="left" w:pos="714"/>
          <w:tab w:val="left" w:pos="1440"/>
        </w:tabs>
        <w:suppressAutoHyphens/>
        <w:spacing w:line="260" w:lineRule="exact"/>
        <w:jc w:val="both"/>
        <w:rPr>
          <w:rFonts w:ascii="Arial" w:hAnsi="Arial" w:cs="Arial"/>
          <w:snapToGrid w:val="0"/>
          <w:color w:val="000000"/>
          <w:sz w:val="18"/>
          <w:szCs w:val="18"/>
        </w:rPr>
      </w:pPr>
      <w:r w:rsidRPr="007B5B4A">
        <w:rPr>
          <w:rFonts w:ascii="Arial" w:hAnsi="Arial" w:cs="Arial"/>
          <w:snapToGrid w:val="0"/>
          <w:color w:val="000000"/>
          <w:sz w:val="18"/>
          <w:szCs w:val="18"/>
        </w:rPr>
        <w:t>(4) Obdelovalec, njegovi zaposleni morajo o aktivnostih, ki so povezane z odkrivanjem ali nepooblaščenim uničenjem zaupnih podatkov, zlonamerni ali nepooblaščeni uporabi, prilaščanju, spreminjanju ali poškodovanju takoj obvestiti pooblaščeno osebo upravljavca , kot tudi obdelovalca, sami pa poskušajo takšno aktivnost preprečiti.</w:t>
      </w:r>
    </w:p>
    <w:p w14:paraId="51DE6DA6" w14:textId="77777777" w:rsidR="007B5B4A" w:rsidRPr="007B5B4A" w:rsidRDefault="007B5B4A" w:rsidP="007B5B4A">
      <w:pPr>
        <w:tabs>
          <w:tab w:val="left" w:pos="-1080"/>
          <w:tab w:val="left" w:pos="-720"/>
          <w:tab w:val="left" w:pos="0"/>
          <w:tab w:val="left" w:pos="714"/>
          <w:tab w:val="left" w:pos="1440"/>
        </w:tabs>
        <w:suppressAutoHyphens/>
        <w:spacing w:line="260" w:lineRule="exact"/>
        <w:jc w:val="both"/>
        <w:rPr>
          <w:rFonts w:ascii="Arial" w:hAnsi="Arial" w:cs="Arial"/>
          <w:snapToGrid w:val="0"/>
          <w:color w:val="000000"/>
          <w:sz w:val="18"/>
          <w:szCs w:val="18"/>
        </w:rPr>
      </w:pPr>
      <w:r w:rsidRPr="007B5B4A">
        <w:rPr>
          <w:rFonts w:ascii="Arial" w:hAnsi="Arial" w:cs="Arial"/>
          <w:snapToGrid w:val="0"/>
          <w:color w:val="000000"/>
          <w:sz w:val="18"/>
          <w:szCs w:val="18"/>
        </w:rPr>
        <w:t>(5) Obdelovalec, njegovi zaposleni morajo pravočasno obvesti upravljavca, če meni, da je določeno navodilo iz pogodbe ali dogovora ali na njuni podlagi v nasprotju z določbami GDPR.</w:t>
      </w:r>
    </w:p>
    <w:p w14:paraId="6123B3C3" w14:textId="77777777" w:rsidR="007B5B4A" w:rsidRPr="007B5B4A" w:rsidRDefault="007B5B4A" w:rsidP="007B5B4A">
      <w:pPr>
        <w:numPr>
          <w:ilvl w:val="0"/>
          <w:numId w:val="158"/>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31B41928" w14:textId="77777777" w:rsidR="007B5B4A" w:rsidRPr="007B5B4A" w:rsidRDefault="007B5B4A" w:rsidP="007B5B4A">
      <w:pPr>
        <w:pStyle w:val="Preformatted"/>
        <w:tabs>
          <w:tab w:val="clear" w:pos="9590"/>
        </w:tabs>
        <w:spacing w:line="240" w:lineRule="atLeast"/>
        <w:jc w:val="both"/>
        <w:rPr>
          <w:rFonts w:ascii="Arial" w:hAnsi="Arial" w:cs="Arial"/>
          <w:color w:val="000000"/>
          <w:sz w:val="18"/>
          <w:szCs w:val="18"/>
        </w:rPr>
      </w:pPr>
    </w:p>
    <w:p w14:paraId="6535DAC9" w14:textId="77777777" w:rsidR="007B5B4A" w:rsidRPr="007B5B4A" w:rsidRDefault="007B5B4A" w:rsidP="007B5B4A">
      <w:pPr>
        <w:pStyle w:val="Preformatted"/>
        <w:tabs>
          <w:tab w:val="clear" w:pos="9590"/>
        </w:tabs>
        <w:spacing w:line="240" w:lineRule="atLeast"/>
        <w:jc w:val="both"/>
        <w:rPr>
          <w:rFonts w:ascii="Arial" w:hAnsi="Arial" w:cs="Arial"/>
          <w:color w:val="000000"/>
          <w:sz w:val="18"/>
          <w:szCs w:val="18"/>
        </w:rPr>
      </w:pPr>
      <w:r w:rsidRPr="007B5B4A">
        <w:rPr>
          <w:rFonts w:ascii="Arial" w:hAnsi="Arial" w:cs="Arial"/>
          <w:color w:val="000000"/>
          <w:sz w:val="18"/>
          <w:szCs w:val="18"/>
        </w:rPr>
        <w:t>(1) Postopki in ukrepi za varovanje osebnih podatkov, ki jih mora zagotoviti obdelovalec po 32. členu GDPR, so podrobneje opredeljeni v tabeli 2, ki je priloga k tej pogodbi.</w:t>
      </w:r>
    </w:p>
    <w:p w14:paraId="5E174741" w14:textId="77777777" w:rsidR="007B5B4A" w:rsidRPr="007B5B4A" w:rsidRDefault="007B5B4A" w:rsidP="007B5B4A">
      <w:pPr>
        <w:spacing w:line="240" w:lineRule="atLeast"/>
        <w:jc w:val="both"/>
        <w:rPr>
          <w:rFonts w:ascii="Arial" w:hAnsi="Arial" w:cs="Arial"/>
          <w:color w:val="000000"/>
          <w:sz w:val="18"/>
          <w:szCs w:val="18"/>
        </w:rPr>
      </w:pPr>
    </w:p>
    <w:p w14:paraId="3E157A94" w14:textId="77777777" w:rsidR="007B5B4A" w:rsidRPr="007B5B4A" w:rsidRDefault="007B5B4A" w:rsidP="007B5B4A">
      <w:pPr>
        <w:pStyle w:val="Preformatted"/>
        <w:spacing w:line="240" w:lineRule="atLeast"/>
        <w:jc w:val="both"/>
        <w:rPr>
          <w:rFonts w:ascii="Arial" w:hAnsi="Arial" w:cs="Arial"/>
          <w:color w:val="000000"/>
          <w:sz w:val="18"/>
          <w:szCs w:val="18"/>
        </w:rPr>
      </w:pPr>
      <w:r w:rsidRPr="007B5B4A">
        <w:rPr>
          <w:rFonts w:ascii="Arial" w:hAnsi="Arial" w:cs="Arial"/>
          <w:color w:val="000000"/>
          <w:sz w:val="18"/>
          <w:szCs w:val="18"/>
        </w:rPr>
        <w:t>(2) Upravljavec osebnih podatkov nadzoruje izvajanje teh postopkov in ukrepov pri obdelovalcu.</w:t>
      </w:r>
    </w:p>
    <w:p w14:paraId="590C642B" w14:textId="77777777" w:rsidR="007B5B4A" w:rsidRPr="007B5B4A" w:rsidRDefault="007B5B4A" w:rsidP="007B5B4A">
      <w:pPr>
        <w:pStyle w:val="Preformatted"/>
        <w:spacing w:line="240" w:lineRule="atLeast"/>
        <w:jc w:val="both"/>
        <w:rPr>
          <w:rFonts w:ascii="Arial" w:hAnsi="Arial" w:cs="Arial"/>
          <w:color w:val="000000"/>
          <w:sz w:val="18"/>
          <w:szCs w:val="18"/>
        </w:rPr>
      </w:pPr>
    </w:p>
    <w:p w14:paraId="4B6BAEBF" w14:textId="77777777" w:rsidR="007B5B4A" w:rsidRPr="007B5B4A" w:rsidRDefault="007B5B4A" w:rsidP="007B5B4A">
      <w:pPr>
        <w:pStyle w:val="Preformatted"/>
        <w:spacing w:line="240" w:lineRule="atLeast"/>
        <w:jc w:val="both"/>
        <w:rPr>
          <w:rFonts w:ascii="Arial" w:hAnsi="Arial" w:cs="Arial"/>
          <w:color w:val="000000"/>
          <w:sz w:val="18"/>
          <w:szCs w:val="18"/>
        </w:rPr>
      </w:pPr>
    </w:p>
    <w:p w14:paraId="7D1BA927" w14:textId="77777777" w:rsidR="007B5B4A" w:rsidRPr="007B5B4A" w:rsidRDefault="007B5B4A" w:rsidP="007B5B4A">
      <w:pPr>
        <w:pStyle w:val="Heading2"/>
        <w:spacing w:before="0" w:line="240" w:lineRule="atLeast"/>
        <w:ind w:left="576" w:hanging="576"/>
        <w:rPr>
          <w:rFonts w:ascii="Arial" w:hAnsi="Arial" w:cs="Arial"/>
          <w:i/>
          <w:iCs/>
          <w:snapToGrid w:val="0"/>
          <w:color w:val="000000"/>
          <w:sz w:val="18"/>
          <w:szCs w:val="18"/>
        </w:rPr>
      </w:pPr>
    </w:p>
    <w:p w14:paraId="29354038" w14:textId="77777777" w:rsidR="007B5B4A" w:rsidRPr="007B5B4A" w:rsidRDefault="007B5B4A" w:rsidP="007B5B4A">
      <w:pPr>
        <w:pStyle w:val="Heading2"/>
        <w:spacing w:before="0" w:line="240" w:lineRule="atLeast"/>
        <w:ind w:left="576" w:hanging="576"/>
        <w:rPr>
          <w:rFonts w:ascii="Arial" w:hAnsi="Arial" w:cs="Arial"/>
          <w:i/>
          <w:iCs/>
          <w:snapToGrid w:val="0"/>
          <w:color w:val="000000"/>
          <w:sz w:val="18"/>
          <w:szCs w:val="18"/>
        </w:rPr>
      </w:pPr>
      <w:r w:rsidRPr="007B5B4A">
        <w:rPr>
          <w:rFonts w:ascii="Arial" w:hAnsi="Arial" w:cs="Arial"/>
          <w:snapToGrid w:val="0"/>
          <w:color w:val="000000"/>
          <w:sz w:val="18"/>
          <w:szCs w:val="18"/>
        </w:rPr>
        <w:t xml:space="preserve">Varovanje prostorov in strojne opreme </w:t>
      </w:r>
    </w:p>
    <w:p w14:paraId="7AED7257" w14:textId="77777777" w:rsidR="007B5B4A" w:rsidRPr="007B5B4A" w:rsidRDefault="007B5B4A" w:rsidP="007B5B4A">
      <w:pPr>
        <w:spacing w:line="240" w:lineRule="atLeast"/>
        <w:rPr>
          <w:rFonts w:ascii="Arial" w:hAnsi="Arial" w:cs="Arial"/>
          <w:sz w:val="18"/>
          <w:szCs w:val="18"/>
        </w:rPr>
      </w:pPr>
    </w:p>
    <w:p w14:paraId="0248772F" w14:textId="77777777" w:rsidR="007B5B4A" w:rsidRPr="007B5B4A" w:rsidRDefault="007B5B4A" w:rsidP="007B5B4A">
      <w:pPr>
        <w:numPr>
          <w:ilvl w:val="0"/>
          <w:numId w:val="158"/>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3110F80D" w14:textId="77777777" w:rsidR="007B5B4A" w:rsidRPr="007B5B4A" w:rsidRDefault="007B5B4A" w:rsidP="007B5B4A">
      <w:pPr>
        <w:pStyle w:val="Preformatted"/>
        <w:spacing w:line="240" w:lineRule="atLeast"/>
        <w:jc w:val="both"/>
        <w:rPr>
          <w:rFonts w:ascii="Arial" w:hAnsi="Arial" w:cs="Arial"/>
          <w:sz w:val="18"/>
          <w:szCs w:val="18"/>
        </w:rPr>
      </w:pPr>
    </w:p>
    <w:p w14:paraId="7308EA7B" w14:textId="77777777" w:rsidR="007B5B4A" w:rsidRPr="007B5B4A" w:rsidRDefault="007B5B4A" w:rsidP="007B5B4A">
      <w:pPr>
        <w:pStyle w:val="Preformatted"/>
        <w:spacing w:line="240" w:lineRule="atLeast"/>
        <w:jc w:val="both"/>
        <w:rPr>
          <w:rFonts w:ascii="Arial" w:hAnsi="Arial" w:cs="Arial"/>
          <w:sz w:val="18"/>
          <w:szCs w:val="18"/>
        </w:rPr>
      </w:pPr>
      <w:r w:rsidRPr="007B5B4A">
        <w:rPr>
          <w:rFonts w:ascii="Arial" w:hAnsi="Arial" w:cs="Arial"/>
          <w:sz w:val="18"/>
          <w:szCs w:val="18"/>
        </w:rPr>
        <w:t>(1) Prostori, v katerih se nahajajo zbirke osebnih podatkov in strojna, računalniška ter programska oprema, ki omogoča dostop do teh podatkov, morajo biti varovani z organizacijskimi ter fizičnimi in tehničnimi ukrepi, ki onemogočajo nepooblaščenim osebam dostop do podatkov.</w:t>
      </w:r>
    </w:p>
    <w:p w14:paraId="381866C5" w14:textId="77777777" w:rsidR="007B5B4A" w:rsidRPr="007B5B4A" w:rsidRDefault="007B5B4A" w:rsidP="007B5B4A">
      <w:pPr>
        <w:pStyle w:val="Preformatted"/>
        <w:spacing w:line="240" w:lineRule="atLeast"/>
        <w:jc w:val="both"/>
        <w:rPr>
          <w:rFonts w:ascii="Arial" w:hAnsi="Arial" w:cs="Arial"/>
          <w:sz w:val="18"/>
          <w:szCs w:val="18"/>
        </w:rPr>
      </w:pPr>
    </w:p>
    <w:p w14:paraId="1B2B7799" w14:textId="77777777" w:rsidR="007B5B4A" w:rsidRPr="007B5B4A" w:rsidRDefault="007B5B4A" w:rsidP="007B5B4A">
      <w:pPr>
        <w:pStyle w:val="Preformatted"/>
        <w:spacing w:line="240" w:lineRule="atLeast"/>
        <w:jc w:val="both"/>
        <w:rPr>
          <w:rFonts w:ascii="Arial" w:hAnsi="Arial" w:cs="Arial"/>
          <w:sz w:val="18"/>
          <w:szCs w:val="18"/>
        </w:rPr>
      </w:pPr>
      <w:r w:rsidRPr="007B5B4A">
        <w:rPr>
          <w:rFonts w:ascii="Arial" w:hAnsi="Arial" w:cs="Arial"/>
          <w:sz w:val="18"/>
          <w:szCs w:val="18"/>
        </w:rPr>
        <w:t>(2) Prostori obdelovalca, v katerih se obdelujejo osebni podatki upravljavca morajo biti fizično varovani, npr. z zaklepanjem, s kontrolo vstopa z vstopno kartico, z videonadzorom vstopa, z alarmom gibanja po prostorih, s fizičnim varovanjem varnostnika itd.</w:t>
      </w:r>
    </w:p>
    <w:p w14:paraId="6D97EEDD" w14:textId="77777777" w:rsidR="007B5B4A" w:rsidRPr="007B5B4A" w:rsidRDefault="007B5B4A" w:rsidP="007B5B4A">
      <w:pPr>
        <w:pStyle w:val="Preformatted"/>
        <w:spacing w:line="240" w:lineRule="atLeast"/>
        <w:jc w:val="both"/>
        <w:rPr>
          <w:rFonts w:ascii="Arial" w:hAnsi="Arial" w:cs="Arial"/>
          <w:sz w:val="18"/>
          <w:szCs w:val="18"/>
        </w:rPr>
      </w:pPr>
    </w:p>
    <w:p w14:paraId="78B37CA8" w14:textId="77777777" w:rsidR="007B5B4A" w:rsidRPr="007B5B4A" w:rsidRDefault="007B5B4A" w:rsidP="007B5B4A">
      <w:pPr>
        <w:pStyle w:val="Preformatted"/>
        <w:spacing w:line="240" w:lineRule="atLeast"/>
        <w:jc w:val="both"/>
        <w:rPr>
          <w:rFonts w:ascii="Arial" w:hAnsi="Arial" w:cs="Arial"/>
          <w:sz w:val="18"/>
          <w:szCs w:val="18"/>
        </w:rPr>
      </w:pPr>
      <w:r w:rsidRPr="007B5B4A">
        <w:rPr>
          <w:rFonts w:ascii="Arial" w:hAnsi="Arial" w:cs="Arial"/>
          <w:sz w:val="18"/>
          <w:szCs w:val="18"/>
        </w:rPr>
        <w:t>(3) Dostop v varovane prostore je dovoljen le tistim zaposlenim, katerih pravica do vstopa v posamezni prostor izhaja iz sistemizacije delovnih mest oz. drugega notranjega akta obdelovalca.</w:t>
      </w:r>
    </w:p>
    <w:p w14:paraId="18C23A49" w14:textId="77777777" w:rsidR="007B5B4A" w:rsidRPr="007B5B4A" w:rsidRDefault="007B5B4A" w:rsidP="007B5B4A">
      <w:pPr>
        <w:pStyle w:val="Preformatted"/>
        <w:spacing w:line="240" w:lineRule="atLeast"/>
        <w:jc w:val="both"/>
        <w:rPr>
          <w:rFonts w:ascii="Arial" w:hAnsi="Arial" w:cs="Arial"/>
          <w:b/>
          <w:sz w:val="18"/>
          <w:szCs w:val="18"/>
        </w:rPr>
      </w:pPr>
    </w:p>
    <w:p w14:paraId="6E42C2BB" w14:textId="77777777" w:rsidR="007B5B4A" w:rsidRPr="007B5B4A" w:rsidRDefault="007B5B4A" w:rsidP="007B5B4A">
      <w:pPr>
        <w:pStyle w:val="Preformatted"/>
        <w:spacing w:line="240" w:lineRule="atLeast"/>
        <w:jc w:val="both"/>
        <w:rPr>
          <w:rFonts w:ascii="Arial" w:hAnsi="Arial" w:cs="Arial"/>
          <w:b/>
          <w:sz w:val="18"/>
          <w:szCs w:val="18"/>
        </w:rPr>
      </w:pPr>
    </w:p>
    <w:p w14:paraId="12357354" w14:textId="77777777" w:rsidR="007B5B4A" w:rsidRPr="007B5B4A" w:rsidRDefault="007B5B4A" w:rsidP="007B5B4A">
      <w:pPr>
        <w:pStyle w:val="Heading2"/>
        <w:spacing w:before="0" w:line="240" w:lineRule="atLeast"/>
        <w:ind w:left="576" w:hanging="576"/>
        <w:jc w:val="both"/>
        <w:rPr>
          <w:rFonts w:ascii="Arial" w:hAnsi="Arial" w:cs="Arial"/>
          <w:i/>
          <w:iCs/>
          <w:snapToGrid w:val="0"/>
          <w:color w:val="000000"/>
          <w:sz w:val="18"/>
          <w:szCs w:val="18"/>
        </w:rPr>
      </w:pPr>
      <w:r w:rsidRPr="007B5B4A">
        <w:rPr>
          <w:rFonts w:ascii="Arial" w:hAnsi="Arial" w:cs="Arial"/>
          <w:snapToGrid w:val="0"/>
          <w:color w:val="000000"/>
          <w:sz w:val="18"/>
          <w:szCs w:val="18"/>
        </w:rPr>
        <w:t>Varovanje sistemske in aplikativne programske opreme</w:t>
      </w:r>
    </w:p>
    <w:p w14:paraId="27960681" w14:textId="77777777" w:rsidR="007B5B4A" w:rsidRPr="007B5B4A" w:rsidRDefault="007B5B4A" w:rsidP="007B5B4A">
      <w:pPr>
        <w:spacing w:line="240" w:lineRule="atLeast"/>
        <w:rPr>
          <w:rFonts w:ascii="Arial" w:hAnsi="Arial" w:cs="Arial"/>
          <w:sz w:val="18"/>
          <w:szCs w:val="18"/>
        </w:rPr>
      </w:pPr>
    </w:p>
    <w:p w14:paraId="4184440D" w14:textId="77777777" w:rsidR="007B5B4A" w:rsidRPr="007B5B4A" w:rsidRDefault="007B5B4A" w:rsidP="007B5B4A">
      <w:pPr>
        <w:numPr>
          <w:ilvl w:val="0"/>
          <w:numId w:val="158"/>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0A33819D" w14:textId="77777777" w:rsidR="007B5B4A" w:rsidRPr="007B5B4A" w:rsidRDefault="007B5B4A" w:rsidP="007B5B4A">
      <w:pPr>
        <w:pStyle w:val="Preformatted"/>
        <w:spacing w:line="240" w:lineRule="atLeast"/>
        <w:jc w:val="both"/>
        <w:rPr>
          <w:rFonts w:ascii="Arial" w:hAnsi="Arial" w:cs="Arial"/>
          <w:color w:val="000000"/>
          <w:sz w:val="18"/>
          <w:szCs w:val="18"/>
        </w:rPr>
      </w:pPr>
    </w:p>
    <w:p w14:paraId="7500242C" w14:textId="77777777" w:rsidR="007B5B4A" w:rsidRPr="007B5B4A" w:rsidRDefault="007B5B4A" w:rsidP="007B5B4A">
      <w:pPr>
        <w:pStyle w:val="Preformatted"/>
        <w:spacing w:line="240" w:lineRule="atLeast"/>
        <w:jc w:val="both"/>
        <w:rPr>
          <w:rFonts w:ascii="Arial" w:hAnsi="Arial" w:cs="Arial"/>
          <w:bCs/>
          <w:color w:val="000000"/>
          <w:sz w:val="18"/>
          <w:szCs w:val="18"/>
        </w:rPr>
      </w:pPr>
      <w:r w:rsidRPr="007B5B4A">
        <w:rPr>
          <w:rFonts w:ascii="Arial" w:hAnsi="Arial" w:cs="Arial"/>
          <w:color w:val="000000"/>
          <w:sz w:val="18"/>
          <w:szCs w:val="18"/>
        </w:rPr>
        <w:t xml:space="preserve">(1) Dostop do sistemske in aplikativne strojne in programske opreme mora biti varovan </w:t>
      </w:r>
      <w:r w:rsidRPr="007B5B4A">
        <w:rPr>
          <w:rFonts w:ascii="Arial" w:hAnsi="Arial" w:cs="Arial"/>
          <w:bCs/>
          <w:color w:val="000000"/>
          <w:sz w:val="18"/>
          <w:szCs w:val="18"/>
        </w:rPr>
        <w:t>s sistemom gesel za avtorizacijo in</w:t>
      </w:r>
      <w:r w:rsidRPr="007B5B4A">
        <w:rPr>
          <w:rFonts w:ascii="Arial" w:hAnsi="Arial" w:cs="Arial"/>
          <w:color w:val="000000"/>
          <w:sz w:val="18"/>
          <w:szCs w:val="18"/>
        </w:rPr>
        <w:t xml:space="preserve"> </w:t>
      </w:r>
      <w:r w:rsidRPr="007B5B4A">
        <w:rPr>
          <w:rFonts w:ascii="Arial" w:hAnsi="Arial" w:cs="Arial"/>
          <w:bCs/>
          <w:color w:val="000000"/>
          <w:sz w:val="18"/>
          <w:szCs w:val="18"/>
        </w:rPr>
        <w:t>identifikacijo uporabnikov (posebej na ravni sistemske programske opreme in aplikativne programske opreme)</w:t>
      </w:r>
      <w:r w:rsidRPr="007B5B4A">
        <w:rPr>
          <w:rFonts w:ascii="Arial" w:hAnsi="Arial" w:cs="Arial"/>
          <w:color w:val="000000"/>
          <w:sz w:val="18"/>
          <w:szCs w:val="18"/>
        </w:rPr>
        <w:t>, ki omogoča dostop samo določenim pooblaščenim delavcem in delavcem, ki za obdelovalca opravljajo servisiranje računalniške in programske opreme.</w:t>
      </w:r>
    </w:p>
    <w:p w14:paraId="21789868" w14:textId="77777777" w:rsidR="007B5B4A" w:rsidRPr="007B5B4A" w:rsidRDefault="007B5B4A" w:rsidP="007B5B4A">
      <w:pPr>
        <w:pStyle w:val="Preformatted"/>
        <w:spacing w:line="240" w:lineRule="atLeast"/>
        <w:jc w:val="both"/>
        <w:rPr>
          <w:rFonts w:ascii="Arial" w:hAnsi="Arial" w:cs="Arial"/>
          <w:bCs/>
          <w:color w:val="000000"/>
          <w:sz w:val="18"/>
          <w:szCs w:val="18"/>
        </w:rPr>
      </w:pPr>
    </w:p>
    <w:p w14:paraId="2A7BA154" w14:textId="77777777" w:rsidR="007B5B4A" w:rsidRPr="007B5B4A" w:rsidRDefault="007B5B4A" w:rsidP="007B5B4A">
      <w:pPr>
        <w:pStyle w:val="Preformatted"/>
        <w:spacing w:line="240" w:lineRule="atLeast"/>
        <w:jc w:val="both"/>
        <w:rPr>
          <w:rFonts w:ascii="Arial" w:hAnsi="Arial" w:cs="Arial"/>
          <w:color w:val="000000"/>
          <w:sz w:val="18"/>
          <w:szCs w:val="18"/>
        </w:rPr>
      </w:pPr>
      <w:r w:rsidRPr="007B5B4A">
        <w:rPr>
          <w:rFonts w:ascii="Arial" w:hAnsi="Arial" w:cs="Arial"/>
          <w:color w:val="000000"/>
          <w:sz w:val="18"/>
          <w:szCs w:val="18"/>
        </w:rPr>
        <w:t>(2) Program oziroma aplikacija mora biti sestavljen tako, da je obdelava podatkov ponovljiva, ter da ob prekinitvi obdelave ne pride do izgube, uničenja ali sprememb podatkov.</w:t>
      </w:r>
    </w:p>
    <w:p w14:paraId="63E8DB4C" w14:textId="77777777" w:rsidR="007B5B4A" w:rsidRPr="007B5B4A" w:rsidRDefault="007B5B4A" w:rsidP="007B5B4A">
      <w:pPr>
        <w:pStyle w:val="Preformatted"/>
        <w:spacing w:line="240" w:lineRule="atLeast"/>
        <w:jc w:val="both"/>
        <w:rPr>
          <w:rFonts w:ascii="Arial" w:hAnsi="Arial" w:cs="Arial"/>
          <w:color w:val="000000"/>
          <w:sz w:val="18"/>
          <w:szCs w:val="18"/>
        </w:rPr>
      </w:pPr>
    </w:p>
    <w:p w14:paraId="7731CCE5" w14:textId="77777777" w:rsidR="007B5B4A" w:rsidRPr="007B5B4A" w:rsidRDefault="007B5B4A" w:rsidP="007B5B4A">
      <w:pPr>
        <w:pStyle w:val="Preformatted"/>
        <w:spacing w:line="240" w:lineRule="atLeast"/>
        <w:jc w:val="both"/>
        <w:rPr>
          <w:rFonts w:ascii="Arial" w:hAnsi="Arial" w:cs="Arial"/>
          <w:color w:val="000000"/>
          <w:sz w:val="18"/>
          <w:szCs w:val="18"/>
        </w:rPr>
      </w:pPr>
      <w:r w:rsidRPr="007B5B4A">
        <w:rPr>
          <w:rFonts w:ascii="Arial" w:hAnsi="Arial" w:cs="Arial"/>
          <w:color w:val="000000"/>
          <w:sz w:val="18"/>
          <w:szCs w:val="18"/>
        </w:rPr>
        <w:t>(3) Vsak nov program ali spremembo pri obstoječih programih je potrebno pred redno uporabo testirati na testnem vzorcu. Razvojni programi in testne podatkovne zbirke morajo biti ločene od produkcijskega okolja.</w:t>
      </w:r>
    </w:p>
    <w:p w14:paraId="4C8E68AC" w14:textId="77777777" w:rsidR="007B5B4A" w:rsidRPr="007B5B4A" w:rsidRDefault="007B5B4A" w:rsidP="007B5B4A">
      <w:pPr>
        <w:pStyle w:val="Preformatted"/>
        <w:spacing w:line="240" w:lineRule="atLeast"/>
        <w:jc w:val="both"/>
        <w:rPr>
          <w:rFonts w:ascii="Arial" w:hAnsi="Arial" w:cs="Arial"/>
          <w:color w:val="000000"/>
          <w:sz w:val="18"/>
          <w:szCs w:val="18"/>
        </w:rPr>
      </w:pPr>
    </w:p>
    <w:p w14:paraId="0E527584" w14:textId="77777777" w:rsidR="007B5B4A" w:rsidRPr="007B5B4A" w:rsidRDefault="007B5B4A" w:rsidP="007B5B4A">
      <w:pPr>
        <w:pStyle w:val="Heading2"/>
        <w:spacing w:before="0" w:line="240" w:lineRule="atLeast"/>
        <w:ind w:left="576" w:hanging="576"/>
        <w:rPr>
          <w:rFonts w:ascii="Arial" w:hAnsi="Arial" w:cs="Arial"/>
          <w:i/>
          <w:iCs/>
          <w:snapToGrid w:val="0"/>
          <w:color w:val="000000"/>
          <w:sz w:val="18"/>
          <w:szCs w:val="18"/>
        </w:rPr>
      </w:pPr>
      <w:r w:rsidRPr="007B5B4A">
        <w:rPr>
          <w:rFonts w:ascii="Arial" w:hAnsi="Arial" w:cs="Arial"/>
          <w:snapToGrid w:val="0"/>
          <w:color w:val="000000"/>
          <w:sz w:val="18"/>
          <w:szCs w:val="18"/>
        </w:rPr>
        <w:t xml:space="preserve">Varovanje podatkovnih nosilcev </w:t>
      </w:r>
    </w:p>
    <w:p w14:paraId="0C72F311" w14:textId="77777777" w:rsidR="007B5B4A" w:rsidRPr="007B5B4A" w:rsidRDefault="007B5B4A" w:rsidP="007B5B4A">
      <w:pPr>
        <w:spacing w:line="240" w:lineRule="atLeast"/>
        <w:rPr>
          <w:rFonts w:ascii="Arial" w:hAnsi="Arial" w:cs="Arial"/>
          <w:sz w:val="18"/>
          <w:szCs w:val="18"/>
        </w:rPr>
      </w:pPr>
    </w:p>
    <w:p w14:paraId="30E389CD" w14:textId="77777777" w:rsidR="007B5B4A" w:rsidRPr="007B5B4A" w:rsidRDefault="007B5B4A" w:rsidP="007B5B4A">
      <w:pPr>
        <w:numPr>
          <w:ilvl w:val="0"/>
          <w:numId w:val="158"/>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242A40E9" w14:textId="77777777" w:rsidR="007B5B4A" w:rsidRPr="007B5B4A" w:rsidRDefault="007B5B4A" w:rsidP="007B5B4A">
      <w:pPr>
        <w:pStyle w:val="Preformatted"/>
        <w:spacing w:line="240" w:lineRule="atLeast"/>
        <w:jc w:val="both"/>
        <w:rPr>
          <w:rFonts w:ascii="Arial" w:hAnsi="Arial" w:cs="Arial"/>
          <w:color w:val="000000"/>
          <w:sz w:val="18"/>
          <w:szCs w:val="18"/>
        </w:rPr>
      </w:pPr>
    </w:p>
    <w:p w14:paraId="0408F068" w14:textId="77777777" w:rsidR="007B5B4A" w:rsidRPr="007B5B4A" w:rsidRDefault="007B5B4A" w:rsidP="007B5B4A">
      <w:pPr>
        <w:pStyle w:val="Preformatted"/>
        <w:spacing w:line="240" w:lineRule="atLeast"/>
        <w:jc w:val="both"/>
        <w:rPr>
          <w:rFonts w:ascii="Arial" w:hAnsi="Arial" w:cs="Arial"/>
          <w:color w:val="000000"/>
          <w:sz w:val="18"/>
          <w:szCs w:val="18"/>
        </w:rPr>
      </w:pPr>
      <w:r w:rsidRPr="007B5B4A">
        <w:rPr>
          <w:rFonts w:ascii="Arial" w:hAnsi="Arial" w:cs="Arial"/>
          <w:color w:val="000000"/>
          <w:sz w:val="18"/>
          <w:szCs w:val="18"/>
        </w:rPr>
        <w:t>Nosilci osebnih podatkov morajo biti hranjeni v varovanih prostorih, izven varovanih prostorov (hodniki, skupni prostori ipd.) pa morajo biti vedno zaklenjeni v ognjevarni in protivlomno zaščiteni omari.</w:t>
      </w:r>
    </w:p>
    <w:p w14:paraId="65FB7D60" w14:textId="77777777" w:rsidR="007B5B4A" w:rsidRPr="007B5B4A" w:rsidRDefault="007B5B4A" w:rsidP="007B5B4A">
      <w:pPr>
        <w:pStyle w:val="Preformatted"/>
        <w:spacing w:line="240" w:lineRule="atLeast"/>
        <w:jc w:val="both"/>
        <w:rPr>
          <w:rFonts w:ascii="Arial" w:hAnsi="Arial" w:cs="Arial"/>
          <w:color w:val="000000"/>
          <w:sz w:val="18"/>
          <w:szCs w:val="18"/>
        </w:rPr>
      </w:pPr>
    </w:p>
    <w:p w14:paraId="7C05C388" w14:textId="77777777" w:rsidR="007B5B4A" w:rsidRPr="007B5B4A" w:rsidRDefault="007B5B4A" w:rsidP="007B5B4A">
      <w:pPr>
        <w:pStyle w:val="Heading2"/>
        <w:spacing w:before="0" w:line="240" w:lineRule="atLeast"/>
        <w:ind w:left="576" w:hanging="576"/>
        <w:rPr>
          <w:rFonts w:ascii="Arial" w:hAnsi="Arial" w:cs="Arial"/>
          <w:i/>
          <w:iCs/>
          <w:snapToGrid w:val="0"/>
          <w:color w:val="000000"/>
          <w:sz w:val="18"/>
          <w:szCs w:val="18"/>
        </w:rPr>
      </w:pPr>
      <w:r w:rsidRPr="007B5B4A">
        <w:rPr>
          <w:rFonts w:ascii="Arial" w:hAnsi="Arial" w:cs="Arial"/>
          <w:snapToGrid w:val="0"/>
          <w:color w:val="000000"/>
          <w:sz w:val="18"/>
          <w:szCs w:val="18"/>
        </w:rPr>
        <w:t xml:space="preserve">Varovanje pri prenosu po telekomunikacijskih omrežjih </w:t>
      </w:r>
    </w:p>
    <w:p w14:paraId="042B3BAF" w14:textId="77777777" w:rsidR="007B5B4A" w:rsidRPr="007B5B4A" w:rsidRDefault="007B5B4A" w:rsidP="007B5B4A">
      <w:pPr>
        <w:rPr>
          <w:rFonts w:ascii="Arial" w:hAnsi="Arial" w:cs="Arial"/>
          <w:sz w:val="18"/>
          <w:szCs w:val="18"/>
        </w:rPr>
      </w:pPr>
    </w:p>
    <w:p w14:paraId="099D650C" w14:textId="77777777" w:rsidR="007B5B4A" w:rsidRPr="007B5B4A" w:rsidRDefault="007B5B4A" w:rsidP="007B5B4A">
      <w:pPr>
        <w:numPr>
          <w:ilvl w:val="0"/>
          <w:numId w:val="158"/>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763A20DF" w14:textId="77777777" w:rsidR="007B5B4A" w:rsidRPr="007B5B4A" w:rsidRDefault="007B5B4A" w:rsidP="007B5B4A">
      <w:pPr>
        <w:pStyle w:val="Preformatted"/>
        <w:spacing w:line="240" w:lineRule="atLeast"/>
        <w:jc w:val="both"/>
        <w:rPr>
          <w:rFonts w:ascii="Arial" w:hAnsi="Arial" w:cs="Arial"/>
          <w:bCs/>
          <w:color w:val="000000"/>
          <w:sz w:val="18"/>
          <w:szCs w:val="18"/>
        </w:rPr>
      </w:pPr>
    </w:p>
    <w:p w14:paraId="2F0C0EF6" w14:textId="77777777" w:rsidR="007B5B4A" w:rsidRPr="007B5B4A" w:rsidRDefault="007B5B4A" w:rsidP="007B5B4A">
      <w:pPr>
        <w:pStyle w:val="Preformatted"/>
        <w:spacing w:line="240" w:lineRule="atLeast"/>
        <w:jc w:val="both"/>
        <w:rPr>
          <w:rFonts w:ascii="Arial" w:hAnsi="Arial" w:cs="Arial"/>
          <w:bCs/>
          <w:color w:val="000000"/>
          <w:sz w:val="18"/>
          <w:szCs w:val="18"/>
        </w:rPr>
      </w:pPr>
      <w:r w:rsidRPr="007B5B4A">
        <w:rPr>
          <w:rFonts w:ascii="Arial" w:hAnsi="Arial" w:cs="Arial"/>
          <w:bCs/>
          <w:color w:val="000000"/>
          <w:sz w:val="18"/>
          <w:szCs w:val="18"/>
        </w:rPr>
        <w:t>(1) Osebni podatki morajo biti pri prenosu po telekomunikacijskih sredstvih in omrežjih ustrezno zaščiteni.</w:t>
      </w:r>
    </w:p>
    <w:p w14:paraId="7CA6C842" w14:textId="77777777" w:rsidR="007B5B4A" w:rsidRPr="007B5B4A" w:rsidRDefault="007B5B4A" w:rsidP="007B5B4A">
      <w:pPr>
        <w:pStyle w:val="Preformatted"/>
        <w:spacing w:line="240" w:lineRule="atLeast"/>
        <w:jc w:val="both"/>
        <w:rPr>
          <w:rFonts w:ascii="Arial" w:hAnsi="Arial" w:cs="Arial"/>
          <w:bCs/>
          <w:color w:val="000000"/>
          <w:sz w:val="18"/>
          <w:szCs w:val="18"/>
        </w:rPr>
      </w:pPr>
    </w:p>
    <w:p w14:paraId="255D8477" w14:textId="77777777" w:rsidR="007B5B4A" w:rsidRPr="007B5B4A" w:rsidRDefault="007B5B4A" w:rsidP="007B5B4A">
      <w:pPr>
        <w:pStyle w:val="Preformatted"/>
        <w:spacing w:line="240" w:lineRule="atLeast"/>
        <w:jc w:val="both"/>
        <w:rPr>
          <w:rFonts w:ascii="Arial" w:hAnsi="Arial" w:cs="Arial"/>
          <w:bCs/>
          <w:color w:val="000000"/>
          <w:sz w:val="18"/>
          <w:szCs w:val="18"/>
        </w:rPr>
      </w:pPr>
      <w:r w:rsidRPr="007B5B4A">
        <w:rPr>
          <w:rFonts w:ascii="Arial" w:hAnsi="Arial" w:cs="Arial"/>
          <w:bCs/>
          <w:color w:val="000000"/>
          <w:sz w:val="18"/>
          <w:szCs w:val="18"/>
        </w:rPr>
        <w:t xml:space="preserve">(2) Posebne kategorije osebnih podatkov morajo biti pri prenosu po telekomunikacijskih sredstvih in omrežjih zaščitene z uporabo kriptografskih metod in elektronskega podpisa tako, da je zagotovljena njihova nečitljivost oziroma neprepoznavnost, v kolikor upravljalec in obdelovalec lahko to tehnično zagotovita. </w:t>
      </w:r>
    </w:p>
    <w:p w14:paraId="24547F39" w14:textId="77777777" w:rsidR="007B5B4A" w:rsidRDefault="007B5B4A" w:rsidP="007B5B4A">
      <w:pPr>
        <w:pStyle w:val="Heading2"/>
        <w:spacing w:before="0" w:line="240" w:lineRule="atLeast"/>
        <w:ind w:left="576" w:hanging="576"/>
        <w:rPr>
          <w:rFonts w:ascii="Arial" w:hAnsi="Arial" w:cs="Arial"/>
          <w:snapToGrid w:val="0"/>
          <w:color w:val="000000"/>
          <w:sz w:val="18"/>
          <w:szCs w:val="18"/>
        </w:rPr>
      </w:pPr>
    </w:p>
    <w:p w14:paraId="0FAF7FB5" w14:textId="6ED2B41C" w:rsidR="007B5B4A" w:rsidRPr="007B5B4A" w:rsidRDefault="007B5B4A" w:rsidP="007B5B4A">
      <w:pPr>
        <w:pStyle w:val="Heading2"/>
        <w:spacing w:before="0" w:line="240" w:lineRule="atLeast"/>
        <w:ind w:left="576" w:hanging="576"/>
        <w:rPr>
          <w:rFonts w:ascii="Arial" w:hAnsi="Arial" w:cs="Arial"/>
          <w:i/>
          <w:iCs/>
          <w:snapToGrid w:val="0"/>
          <w:color w:val="000000"/>
          <w:sz w:val="18"/>
          <w:szCs w:val="18"/>
        </w:rPr>
      </w:pPr>
      <w:r w:rsidRPr="007B5B4A">
        <w:rPr>
          <w:rFonts w:ascii="Arial" w:hAnsi="Arial" w:cs="Arial"/>
          <w:snapToGrid w:val="0"/>
          <w:color w:val="000000"/>
          <w:sz w:val="18"/>
          <w:szCs w:val="18"/>
        </w:rPr>
        <w:t xml:space="preserve">Organizacija delovnega procesa </w:t>
      </w:r>
    </w:p>
    <w:p w14:paraId="04BAA39E" w14:textId="77777777" w:rsidR="007B5B4A" w:rsidRPr="007B5B4A" w:rsidRDefault="007B5B4A" w:rsidP="007B5B4A">
      <w:pPr>
        <w:numPr>
          <w:ilvl w:val="0"/>
          <w:numId w:val="158"/>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07239B40" w14:textId="77777777" w:rsidR="007B5B4A" w:rsidRPr="007B5B4A" w:rsidRDefault="007B5B4A" w:rsidP="007B5B4A">
      <w:pPr>
        <w:pStyle w:val="Preformatted"/>
        <w:spacing w:line="240" w:lineRule="atLeast"/>
        <w:jc w:val="both"/>
        <w:rPr>
          <w:rFonts w:ascii="Arial" w:hAnsi="Arial" w:cs="Arial"/>
          <w:color w:val="000000"/>
          <w:sz w:val="18"/>
          <w:szCs w:val="18"/>
        </w:rPr>
      </w:pPr>
    </w:p>
    <w:p w14:paraId="7C079839" w14:textId="77777777" w:rsidR="007B5B4A" w:rsidRPr="007B5B4A" w:rsidRDefault="007B5B4A" w:rsidP="007B5B4A">
      <w:pPr>
        <w:pStyle w:val="Preformatted"/>
        <w:spacing w:line="240" w:lineRule="atLeast"/>
        <w:jc w:val="both"/>
        <w:rPr>
          <w:rFonts w:ascii="Arial" w:hAnsi="Arial" w:cs="Arial"/>
          <w:color w:val="000000"/>
          <w:sz w:val="18"/>
          <w:szCs w:val="18"/>
        </w:rPr>
      </w:pPr>
      <w:r w:rsidRPr="007B5B4A">
        <w:rPr>
          <w:rFonts w:ascii="Arial" w:hAnsi="Arial" w:cs="Arial"/>
          <w:color w:val="000000"/>
          <w:sz w:val="18"/>
          <w:szCs w:val="18"/>
        </w:rPr>
        <w:t xml:space="preserve">Pri obdelovalcu lahko osebne podatke obdelujejo le osebe, ki imajo v aktu o sistemizaciji delovnih mest oziroma drugem notranjem aktu določeno, da lahko obdelujejo osebne podatke, oziroma ki imajo pisno pooblastilo uprave oz. vodstva obdelovalca, ter so ustrezno strokovno usposobljene. </w:t>
      </w:r>
    </w:p>
    <w:p w14:paraId="4A67C8D4" w14:textId="77777777" w:rsidR="007B5B4A" w:rsidRPr="007B5B4A" w:rsidRDefault="007B5B4A" w:rsidP="007B5B4A">
      <w:pPr>
        <w:pStyle w:val="Preformatted"/>
        <w:spacing w:line="240" w:lineRule="atLeast"/>
        <w:rPr>
          <w:rFonts w:ascii="Arial" w:hAnsi="Arial" w:cs="Arial"/>
          <w:color w:val="000000"/>
          <w:sz w:val="18"/>
          <w:szCs w:val="18"/>
        </w:rPr>
      </w:pPr>
    </w:p>
    <w:p w14:paraId="0A904C1A" w14:textId="77777777" w:rsidR="007B5B4A" w:rsidRPr="007B5B4A" w:rsidRDefault="007B5B4A" w:rsidP="007B5B4A">
      <w:pPr>
        <w:pStyle w:val="Heading2"/>
        <w:spacing w:before="0" w:line="240" w:lineRule="atLeast"/>
        <w:ind w:left="576" w:hanging="576"/>
        <w:rPr>
          <w:rFonts w:ascii="Arial" w:hAnsi="Arial" w:cs="Arial"/>
          <w:i/>
          <w:iCs/>
          <w:snapToGrid w:val="0"/>
          <w:color w:val="000000"/>
          <w:sz w:val="18"/>
          <w:szCs w:val="18"/>
        </w:rPr>
      </w:pPr>
      <w:r w:rsidRPr="007B5B4A">
        <w:rPr>
          <w:rFonts w:ascii="Arial" w:hAnsi="Arial" w:cs="Arial"/>
          <w:snapToGrid w:val="0"/>
          <w:color w:val="000000"/>
          <w:sz w:val="18"/>
          <w:szCs w:val="18"/>
        </w:rPr>
        <w:t xml:space="preserve">Integriteta, zaupnost in dostopnost osebnih podatkov in sledljivost operacij </w:t>
      </w:r>
    </w:p>
    <w:p w14:paraId="5CC4482D" w14:textId="77777777" w:rsidR="007B5B4A" w:rsidRPr="007B5B4A" w:rsidRDefault="007B5B4A" w:rsidP="007B5B4A">
      <w:pPr>
        <w:spacing w:line="240" w:lineRule="atLeast"/>
        <w:jc w:val="both"/>
        <w:rPr>
          <w:rFonts w:ascii="Arial" w:hAnsi="Arial" w:cs="Arial"/>
          <w:color w:val="000000"/>
          <w:sz w:val="18"/>
          <w:szCs w:val="18"/>
        </w:rPr>
      </w:pPr>
    </w:p>
    <w:p w14:paraId="7111D22B" w14:textId="77777777" w:rsidR="007B5B4A" w:rsidRPr="007B5B4A" w:rsidRDefault="007B5B4A" w:rsidP="007B5B4A">
      <w:pPr>
        <w:numPr>
          <w:ilvl w:val="0"/>
          <w:numId w:val="158"/>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53B8A412" w14:textId="77777777" w:rsidR="007B5B4A" w:rsidRPr="007B5B4A" w:rsidRDefault="007B5B4A" w:rsidP="007B5B4A">
      <w:pPr>
        <w:pStyle w:val="Preformatted"/>
        <w:spacing w:line="240" w:lineRule="atLeast"/>
        <w:jc w:val="both"/>
        <w:rPr>
          <w:rFonts w:ascii="Arial" w:hAnsi="Arial" w:cs="Arial"/>
          <w:color w:val="000000"/>
          <w:sz w:val="18"/>
          <w:szCs w:val="18"/>
        </w:rPr>
      </w:pPr>
    </w:p>
    <w:p w14:paraId="6D7B2851" w14:textId="77777777" w:rsidR="007B5B4A" w:rsidRPr="007B5B4A" w:rsidRDefault="007B5B4A" w:rsidP="007B5B4A">
      <w:pPr>
        <w:pStyle w:val="Preformatted"/>
        <w:spacing w:line="240" w:lineRule="atLeast"/>
        <w:jc w:val="both"/>
        <w:rPr>
          <w:rFonts w:ascii="Arial" w:hAnsi="Arial" w:cs="Arial"/>
          <w:color w:val="000000"/>
          <w:sz w:val="18"/>
          <w:szCs w:val="18"/>
        </w:rPr>
      </w:pPr>
      <w:r w:rsidRPr="007B5B4A">
        <w:rPr>
          <w:rFonts w:ascii="Arial" w:hAnsi="Arial" w:cs="Arial"/>
          <w:color w:val="000000"/>
          <w:sz w:val="18"/>
          <w:szCs w:val="18"/>
        </w:rPr>
        <w:t>(1) Obdelovalec mora zagotoviti integriteto osebnih podatkov, ki jih obdeluje. Ukrepi zagotavljanja integritete podatkov so podrobneje opisani v drugem stolpcu tabele 2, ki je priloga k tej pogodbi.</w:t>
      </w:r>
    </w:p>
    <w:p w14:paraId="28C6AD34" w14:textId="77777777" w:rsidR="007B5B4A" w:rsidRPr="007B5B4A" w:rsidRDefault="007B5B4A" w:rsidP="007B5B4A">
      <w:pPr>
        <w:pStyle w:val="Preformatted"/>
        <w:spacing w:line="240" w:lineRule="atLeast"/>
        <w:jc w:val="both"/>
        <w:rPr>
          <w:rFonts w:ascii="Arial" w:hAnsi="Arial" w:cs="Arial"/>
          <w:color w:val="000000"/>
          <w:sz w:val="18"/>
          <w:szCs w:val="18"/>
        </w:rPr>
      </w:pPr>
    </w:p>
    <w:p w14:paraId="68EF6E71" w14:textId="77777777" w:rsidR="007B5B4A" w:rsidRPr="007B5B4A" w:rsidRDefault="007B5B4A" w:rsidP="007B5B4A">
      <w:pPr>
        <w:pStyle w:val="Preformatted"/>
        <w:spacing w:line="240" w:lineRule="atLeast"/>
        <w:jc w:val="both"/>
        <w:rPr>
          <w:rFonts w:ascii="Arial" w:hAnsi="Arial" w:cs="Arial"/>
          <w:color w:val="000000"/>
          <w:sz w:val="18"/>
          <w:szCs w:val="18"/>
        </w:rPr>
      </w:pPr>
      <w:r w:rsidRPr="007B5B4A">
        <w:rPr>
          <w:rFonts w:ascii="Arial" w:hAnsi="Arial" w:cs="Arial"/>
          <w:color w:val="000000"/>
          <w:sz w:val="18"/>
          <w:szCs w:val="18"/>
        </w:rPr>
        <w:t>(2) Obdelovalec mora zagotoviti zaupnost osebnih podatkov, ki jih obdeluje. Ukrepi in postopki zagotavljanja zaupnosti podatkov so podrobneje opisani v drugem stolpcu tabele 2, ki je priloga k tej pogodbi.</w:t>
      </w:r>
    </w:p>
    <w:p w14:paraId="446CDAFD" w14:textId="77777777" w:rsidR="007B5B4A" w:rsidRPr="007B5B4A" w:rsidRDefault="007B5B4A" w:rsidP="007B5B4A">
      <w:pPr>
        <w:pStyle w:val="Preformatted"/>
        <w:spacing w:line="240" w:lineRule="atLeast"/>
        <w:jc w:val="both"/>
        <w:rPr>
          <w:rFonts w:ascii="Arial" w:hAnsi="Arial" w:cs="Arial"/>
          <w:color w:val="000000"/>
          <w:sz w:val="18"/>
          <w:szCs w:val="18"/>
        </w:rPr>
      </w:pPr>
      <w:r w:rsidRPr="007B5B4A">
        <w:rPr>
          <w:rFonts w:ascii="Arial" w:hAnsi="Arial" w:cs="Arial"/>
          <w:color w:val="000000"/>
          <w:sz w:val="18"/>
          <w:szCs w:val="18"/>
        </w:rPr>
        <w:t xml:space="preserve"> </w:t>
      </w:r>
    </w:p>
    <w:p w14:paraId="1F19F201" w14:textId="77777777" w:rsidR="007B5B4A" w:rsidRPr="007B5B4A" w:rsidRDefault="007B5B4A" w:rsidP="007B5B4A">
      <w:pPr>
        <w:numPr>
          <w:ilvl w:val="0"/>
          <w:numId w:val="158"/>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4165DEE3" w14:textId="77777777" w:rsidR="007B5B4A" w:rsidRPr="007B5B4A" w:rsidRDefault="007B5B4A" w:rsidP="007B5B4A">
      <w:pPr>
        <w:spacing w:line="240" w:lineRule="atLeast"/>
        <w:ind w:left="360"/>
        <w:rPr>
          <w:rFonts w:ascii="Arial" w:hAnsi="Arial" w:cs="Arial"/>
          <w:color w:val="000000"/>
          <w:sz w:val="18"/>
          <w:szCs w:val="18"/>
        </w:rPr>
      </w:pPr>
    </w:p>
    <w:p w14:paraId="7C249216" w14:textId="77777777" w:rsidR="007B5B4A" w:rsidRPr="007B5B4A" w:rsidRDefault="007B5B4A" w:rsidP="007B5B4A">
      <w:pPr>
        <w:pStyle w:val="Preformatted"/>
        <w:spacing w:line="240" w:lineRule="atLeast"/>
        <w:jc w:val="both"/>
        <w:rPr>
          <w:rFonts w:ascii="Arial" w:hAnsi="Arial" w:cs="Arial"/>
          <w:color w:val="000000"/>
          <w:sz w:val="18"/>
          <w:szCs w:val="18"/>
        </w:rPr>
      </w:pPr>
      <w:r w:rsidRPr="007B5B4A">
        <w:rPr>
          <w:rFonts w:ascii="Arial" w:hAnsi="Arial" w:cs="Arial"/>
          <w:color w:val="000000"/>
          <w:sz w:val="18"/>
          <w:szCs w:val="18"/>
        </w:rPr>
        <w:t>Obdelovalec mora zagotoviti dostopnost osebnih podatkov, ki jih obdeluje. Ukrepi in postopki zagotavljanja dostopnosti podatkov so podrobneje opisani v tretjem stolpcu tabele 2, ki je priloga k tej pogodbi.</w:t>
      </w:r>
    </w:p>
    <w:p w14:paraId="22055E37" w14:textId="77777777" w:rsidR="007B5B4A" w:rsidRPr="007B5B4A" w:rsidRDefault="007B5B4A" w:rsidP="007B5B4A">
      <w:pPr>
        <w:spacing w:line="240" w:lineRule="atLeast"/>
        <w:jc w:val="both"/>
        <w:rPr>
          <w:rFonts w:ascii="Arial" w:hAnsi="Arial" w:cs="Arial"/>
          <w:color w:val="000000"/>
          <w:sz w:val="18"/>
          <w:szCs w:val="18"/>
        </w:rPr>
      </w:pPr>
    </w:p>
    <w:p w14:paraId="42FC2000" w14:textId="77777777" w:rsidR="007B5B4A" w:rsidRPr="007B5B4A" w:rsidRDefault="007B5B4A" w:rsidP="007B5B4A">
      <w:pPr>
        <w:numPr>
          <w:ilvl w:val="0"/>
          <w:numId w:val="158"/>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5D64666E" w14:textId="77777777" w:rsidR="007B5B4A" w:rsidRPr="007B5B4A" w:rsidRDefault="007B5B4A" w:rsidP="007B5B4A">
      <w:pPr>
        <w:pStyle w:val="Preformatted"/>
        <w:spacing w:line="240" w:lineRule="atLeast"/>
        <w:jc w:val="both"/>
        <w:rPr>
          <w:rFonts w:ascii="Arial" w:hAnsi="Arial" w:cs="Arial"/>
          <w:color w:val="000000"/>
          <w:sz w:val="18"/>
          <w:szCs w:val="18"/>
        </w:rPr>
      </w:pPr>
    </w:p>
    <w:p w14:paraId="6FBA8045" w14:textId="77777777" w:rsidR="007B5B4A" w:rsidRPr="007B5B4A" w:rsidRDefault="007B5B4A" w:rsidP="007B5B4A">
      <w:pPr>
        <w:pStyle w:val="Preformatted"/>
        <w:spacing w:line="240" w:lineRule="atLeast"/>
        <w:jc w:val="both"/>
        <w:rPr>
          <w:rFonts w:ascii="Arial" w:hAnsi="Arial" w:cs="Arial"/>
          <w:color w:val="000000"/>
          <w:sz w:val="18"/>
          <w:szCs w:val="18"/>
        </w:rPr>
      </w:pPr>
      <w:r w:rsidRPr="007B5B4A">
        <w:rPr>
          <w:rFonts w:ascii="Arial" w:hAnsi="Arial" w:cs="Arial"/>
          <w:color w:val="000000"/>
          <w:sz w:val="18"/>
          <w:szCs w:val="18"/>
        </w:rPr>
        <w:t>Obdelovalec mora zagotoviti sledljivost operacij pri obdelovanju osebnih podatkov in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60D7D000" w14:textId="77777777" w:rsidR="007B5B4A" w:rsidRPr="007B5B4A" w:rsidRDefault="007B5B4A" w:rsidP="007B5B4A">
      <w:pPr>
        <w:pStyle w:val="Default"/>
        <w:spacing w:line="240" w:lineRule="atLeast"/>
        <w:rPr>
          <w:b/>
          <w:bCs/>
          <w:sz w:val="18"/>
          <w:szCs w:val="18"/>
        </w:rPr>
      </w:pPr>
    </w:p>
    <w:p w14:paraId="52537048" w14:textId="77777777" w:rsidR="007B5B4A" w:rsidRPr="007B5B4A" w:rsidRDefault="007B5B4A" w:rsidP="007B5B4A">
      <w:pPr>
        <w:pStyle w:val="Heading1"/>
        <w:numPr>
          <w:ilvl w:val="0"/>
          <w:numId w:val="160"/>
        </w:numPr>
        <w:spacing w:before="0" w:line="240" w:lineRule="atLeast"/>
        <w:ind w:left="720" w:hanging="360"/>
        <w:jc w:val="center"/>
        <w:rPr>
          <w:rFonts w:ascii="Arial" w:hAnsi="Arial" w:cs="Arial"/>
          <w:color w:val="000000"/>
          <w:sz w:val="18"/>
          <w:szCs w:val="18"/>
        </w:rPr>
      </w:pPr>
      <w:r w:rsidRPr="007B5B4A">
        <w:rPr>
          <w:rFonts w:ascii="Arial" w:hAnsi="Arial" w:cs="Arial"/>
          <w:color w:val="000000"/>
          <w:sz w:val="18"/>
          <w:szCs w:val="18"/>
        </w:rPr>
        <w:t>OBVEZNOSTI IN POOBLASTILA UPRAVLJAVCA</w:t>
      </w:r>
    </w:p>
    <w:p w14:paraId="660763A7" w14:textId="77777777" w:rsidR="007B5B4A" w:rsidRPr="007B5B4A" w:rsidRDefault="007B5B4A" w:rsidP="007B5B4A">
      <w:pPr>
        <w:rPr>
          <w:rFonts w:ascii="Arial" w:hAnsi="Arial" w:cs="Arial"/>
          <w:sz w:val="18"/>
          <w:szCs w:val="18"/>
        </w:rPr>
      </w:pPr>
    </w:p>
    <w:p w14:paraId="4486F448" w14:textId="77777777" w:rsidR="007B5B4A" w:rsidRPr="007B5B4A" w:rsidRDefault="007B5B4A" w:rsidP="007B5B4A">
      <w:pPr>
        <w:numPr>
          <w:ilvl w:val="0"/>
          <w:numId w:val="158"/>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0856363E" w14:textId="77777777" w:rsidR="007B5B4A" w:rsidRPr="007B5B4A" w:rsidRDefault="007B5B4A" w:rsidP="007B5B4A">
      <w:pPr>
        <w:pStyle w:val="Default"/>
        <w:spacing w:line="240" w:lineRule="atLeast"/>
        <w:jc w:val="both"/>
        <w:rPr>
          <w:bCs/>
          <w:sz w:val="18"/>
          <w:szCs w:val="18"/>
        </w:rPr>
      </w:pPr>
    </w:p>
    <w:p w14:paraId="6E6B91F5" w14:textId="77777777" w:rsidR="007B5B4A" w:rsidRPr="007B5B4A" w:rsidRDefault="007B5B4A" w:rsidP="007B5B4A">
      <w:pPr>
        <w:pStyle w:val="Default"/>
        <w:spacing w:line="240" w:lineRule="atLeast"/>
        <w:jc w:val="both"/>
        <w:rPr>
          <w:bCs/>
          <w:sz w:val="18"/>
          <w:szCs w:val="18"/>
        </w:rPr>
      </w:pPr>
      <w:r w:rsidRPr="007B5B4A">
        <w:rPr>
          <w:bCs/>
          <w:sz w:val="18"/>
          <w:szCs w:val="18"/>
        </w:rPr>
        <w:t>Upravljavec zbirk osebnih podatkov oz. oseba, ki jo ta pooblasti, je dolžan nadzorovati izvajanje določil iz posameznih členov te pogodbe, obdelovalec pa mu mora to omogočiti in z njim sodelovati. Nadzor se izvaja v delovnem času obdelovalca, pri čemer je upravljavec dolžan predhodno obvestiti obdelovalca o nameravanem prihodu. Oseba, ki vrši nadzor, mora obdelovalcu izkazati upravljavčevo pooblastilo za izvajanje nadzora.</w:t>
      </w:r>
    </w:p>
    <w:p w14:paraId="2FCB4F01" w14:textId="77777777" w:rsidR="007B5B4A" w:rsidRPr="007B5B4A" w:rsidRDefault="007B5B4A" w:rsidP="007B5B4A">
      <w:pPr>
        <w:pStyle w:val="Default"/>
        <w:spacing w:line="240" w:lineRule="atLeast"/>
        <w:jc w:val="both"/>
        <w:rPr>
          <w:bCs/>
          <w:sz w:val="18"/>
          <w:szCs w:val="18"/>
        </w:rPr>
      </w:pPr>
    </w:p>
    <w:p w14:paraId="25A29B87" w14:textId="77777777" w:rsidR="007B5B4A" w:rsidRPr="007B5B4A" w:rsidRDefault="007B5B4A" w:rsidP="007B5B4A">
      <w:pPr>
        <w:numPr>
          <w:ilvl w:val="0"/>
          <w:numId w:val="158"/>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6A354C6D" w14:textId="77777777" w:rsidR="007B5B4A" w:rsidRPr="007B5B4A" w:rsidRDefault="007B5B4A" w:rsidP="007B5B4A">
      <w:pPr>
        <w:pStyle w:val="Default"/>
        <w:spacing w:line="240" w:lineRule="atLeast"/>
        <w:jc w:val="both"/>
        <w:rPr>
          <w:bCs/>
          <w:color w:val="auto"/>
          <w:sz w:val="18"/>
          <w:szCs w:val="18"/>
        </w:rPr>
      </w:pPr>
    </w:p>
    <w:p w14:paraId="19C1EF41" w14:textId="77777777" w:rsidR="007B5B4A" w:rsidRPr="007B5B4A" w:rsidRDefault="007B5B4A" w:rsidP="007B5B4A">
      <w:pPr>
        <w:pStyle w:val="Default"/>
        <w:spacing w:line="240" w:lineRule="atLeast"/>
        <w:jc w:val="both"/>
        <w:rPr>
          <w:bCs/>
          <w:sz w:val="18"/>
          <w:szCs w:val="18"/>
        </w:rPr>
      </w:pPr>
      <w:r w:rsidRPr="007B5B4A">
        <w:rPr>
          <w:bCs/>
          <w:color w:val="auto"/>
          <w:sz w:val="18"/>
          <w:szCs w:val="18"/>
        </w:rPr>
        <w:t xml:space="preserve">(1) Za skrbnika pogodbe s strani upravljavca se imenuje </w:t>
      </w:r>
      <w:r w:rsidRPr="007B5B4A">
        <w:rPr>
          <w:bCs/>
          <w:sz w:val="18"/>
          <w:szCs w:val="18"/>
        </w:rPr>
        <w:t>zakoniti zastopnik upravljavca ali oseba, ki jo on določi________________________________________, e-naslov:_________________________, tel.:_________________.</w:t>
      </w:r>
    </w:p>
    <w:p w14:paraId="40045B8B" w14:textId="77777777" w:rsidR="007B5B4A" w:rsidRPr="007B5B4A" w:rsidRDefault="007B5B4A" w:rsidP="007B5B4A">
      <w:pPr>
        <w:pStyle w:val="Default"/>
        <w:spacing w:line="240" w:lineRule="atLeast"/>
        <w:jc w:val="both"/>
        <w:rPr>
          <w:color w:val="auto"/>
          <w:sz w:val="18"/>
          <w:szCs w:val="18"/>
        </w:rPr>
      </w:pPr>
    </w:p>
    <w:p w14:paraId="0238AF8D" w14:textId="77777777" w:rsidR="007B5B4A" w:rsidRPr="007B5B4A" w:rsidRDefault="007B5B4A" w:rsidP="007B5B4A">
      <w:pPr>
        <w:pStyle w:val="Default"/>
        <w:spacing w:line="240" w:lineRule="atLeast"/>
        <w:jc w:val="both"/>
        <w:rPr>
          <w:bCs/>
          <w:sz w:val="18"/>
          <w:szCs w:val="18"/>
        </w:rPr>
      </w:pPr>
      <w:r w:rsidRPr="007B5B4A">
        <w:rPr>
          <w:bCs/>
          <w:sz w:val="18"/>
          <w:szCs w:val="18"/>
        </w:rPr>
        <w:t>(2) Za skrbnika te pogodbe s strani obdelovalca se imenuje zakoniti zastopnik obdelovalca ali oseba, ki jo on določi_____________________________________, e-naslov:________________________, tel.:_________________.</w:t>
      </w:r>
    </w:p>
    <w:p w14:paraId="53B375B6" w14:textId="77777777" w:rsidR="007B5B4A" w:rsidRPr="007B5B4A" w:rsidRDefault="007B5B4A" w:rsidP="007B5B4A">
      <w:pPr>
        <w:pStyle w:val="Default"/>
        <w:spacing w:line="240" w:lineRule="atLeast"/>
        <w:jc w:val="both"/>
        <w:rPr>
          <w:bCs/>
          <w:sz w:val="18"/>
          <w:szCs w:val="18"/>
        </w:rPr>
      </w:pPr>
    </w:p>
    <w:p w14:paraId="26B79785" w14:textId="77777777" w:rsidR="007B5B4A" w:rsidRPr="007B5B4A" w:rsidRDefault="007B5B4A" w:rsidP="007B5B4A">
      <w:pPr>
        <w:pStyle w:val="Default"/>
        <w:spacing w:line="240" w:lineRule="atLeast"/>
        <w:jc w:val="both"/>
        <w:rPr>
          <w:color w:val="auto"/>
          <w:sz w:val="18"/>
          <w:szCs w:val="18"/>
        </w:rPr>
      </w:pPr>
      <w:r w:rsidRPr="007B5B4A">
        <w:rPr>
          <w:color w:val="auto"/>
          <w:sz w:val="18"/>
          <w:szCs w:val="18"/>
        </w:rPr>
        <w:lastRenderedPageBreak/>
        <w:t>V primeru, da se v času izvajanja te pogodbe spremeni skrbnik pogodbe pri kateri koli pogodbeni stranki, mora le-ta o tem pisno obvestiti drugo pogodbeno stranko. Sprememba skrbnika pogodbe začne veljati z dnem prejetega obvestila.</w:t>
      </w:r>
    </w:p>
    <w:p w14:paraId="6C3C8FF9" w14:textId="77777777" w:rsidR="007B5B4A" w:rsidRPr="007B5B4A" w:rsidRDefault="007B5B4A" w:rsidP="007B5B4A">
      <w:pPr>
        <w:pStyle w:val="Default"/>
        <w:spacing w:line="240" w:lineRule="atLeast"/>
        <w:jc w:val="both"/>
        <w:rPr>
          <w:color w:val="auto"/>
          <w:sz w:val="18"/>
          <w:szCs w:val="18"/>
        </w:rPr>
      </w:pPr>
    </w:p>
    <w:p w14:paraId="6A6C284F" w14:textId="77777777" w:rsidR="007B5B4A" w:rsidRPr="007B5B4A" w:rsidRDefault="007B5B4A" w:rsidP="007B5B4A">
      <w:pPr>
        <w:pStyle w:val="Heading1"/>
        <w:numPr>
          <w:ilvl w:val="0"/>
          <w:numId w:val="160"/>
        </w:numPr>
        <w:spacing w:before="0" w:line="240" w:lineRule="atLeast"/>
        <w:ind w:left="720" w:hanging="360"/>
        <w:jc w:val="center"/>
        <w:rPr>
          <w:rFonts w:ascii="Arial" w:hAnsi="Arial" w:cs="Arial"/>
          <w:color w:val="000000"/>
          <w:sz w:val="18"/>
          <w:szCs w:val="18"/>
        </w:rPr>
      </w:pPr>
      <w:r w:rsidRPr="007B5B4A">
        <w:rPr>
          <w:rFonts w:ascii="Arial" w:hAnsi="Arial" w:cs="Arial"/>
          <w:color w:val="000000"/>
          <w:sz w:val="18"/>
          <w:szCs w:val="18"/>
        </w:rPr>
        <w:t>ODŠKODNINSKA ODGOVORNOST</w:t>
      </w:r>
    </w:p>
    <w:p w14:paraId="52534B45" w14:textId="77777777" w:rsidR="007B5B4A" w:rsidRPr="007B5B4A" w:rsidRDefault="007B5B4A" w:rsidP="007B5B4A">
      <w:pPr>
        <w:spacing w:line="240" w:lineRule="atLeast"/>
        <w:jc w:val="both"/>
        <w:rPr>
          <w:rFonts w:ascii="Arial" w:hAnsi="Arial" w:cs="Arial"/>
          <w:color w:val="000000"/>
          <w:sz w:val="18"/>
          <w:szCs w:val="18"/>
        </w:rPr>
      </w:pPr>
    </w:p>
    <w:p w14:paraId="607B7779" w14:textId="77777777" w:rsidR="007B5B4A" w:rsidRPr="007B5B4A" w:rsidRDefault="007B5B4A" w:rsidP="007B5B4A">
      <w:pPr>
        <w:numPr>
          <w:ilvl w:val="0"/>
          <w:numId w:val="158"/>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7BA33BE3" w14:textId="77777777" w:rsidR="007B5B4A" w:rsidRPr="007B5B4A" w:rsidRDefault="007B5B4A" w:rsidP="007B5B4A">
      <w:pPr>
        <w:pStyle w:val="Default"/>
        <w:spacing w:line="240" w:lineRule="atLeast"/>
        <w:jc w:val="both"/>
        <w:rPr>
          <w:sz w:val="18"/>
          <w:szCs w:val="18"/>
        </w:rPr>
      </w:pPr>
    </w:p>
    <w:p w14:paraId="403D78FD" w14:textId="77777777" w:rsidR="007B5B4A" w:rsidRPr="007B5B4A" w:rsidRDefault="007B5B4A" w:rsidP="007B5B4A">
      <w:pPr>
        <w:pStyle w:val="Default"/>
        <w:spacing w:line="240" w:lineRule="atLeast"/>
        <w:jc w:val="both"/>
        <w:rPr>
          <w:sz w:val="18"/>
          <w:szCs w:val="18"/>
        </w:rPr>
      </w:pPr>
      <w:r w:rsidRPr="007B5B4A">
        <w:rPr>
          <w:sz w:val="18"/>
          <w:szCs w:val="18"/>
        </w:rPr>
        <w:t>(1) Obdelovalec je dolžan pri izpolnjevanju predmeta te pogodbe ter krovne pogodbe v delu, ki se nanaša na varstvo osebnih podatkov, ravnati s skrbnostjo dobrega strokovnjaka.</w:t>
      </w:r>
    </w:p>
    <w:p w14:paraId="11574F9D" w14:textId="77777777" w:rsidR="007B5B4A" w:rsidRPr="007B5B4A" w:rsidRDefault="007B5B4A" w:rsidP="007B5B4A">
      <w:pPr>
        <w:pStyle w:val="Default"/>
        <w:spacing w:line="240" w:lineRule="atLeast"/>
        <w:jc w:val="both"/>
        <w:rPr>
          <w:sz w:val="18"/>
          <w:szCs w:val="18"/>
        </w:rPr>
      </w:pPr>
    </w:p>
    <w:p w14:paraId="5D95FB5F" w14:textId="77777777" w:rsidR="007B5B4A" w:rsidRPr="007B5B4A" w:rsidRDefault="007B5B4A" w:rsidP="007B5B4A">
      <w:pPr>
        <w:pStyle w:val="Default"/>
        <w:spacing w:line="240" w:lineRule="atLeast"/>
        <w:jc w:val="both"/>
        <w:rPr>
          <w:sz w:val="18"/>
          <w:szCs w:val="18"/>
        </w:rPr>
      </w:pPr>
      <w:r w:rsidRPr="007B5B4A">
        <w:rPr>
          <w:sz w:val="18"/>
          <w:szCs w:val="18"/>
        </w:rPr>
        <w:t xml:space="preserve">(2) Če obdelovalec ne ravna v skladu z določili te pogodbe in zato obstaja nevarnost uničenja, spremembe, izgube ali nepooblaščene obdelave osebnih podatkov in upravljavec to ugotovi, obdelovalca na to opozori in le ta mora nemudoma odpraviti vse nepravilnosti in o tem nemudoma oziroma najkasneje v roku 2 dneh obvestiti upravljavca. </w:t>
      </w:r>
    </w:p>
    <w:p w14:paraId="5DD95456" w14:textId="77777777" w:rsidR="007B5B4A" w:rsidRPr="007B5B4A" w:rsidRDefault="007B5B4A" w:rsidP="007B5B4A">
      <w:pPr>
        <w:pStyle w:val="Default"/>
        <w:spacing w:line="240" w:lineRule="atLeast"/>
        <w:jc w:val="both"/>
        <w:rPr>
          <w:sz w:val="18"/>
          <w:szCs w:val="18"/>
        </w:rPr>
      </w:pPr>
    </w:p>
    <w:p w14:paraId="75854580" w14:textId="77777777" w:rsidR="007B5B4A" w:rsidRPr="007B5B4A" w:rsidRDefault="007B5B4A" w:rsidP="007B5B4A">
      <w:pPr>
        <w:pStyle w:val="Default"/>
        <w:spacing w:line="240" w:lineRule="atLeast"/>
        <w:jc w:val="both"/>
        <w:rPr>
          <w:sz w:val="18"/>
          <w:szCs w:val="18"/>
        </w:rPr>
      </w:pPr>
      <w:r w:rsidRPr="007B5B4A">
        <w:rPr>
          <w:sz w:val="18"/>
          <w:szCs w:val="18"/>
        </w:rPr>
        <w:t xml:space="preserve">(3) Obdelovalec mora ves čas sodelovati z upravljavcem z namenom odprave ali zmanjšanja posledic kršitve, ugotavljanja morebitne škode, izvedbe zakonskih obveznosti glede obveščanja nadzornega organa in posameznikov ter izvajanja navodil nadzornega organa.   </w:t>
      </w:r>
    </w:p>
    <w:p w14:paraId="14C82CAC" w14:textId="77777777" w:rsidR="007B5B4A" w:rsidRPr="007B5B4A" w:rsidRDefault="007B5B4A" w:rsidP="007B5B4A">
      <w:pPr>
        <w:spacing w:line="240" w:lineRule="atLeast"/>
        <w:jc w:val="both"/>
        <w:rPr>
          <w:rFonts w:ascii="Arial" w:hAnsi="Arial" w:cs="Arial"/>
          <w:color w:val="000000"/>
          <w:sz w:val="18"/>
          <w:szCs w:val="18"/>
        </w:rPr>
      </w:pPr>
    </w:p>
    <w:p w14:paraId="5E668EFC" w14:textId="77777777" w:rsidR="007B5B4A" w:rsidRPr="007B5B4A" w:rsidRDefault="007B5B4A" w:rsidP="007B5B4A">
      <w:pPr>
        <w:numPr>
          <w:ilvl w:val="0"/>
          <w:numId w:val="158"/>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1F8844D9" w14:textId="77777777" w:rsidR="007B5B4A" w:rsidRPr="007B5B4A" w:rsidRDefault="007B5B4A" w:rsidP="007B5B4A">
      <w:pPr>
        <w:pStyle w:val="CM23"/>
        <w:spacing w:after="0" w:line="240" w:lineRule="atLeast"/>
        <w:jc w:val="both"/>
        <w:rPr>
          <w:rFonts w:ascii="Arial" w:hAnsi="Arial" w:cs="Arial"/>
          <w:color w:val="000000"/>
          <w:sz w:val="18"/>
          <w:szCs w:val="18"/>
        </w:rPr>
      </w:pPr>
    </w:p>
    <w:p w14:paraId="49C5F081" w14:textId="77777777" w:rsidR="007B5B4A" w:rsidRPr="007B5B4A" w:rsidRDefault="007B5B4A" w:rsidP="007B5B4A">
      <w:pPr>
        <w:pStyle w:val="Preformatted"/>
        <w:tabs>
          <w:tab w:val="clear" w:pos="9590"/>
        </w:tabs>
        <w:spacing w:line="240" w:lineRule="atLeast"/>
        <w:jc w:val="both"/>
        <w:rPr>
          <w:rFonts w:ascii="Arial" w:hAnsi="Arial" w:cs="Arial"/>
          <w:color w:val="000000"/>
          <w:sz w:val="18"/>
          <w:szCs w:val="18"/>
        </w:rPr>
      </w:pPr>
      <w:r w:rsidRPr="007B5B4A">
        <w:rPr>
          <w:rFonts w:ascii="Arial" w:hAnsi="Arial" w:cs="Arial"/>
          <w:sz w:val="18"/>
          <w:szCs w:val="18"/>
        </w:rPr>
        <w:t xml:space="preserve">(1) </w:t>
      </w:r>
      <w:r w:rsidRPr="007B5B4A">
        <w:rPr>
          <w:rFonts w:ascii="Arial" w:hAnsi="Arial" w:cs="Arial"/>
          <w:color w:val="000000"/>
          <w:sz w:val="18"/>
          <w:szCs w:val="18"/>
        </w:rPr>
        <w:t>Vsaka pogodbena stranka po tej pogodbi odgovarja drugi pogodbeni stranki po tej pogodbi, za vso škodo, ki bi nastala drugi pogodbeni stranki v posledici katerekoli kršitve te pogodbe in/ali krovne pogodbe v delu, ki se nanaša na varstvo osebnih podatkov s strani pogodbene stranke (oz. tretjega, za katerega posredno ali neposredno odgovarja pogodbena stranka), v skladu z veljavnimi predpisi.</w:t>
      </w:r>
    </w:p>
    <w:p w14:paraId="49A85D21" w14:textId="77777777" w:rsidR="007B5B4A" w:rsidRPr="007B5B4A" w:rsidRDefault="007B5B4A" w:rsidP="007B5B4A">
      <w:pPr>
        <w:pStyle w:val="Default"/>
        <w:spacing w:line="240" w:lineRule="atLeast"/>
        <w:rPr>
          <w:sz w:val="18"/>
          <w:szCs w:val="18"/>
        </w:rPr>
      </w:pPr>
    </w:p>
    <w:p w14:paraId="5B0993C7" w14:textId="77777777" w:rsidR="007B5B4A" w:rsidRPr="007B5B4A" w:rsidRDefault="007B5B4A" w:rsidP="007B5B4A">
      <w:pPr>
        <w:pStyle w:val="Default"/>
        <w:spacing w:line="240" w:lineRule="atLeast"/>
        <w:jc w:val="both"/>
        <w:rPr>
          <w:sz w:val="18"/>
          <w:szCs w:val="18"/>
        </w:rPr>
      </w:pPr>
      <w:r w:rsidRPr="007B5B4A">
        <w:rPr>
          <w:sz w:val="18"/>
          <w:szCs w:val="18"/>
        </w:rPr>
        <w:t>(2) Če sta za nastalo škodo odgovorna tako upravljavec oziroma kdo drug, za katerega je upravljavec odgovoren, kot tudi obdelovalec ali kdo drug, za katerega je obdelovalec odgovoren, se odškodninska odgovornost sorazmerno porazdeli med upravljavca in obdelovalca.</w:t>
      </w:r>
    </w:p>
    <w:p w14:paraId="19771C80" w14:textId="77777777" w:rsidR="007B5B4A" w:rsidRPr="007B5B4A" w:rsidRDefault="007B5B4A" w:rsidP="007B5B4A">
      <w:pPr>
        <w:pStyle w:val="Default"/>
        <w:spacing w:line="240" w:lineRule="atLeast"/>
        <w:rPr>
          <w:sz w:val="18"/>
          <w:szCs w:val="18"/>
        </w:rPr>
      </w:pPr>
    </w:p>
    <w:p w14:paraId="098D20DC" w14:textId="77777777" w:rsidR="007B5B4A" w:rsidRPr="007B5B4A" w:rsidRDefault="007B5B4A" w:rsidP="007B5B4A">
      <w:pPr>
        <w:spacing w:line="240" w:lineRule="atLeast"/>
        <w:jc w:val="both"/>
        <w:rPr>
          <w:rFonts w:ascii="Arial" w:hAnsi="Arial" w:cs="Arial"/>
          <w:color w:val="000000"/>
          <w:sz w:val="18"/>
          <w:szCs w:val="18"/>
        </w:rPr>
      </w:pPr>
      <w:r w:rsidRPr="007B5B4A">
        <w:rPr>
          <w:rFonts w:ascii="Arial" w:hAnsi="Arial" w:cs="Arial"/>
          <w:color w:val="000000"/>
          <w:sz w:val="18"/>
          <w:szCs w:val="18"/>
        </w:rPr>
        <w:t>(3) Upravljavec in obdelovalec ne odgovarjata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 koli vplivajo na izvedbo pogodbenih obveznosti. Upravljavec in obdelovalec sta se dolžna medsebojno pisno obvestiti o nastanku višje sile v dveh dneh po nastanku le-te.</w:t>
      </w:r>
    </w:p>
    <w:p w14:paraId="55BC549C" w14:textId="77777777" w:rsidR="007B5B4A" w:rsidRPr="007B5B4A" w:rsidRDefault="007B5B4A" w:rsidP="007B5B4A">
      <w:pPr>
        <w:spacing w:line="240" w:lineRule="atLeast"/>
        <w:jc w:val="both"/>
        <w:rPr>
          <w:rFonts w:ascii="Arial" w:hAnsi="Arial" w:cs="Arial"/>
          <w:color w:val="000000"/>
          <w:sz w:val="18"/>
          <w:szCs w:val="18"/>
        </w:rPr>
      </w:pPr>
      <w:r w:rsidRPr="007B5B4A">
        <w:rPr>
          <w:rFonts w:ascii="Arial" w:hAnsi="Arial" w:cs="Arial"/>
          <w:color w:val="000000"/>
          <w:sz w:val="18"/>
          <w:szCs w:val="18"/>
        </w:rPr>
        <w:t>(4) Pogodbena stranka, ki utrpi škodo, je vedno dolžna izvesti vse razumne ukrepe za omilitev nastale škode.</w:t>
      </w:r>
    </w:p>
    <w:p w14:paraId="3506C495" w14:textId="77777777" w:rsidR="007B5B4A" w:rsidRPr="007B5B4A" w:rsidRDefault="007B5B4A" w:rsidP="007B5B4A">
      <w:pPr>
        <w:pStyle w:val="Preformatted"/>
        <w:tabs>
          <w:tab w:val="clear" w:pos="9590"/>
        </w:tabs>
        <w:spacing w:line="240" w:lineRule="atLeast"/>
        <w:jc w:val="both"/>
        <w:rPr>
          <w:rFonts w:ascii="Arial" w:hAnsi="Arial" w:cs="Arial"/>
          <w:color w:val="000000"/>
          <w:sz w:val="18"/>
          <w:szCs w:val="18"/>
        </w:rPr>
      </w:pPr>
    </w:p>
    <w:p w14:paraId="5FB04EC9" w14:textId="77777777" w:rsidR="007B5B4A" w:rsidRPr="007B5B4A" w:rsidRDefault="007B5B4A" w:rsidP="007B5B4A">
      <w:pPr>
        <w:pStyle w:val="Heading1"/>
        <w:numPr>
          <w:ilvl w:val="0"/>
          <w:numId w:val="160"/>
        </w:numPr>
        <w:spacing w:before="0" w:line="240" w:lineRule="atLeast"/>
        <w:ind w:left="720" w:hanging="360"/>
        <w:jc w:val="center"/>
        <w:rPr>
          <w:rFonts w:ascii="Arial" w:hAnsi="Arial" w:cs="Arial"/>
          <w:color w:val="000000"/>
          <w:sz w:val="18"/>
          <w:szCs w:val="18"/>
        </w:rPr>
      </w:pPr>
      <w:r w:rsidRPr="007B5B4A">
        <w:rPr>
          <w:rFonts w:ascii="Arial" w:hAnsi="Arial" w:cs="Arial"/>
          <w:color w:val="000000"/>
          <w:sz w:val="18"/>
          <w:szCs w:val="18"/>
        </w:rPr>
        <w:t>VAROVANJE ZAUPNOSTI PODATKOV</w:t>
      </w:r>
    </w:p>
    <w:p w14:paraId="09CB59E0" w14:textId="77777777" w:rsidR="007B5B4A" w:rsidRPr="007B5B4A" w:rsidRDefault="007B5B4A" w:rsidP="007B5B4A">
      <w:pPr>
        <w:spacing w:line="240" w:lineRule="atLeast"/>
        <w:jc w:val="both"/>
        <w:rPr>
          <w:rFonts w:ascii="Arial" w:hAnsi="Arial" w:cs="Arial"/>
          <w:color w:val="000000"/>
          <w:sz w:val="18"/>
          <w:szCs w:val="18"/>
        </w:rPr>
      </w:pPr>
    </w:p>
    <w:p w14:paraId="5943AC95" w14:textId="77777777" w:rsidR="007B5B4A" w:rsidRPr="007B5B4A" w:rsidRDefault="007B5B4A" w:rsidP="007B5B4A">
      <w:pPr>
        <w:numPr>
          <w:ilvl w:val="0"/>
          <w:numId w:val="158"/>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1440B18A" w14:textId="77777777" w:rsidR="007B5B4A" w:rsidRPr="007B5B4A" w:rsidRDefault="007B5B4A" w:rsidP="007B5B4A">
      <w:pPr>
        <w:pStyle w:val="Preformatted"/>
        <w:tabs>
          <w:tab w:val="clear" w:pos="9590"/>
        </w:tabs>
        <w:spacing w:line="240" w:lineRule="atLeast"/>
        <w:jc w:val="both"/>
        <w:rPr>
          <w:rFonts w:ascii="Arial" w:hAnsi="Arial" w:cs="Arial"/>
          <w:color w:val="000000"/>
          <w:sz w:val="18"/>
          <w:szCs w:val="18"/>
        </w:rPr>
      </w:pPr>
    </w:p>
    <w:p w14:paraId="10E7B3B5" w14:textId="77777777" w:rsidR="007B5B4A" w:rsidRPr="007B5B4A" w:rsidRDefault="007B5B4A" w:rsidP="007B5B4A">
      <w:pPr>
        <w:jc w:val="both"/>
        <w:rPr>
          <w:rFonts w:ascii="Arial" w:hAnsi="Arial" w:cs="Arial"/>
          <w:snapToGrid w:val="0"/>
          <w:color w:val="000000"/>
          <w:sz w:val="18"/>
          <w:szCs w:val="18"/>
        </w:rPr>
      </w:pPr>
      <w:r w:rsidRPr="007B5B4A">
        <w:rPr>
          <w:rFonts w:ascii="Arial" w:hAnsi="Arial" w:cs="Arial"/>
          <w:snapToGrid w:val="0"/>
          <w:color w:val="000000"/>
          <w:sz w:val="18"/>
          <w:szCs w:val="18"/>
        </w:rPr>
        <w:t>(1) Upravljavec in obdelovalec sta dolžna zagotoviti, da so osebe, pooblaščene za obdelavo osebnih podatkov, zavezane k zaupnosti in molčečnosti. Upravljavec in obdelovalec sta dolžna skrbeti, da bodo zaposleni in drugi posamezniki, ki zanj opravljajo dela ali naloge obdelave osebnih podatkov, varovali tajnost vseh podatkov, s katerimi se seznanijo pri opravljanju svojih del in nalog. Dolžnost varovanja tajnosti osebnih podatkov obvezuje te osebe tudi po prenehanju zaposlitve oziroma opravljanja del ali nalog, ki so predmet izvajanja te pogodbe.</w:t>
      </w:r>
    </w:p>
    <w:p w14:paraId="23E5DF8D" w14:textId="77777777" w:rsidR="007B5B4A" w:rsidRPr="007B5B4A" w:rsidRDefault="007B5B4A" w:rsidP="007B5B4A">
      <w:pPr>
        <w:rPr>
          <w:rFonts w:ascii="Arial" w:hAnsi="Arial" w:cs="Arial"/>
          <w:snapToGrid w:val="0"/>
          <w:color w:val="000000"/>
          <w:sz w:val="18"/>
          <w:szCs w:val="18"/>
        </w:rPr>
      </w:pPr>
    </w:p>
    <w:p w14:paraId="44BDF1EC" w14:textId="77777777" w:rsidR="007B5B4A" w:rsidRPr="007B5B4A" w:rsidRDefault="007B5B4A" w:rsidP="007B5B4A">
      <w:pPr>
        <w:jc w:val="both"/>
        <w:rPr>
          <w:rFonts w:ascii="Arial" w:hAnsi="Arial" w:cs="Arial"/>
          <w:snapToGrid w:val="0"/>
          <w:color w:val="000000"/>
          <w:sz w:val="18"/>
          <w:szCs w:val="18"/>
        </w:rPr>
      </w:pPr>
      <w:r w:rsidRPr="007B5B4A">
        <w:rPr>
          <w:rFonts w:ascii="Arial" w:hAnsi="Arial" w:cs="Arial"/>
          <w:snapToGrid w:val="0"/>
          <w:color w:val="000000"/>
          <w:sz w:val="18"/>
          <w:szCs w:val="18"/>
        </w:rPr>
        <w:lastRenderedPageBreak/>
        <w:t>(2) Upravljavec in obdelovalec sta dolžna poskrbeti, da so zaposleni in drugi posamezniki, ki opravljajo dela in naloge obdelave osebnih podatkov, seznanjeni s postopki in ukrepi varovanja osebnih podatkov, ki so predmet obdelave po tej pogodbi.</w:t>
      </w:r>
    </w:p>
    <w:p w14:paraId="28F3D527" w14:textId="77777777" w:rsidR="007B5B4A" w:rsidRPr="007B5B4A" w:rsidRDefault="007B5B4A" w:rsidP="007B5B4A">
      <w:pPr>
        <w:numPr>
          <w:ilvl w:val="0"/>
          <w:numId w:val="158"/>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2D44F111" w14:textId="77777777" w:rsidR="007B5B4A" w:rsidRPr="007B5B4A" w:rsidRDefault="007B5B4A" w:rsidP="007B5B4A">
      <w:pPr>
        <w:pStyle w:val="CM23"/>
        <w:spacing w:after="0" w:line="240" w:lineRule="atLeast"/>
        <w:jc w:val="both"/>
        <w:rPr>
          <w:rFonts w:ascii="Arial" w:hAnsi="Arial" w:cs="Arial"/>
          <w:color w:val="000000"/>
          <w:sz w:val="18"/>
          <w:szCs w:val="18"/>
        </w:rPr>
      </w:pPr>
    </w:p>
    <w:p w14:paraId="48E0DFFC" w14:textId="77777777" w:rsidR="007B5B4A" w:rsidRPr="007B5B4A" w:rsidRDefault="007B5B4A" w:rsidP="007B5B4A">
      <w:pPr>
        <w:spacing w:line="240" w:lineRule="atLeast"/>
        <w:jc w:val="both"/>
        <w:rPr>
          <w:rFonts w:ascii="Arial" w:hAnsi="Arial" w:cs="Arial"/>
          <w:color w:val="000000"/>
          <w:sz w:val="18"/>
          <w:szCs w:val="18"/>
        </w:rPr>
      </w:pPr>
      <w:r w:rsidRPr="007B5B4A">
        <w:rPr>
          <w:rFonts w:ascii="Arial" w:hAnsi="Arial" w:cs="Arial"/>
          <w:color w:val="000000"/>
          <w:sz w:val="18"/>
          <w:szCs w:val="18"/>
        </w:rPr>
        <w:t>(1) Pogodbeni stranki lahko razkrijeta zaupne podatke samo tistim osebam, ki neposredno sodelujejo pri izvrševanju te pogodbe. Pri tem je potrebno s primernimi navodili in ukrepi zagotoviti, da osebe, ki obdelujejo osebne podatke, le-teh ne uporabijo v nasprotju z določili te pogodbe.</w:t>
      </w:r>
    </w:p>
    <w:p w14:paraId="1BFC3ECA" w14:textId="77777777" w:rsidR="007B5B4A" w:rsidRPr="007B5B4A" w:rsidRDefault="007B5B4A" w:rsidP="007B5B4A">
      <w:pPr>
        <w:spacing w:line="240" w:lineRule="atLeast"/>
        <w:jc w:val="both"/>
        <w:rPr>
          <w:rFonts w:ascii="Arial" w:hAnsi="Arial" w:cs="Arial"/>
          <w:color w:val="000000"/>
          <w:sz w:val="18"/>
          <w:szCs w:val="18"/>
        </w:rPr>
      </w:pPr>
      <w:r w:rsidRPr="007B5B4A">
        <w:rPr>
          <w:rFonts w:ascii="Arial" w:hAnsi="Arial" w:cs="Arial"/>
          <w:color w:val="000000"/>
          <w:sz w:val="18"/>
          <w:szCs w:val="18"/>
        </w:rPr>
        <w:t>(2) Kot neupravičeno razkritje osebnih podatkov tretji osebi se šteje vsaka reprodukcija osebnih podatkov v ustni, elektronski, pisni ali kakršni koli drugi obliki, v celoti ali deloma, ali njihova distribucija nepooblaščeni osebi, ter vsaka druga oblika razkritja osebnih podatkov.</w:t>
      </w:r>
    </w:p>
    <w:p w14:paraId="50AE811C" w14:textId="77777777" w:rsidR="007B5B4A" w:rsidRPr="007B5B4A" w:rsidRDefault="007B5B4A" w:rsidP="007B5B4A">
      <w:pPr>
        <w:spacing w:line="240" w:lineRule="atLeast"/>
        <w:jc w:val="both"/>
        <w:rPr>
          <w:rFonts w:ascii="Arial" w:hAnsi="Arial" w:cs="Arial"/>
          <w:color w:val="000000"/>
          <w:sz w:val="18"/>
          <w:szCs w:val="18"/>
        </w:rPr>
      </w:pPr>
      <w:r w:rsidRPr="007B5B4A">
        <w:rPr>
          <w:rFonts w:ascii="Arial" w:hAnsi="Arial" w:cs="Arial"/>
          <w:color w:val="000000"/>
          <w:sz w:val="18"/>
          <w:szCs w:val="18"/>
        </w:rPr>
        <w:t>(3) Za zaupne štejejo tudi podatki o poslovanju upravljavca in obdelovalca, ki niso javno dostopni in za katere pogodbeni stranki izvesta pri izpolnjevanju določil te pogodbe (npr. finančni podatki, uporabljena delovna metodologija in orodja ipd.).</w:t>
      </w:r>
    </w:p>
    <w:p w14:paraId="6507AC9B" w14:textId="77777777" w:rsidR="007B5B4A" w:rsidRPr="007B5B4A" w:rsidRDefault="007B5B4A" w:rsidP="007B5B4A">
      <w:pPr>
        <w:spacing w:line="240" w:lineRule="atLeast"/>
        <w:jc w:val="both"/>
        <w:rPr>
          <w:rFonts w:ascii="Arial" w:hAnsi="Arial" w:cs="Arial"/>
          <w:color w:val="000000"/>
          <w:sz w:val="18"/>
          <w:szCs w:val="18"/>
        </w:rPr>
      </w:pPr>
      <w:r w:rsidRPr="007B5B4A">
        <w:rPr>
          <w:rFonts w:ascii="Arial" w:hAnsi="Arial" w:cs="Arial"/>
          <w:color w:val="000000"/>
          <w:sz w:val="18"/>
          <w:szCs w:val="18"/>
        </w:rPr>
        <w:t>(4) Pogodbeni stranki sta dolžni varovati poslovno skrivnost tako v času izvrševanja te pogodbe kakor tudi po njeni izvršitvi ali morebitni razvezi.</w:t>
      </w:r>
    </w:p>
    <w:p w14:paraId="72759DA2" w14:textId="77777777" w:rsidR="007B5B4A" w:rsidRPr="007B5B4A" w:rsidRDefault="007B5B4A" w:rsidP="007B5B4A">
      <w:pPr>
        <w:spacing w:line="240" w:lineRule="atLeast"/>
        <w:jc w:val="both"/>
        <w:rPr>
          <w:rFonts w:ascii="Arial" w:hAnsi="Arial" w:cs="Arial"/>
          <w:color w:val="000000"/>
          <w:sz w:val="18"/>
          <w:szCs w:val="18"/>
        </w:rPr>
      </w:pPr>
    </w:p>
    <w:p w14:paraId="252D3C33" w14:textId="77777777" w:rsidR="007B5B4A" w:rsidRPr="007B5B4A" w:rsidRDefault="007B5B4A" w:rsidP="007B5B4A">
      <w:pPr>
        <w:pStyle w:val="Heading1"/>
        <w:numPr>
          <w:ilvl w:val="0"/>
          <w:numId w:val="160"/>
        </w:numPr>
        <w:spacing w:before="0" w:line="240" w:lineRule="atLeast"/>
        <w:ind w:left="720" w:hanging="360"/>
        <w:jc w:val="center"/>
        <w:rPr>
          <w:rFonts w:ascii="Arial" w:hAnsi="Arial" w:cs="Arial"/>
          <w:color w:val="000000"/>
          <w:sz w:val="18"/>
          <w:szCs w:val="18"/>
        </w:rPr>
      </w:pPr>
      <w:r w:rsidRPr="007B5B4A">
        <w:rPr>
          <w:rFonts w:ascii="Arial" w:hAnsi="Arial" w:cs="Arial"/>
          <w:color w:val="000000"/>
          <w:sz w:val="18"/>
          <w:szCs w:val="18"/>
        </w:rPr>
        <w:t>TRAJANJE POGODBE</w:t>
      </w:r>
    </w:p>
    <w:p w14:paraId="536B3D07" w14:textId="77777777" w:rsidR="007B5B4A" w:rsidRPr="007B5B4A" w:rsidRDefault="007B5B4A" w:rsidP="007B5B4A">
      <w:pPr>
        <w:spacing w:line="240" w:lineRule="atLeast"/>
        <w:jc w:val="both"/>
        <w:rPr>
          <w:rFonts w:ascii="Arial" w:hAnsi="Arial" w:cs="Arial"/>
          <w:color w:val="000000"/>
          <w:sz w:val="18"/>
          <w:szCs w:val="18"/>
        </w:rPr>
      </w:pPr>
    </w:p>
    <w:p w14:paraId="541120D7" w14:textId="77777777" w:rsidR="007B5B4A" w:rsidRPr="007B5B4A" w:rsidRDefault="007B5B4A" w:rsidP="007B5B4A">
      <w:pPr>
        <w:numPr>
          <w:ilvl w:val="0"/>
          <w:numId w:val="158"/>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3025B624" w14:textId="77777777" w:rsidR="007B5B4A" w:rsidRPr="007B5B4A" w:rsidRDefault="007B5B4A" w:rsidP="007B5B4A">
      <w:pPr>
        <w:spacing w:line="240" w:lineRule="atLeast"/>
        <w:jc w:val="both"/>
        <w:rPr>
          <w:rFonts w:ascii="Arial" w:hAnsi="Arial" w:cs="Arial"/>
          <w:color w:val="000000"/>
          <w:sz w:val="18"/>
          <w:szCs w:val="18"/>
        </w:rPr>
      </w:pPr>
    </w:p>
    <w:p w14:paraId="31C95B58" w14:textId="77777777" w:rsidR="007B5B4A" w:rsidRPr="007B5B4A" w:rsidRDefault="007B5B4A" w:rsidP="007B5B4A">
      <w:pPr>
        <w:spacing w:line="240" w:lineRule="atLeast"/>
        <w:jc w:val="both"/>
        <w:rPr>
          <w:rFonts w:ascii="Arial" w:hAnsi="Arial" w:cs="Arial"/>
          <w:color w:val="000000"/>
          <w:sz w:val="18"/>
          <w:szCs w:val="18"/>
        </w:rPr>
      </w:pPr>
      <w:r w:rsidRPr="007B5B4A">
        <w:rPr>
          <w:rFonts w:ascii="Arial" w:hAnsi="Arial" w:cs="Arial"/>
          <w:color w:val="000000"/>
          <w:sz w:val="18"/>
          <w:szCs w:val="18"/>
        </w:rPr>
        <w:t>Ta pogodba je sklenjena za čas trajanja poslovnega razmerja med strankama, ki je urejen s krovno oziroma drugo pogodbo.</w:t>
      </w:r>
    </w:p>
    <w:p w14:paraId="751650AE" w14:textId="77777777" w:rsidR="007B5B4A" w:rsidRPr="007B5B4A" w:rsidRDefault="007B5B4A" w:rsidP="007B5B4A">
      <w:pPr>
        <w:numPr>
          <w:ilvl w:val="0"/>
          <w:numId w:val="158"/>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74220FEE" w14:textId="77777777" w:rsidR="007B5B4A" w:rsidRPr="007B5B4A" w:rsidRDefault="007B5B4A" w:rsidP="007B5B4A">
      <w:pPr>
        <w:spacing w:line="240" w:lineRule="atLeast"/>
        <w:jc w:val="both"/>
        <w:rPr>
          <w:rFonts w:ascii="Arial" w:hAnsi="Arial" w:cs="Arial"/>
          <w:color w:val="000000"/>
          <w:sz w:val="18"/>
          <w:szCs w:val="18"/>
        </w:rPr>
      </w:pPr>
    </w:p>
    <w:p w14:paraId="59CA0CE1" w14:textId="77777777" w:rsidR="007B5B4A" w:rsidRPr="007B5B4A" w:rsidRDefault="007B5B4A" w:rsidP="007B5B4A">
      <w:pPr>
        <w:spacing w:line="240" w:lineRule="atLeast"/>
        <w:jc w:val="both"/>
        <w:rPr>
          <w:rFonts w:ascii="Arial" w:hAnsi="Arial" w:cs="Arial"/>
          <w:color w:val="000000"/>
          <w:sz w:val="18"/>
          <w:szCs w:val="18"/>
        </w:rPr>
      </w:pPr>
      <w:r w:rsidRPr="007B5B4A">
        <w:rPr>
          <w:rFonts w:ascii="Arial" w:hAnsi="Arial" w:cs="Arial"/>
          <w:color w:val="000000"/>
          <w:sz w:val="18"/>
          <w:szCs w:val="18"/>
        </w:rPr>
        <w:t>(1) Po izpolnitvi pogodbenih obveznosti ali v primeru prenehanja oz. odpovedi krovne ali te pogodbe mora obdelovalec nemudoma prenehati obdelovati osebne podatke upravljavca. Izjemoma jih lahko obdeluje le še zaradi dokončanja začetih poslov, ki jih je dolžan zagotoviti.</w:t>
      </w:r>
    </w:p>
    <w:p w14:paraId="375CF179" w14:textId="77777777" w:rsidR="007B5B4A" w:rsidRPr="007B5B4A" w:rsidRDefault="007B5B4A" w:rsidP="007B5B4A">
      <w:pPr>
        <w:pStyle w:val="Preformatted"/>
        <w:tabs>
          <w:tab w:val="clear" w:pos="9590"/>
        </w:tabs>
        <w:spacing w:line="240" w:lineRule="atLeast"/>
        <w:jc w:val="both"/>
        <w:rPr>
          <w:rFonts w:ascii="Arial" w:hAnsi="Arial" w:cs="Arial"/>
          <w:color w:val="000000"/>
          <w:sz w:val="18"/>
          <w:szCs w:val="18"/>
        </w:rPr>
      </w:pPr>
    </w:p>
    <w:p w14:paraId="03A891B7" w14:textId="77777777" w:rsidR="007B5B4A" w:rsidRPr="007B5B4A" w:rsidRDefault="007B5B4A" w:rsidP="007B5B4A">
      <w:pPr>
        <w:numPr>
          <w:ilvl w:val="0"/>
          <w:numId w:val="158"/>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215EDF20" w14:textId="77777777" w:rsidR="007B5B4A" w:rsidRDefault="007B5B4A" w:rsidP="007B5B4A">
      <w:pPr>
        <w:jc w:val="both"/>
        <w:rPr>
          <w:rFonts w:ascii="Arial" w:hAnsi="Arial" w:cs="Arial"/>
          <w:sz w:val="18"/>
          <w:szCs w:val="18"/>
        </w:rPr>
      </w:pPr>
    </w:p>
    <w:p w14:paraId="7115CA08" w14:textId="66B3F8DB" w:rsidR="007B5B4A" w:rsidRPr="007B5B4A" w:rsidRDefault="007B5B4A" w:rsidP="007B5B4A">
      <w:pPr>
        <w:jc w:val="both"/>
        <w:rPr>
          <w:rFonts w:ascii="Arial" w:hAnsi="Arial" w:cs="Arial"/>
          <w:sz w:val="18"/>
          <w:szCs w:val="18"/>
        </w:rPr>
      </w:pPr>
      <w:r w:rsidRPr="007B5B4A">
        <w:rPr>
          <w:rFonts w:ascii="Arial" w:hAnsi="Arial" w:cs="Arial"/>
          <w:sz w:val="18"/>
          <w:szCs w:val="18"/>
        </w:rPr>
        <w:t>Po izpolnitvi pogodbenih obveznosti med upravljavcem in obdelovalcem ali v primeru prenehanja sodelovanja med pogodbenima strankama iz kateregakoli razloga, nemudoma posredovati upravljavcu vse osebne podatke na ustreznem nosilcu podatkov in v obliki, da jih bo upravljavec lahko uporabil za nadaljnje obdelovanje ali posredovanje drugemu obdelovalcu, vse morebitne varnostne ali druge kopije osebnih podatkov pa bo uničil. Drugače bo ravnal le na podlagi pisnih navodil upravljavca ali zaradi izpolnjevanja obveznosti na podlagi veljavnih predpisov.</w:t>
      </w:r>
    </w:p>
    <w:p w14:paraId="6BF48FB6" w14:textId="77777777" w:rsidR="007B5B4A" w:rsidRPr="007B5B4A" w:rsidRDefault="007B5B4A" w:rsidP="007B5B4A">
      <w:pPr>
        <w:spacing w:line="240" w:lineRule="atLeast"/>
        <w:jc w:val="both"/>
        <w:rPr>
          <w:rFonts w:ascii="Arial" w:hAnsi="Arial" w:cs="Arial"/>
          <w:color w:val="000000"/>
          <w:sz w:val="18"/>
          <w:szCs w:val="18"/>
        </w:rPr>
      </w:pPr>
      <w:r w:rsidRPr="007B5B4A" w:rsidDel="008A08EF">
        <w:rPr>
          <w:rFonts w:ascii="Arial" w:hAnsi="Arial" w:cs="Arial"/>
          <w:color w:val="000000"/>
          <w:sz w:val="18"/>
          <w:szCs w:val="18"/>
        </w:rPr>
        <w:t xml:space="preserve"> </w:t>
      </w:r>
    </w:p>
    <w:p w14:paraId="203A2E3B" w14:textId="77777777" w:rsidR="007B5B4A" w:rsidRPr="007B5B4A" w:rsidRDefault="007B5B4A" w:rsidP="007B5B4A">
      <w:pPr>
        <w:pStyle w:val="Heading1"/>
        <w:numPr>
          <w:ilvl w:val="0"/>
          <w:numId w:val="160"/>
        </w:numPr>
        <w:spacing w:before="0" w:line="240" w:lineRule="atLeast"/>
        <w:ind w:left="720" w:hanging="360"/>
        <w:jc w:val="center"/>
        <w:rPr>
          <w:rFonts w:ascii="Arial" w:hAnsi="Arial" w:cs="Arial"/>
          <w:color w:val="000000"/>
          <w:sz w:val="18"/>
          <w:szCs w:val="18"/>
        </w:rPr>
      </w:pPr>
      <w:r w:rsidRPr="007B5B4A">
        <w:rPr>
          <w:rFonts w:ascii="Arial" w:hAnsi="Arial" w:cs="Arial"/>
          <w:color w:val="000000"/>
          <w:sz w:val="18"/>
          <w:szCs w:val="18"/>
        </w:rPr>
        <w:t>KONČNE DOLOČBE</w:t>
      </w:r>
    </w:p>
    <w:p w14:paraId="730C63AC" w14:textId="77777777" w:rsidR="007B5B4A" w:rsidRPr="007B5B4A" w:rsidRDefault="007B5B4A" w:rsidP="007B5B4A">
      <w:pPr>
        <w:spacing w:line="240" w:lineRule="atLeast"/>
        <w:jc w:val="both"/>
        <w:rPr>
          <w:rFonts w:ascii="Arial" w:hAnsi="Arial" w:cs="Arial"/>
          <w:color w:val="000000"/>
          <w:sz w:val="18"/>
          <w:szCs w:val="18"/>
        </w:rPr>
      </w:pPr>
    </w:p>
    <w:p w14:paraId="3D58C04F" w14:textId="77777777" w:rsidR="007B5B4A" w:rsidRPr="007B5B4A" w:rsidRDefault="007B5B4A" w:rsidP="007B5B4A">
      <w:pPr>
        <w:numPr>
          <w:ilvl w:val="0"/>
          <w:numId w:val="158"/>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10D67616" w14:textId="77777777" w:rsidR="007B5B4A" w:rsidRPr="007B5B4A" w:rsidRDefault="007B5B4A" w:rsidP="007B5B4A">
      <w:pPr>
        <w:spacing w:line="240" w:lineRule="atLeast"/>
        <w:jc w:val="both"/>
        <w:rPr>
          <w:rFonts w:ascii="Arial" w:hAnsi="Arial" w:cs="Arial"/>
          <w:color w:val="000000"/>
          <w:sz w:val="18"/>
          <w:szCs w:val="18"/>
        </w:rPr>
      </w:pPr>
    </w:p>
    <w:p w14:paraId="0E7CE63D" w14:textId="77777777" w:rsidR="007B5B4A" w:rsidRPr="007B5B4A" w:rsidRDefault="007B5B4A" w:rsidP="007B5B4A">
      <w:pPr>
        <w:spacing w:line="240" w:lineRule="atLeast"/>
        <w:jc w:val="both"/>
        <w:rPr>
          <w:rFonts w:ascii="Arial" w:hAnsi="Arial" w:cs="Arial"/>
          <w:color w:val="000000"/>
          <w:sz w:val="18"/>
          <w:szCs w:val="18"/>
        </w:rPr>
      </w:pPr>
      <w:r w:rsidRPr="007B5B4A">
        <w:rPr>
          <w:rFonts w:ascii="Arial" w:hAnsi="Arial" w:cs="Arial"/>
          <w:color w:val="000000"/>
          <w:sz w:val="18"/>
          <w:szCs w:val="18"/>
        </w:rPr>
        <w:t xml:space="preserve">Upravljavec in obdelovalec sprejmeta v primeru sprememb vsebine iz tabel 1 in/ali 2, ki sta prilogi k tej pogodbi, v roku 1 meseca po sprejetju sprememb, aneks k tej pogodbi, katerega priloga sta tudi spremenjeni oz. dopolnjeni tabeli 1 in/ali 2. </w:t>
      </w:r>
    </w:p>
    <w:p w14:paraId="68996722" w14:textId="77777777" w:rsidR="007B5B4A" w:rsidRPr="007B5B4A" w:rsidRDefault="007B5B4A" w:rsidP="007B5B4A">
      <w:pPr>
        <w:spacing w:line="240" w:lineRule="atLeast"/>
        <w:jc w:val="both"/>
        <w:rPr>
          <w:rFonts w:ascii="Arial" w:hAnsi="Arial" w:cs="Arial"/>
          <w:color w:val="000000"/>
          <w:sz w:val="18"/>
          <w:szCs w:val="18"/>
        </w:rPr>
      </w:pPr>
    </w:p>
    <w:p w14:paraId="60166D4C" w14:textId="77777777" w:rsidR="007B5B4A" w:rsidRPr="007B5B4A" w:rsidRDefault="007B5B4A" w:rsidP="007B5B4A">
      <w:pPr>
        <w:numPr>
          <w:ilvl w:val="0"/>
          <w:numId w:val="158"/>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576BF6AB" w14:textId="77777777" w:rsidR="007B5B4A" w:rsidRPr="007B5B4A" w:rsidRDefault="007B5B4A" w:rsidP="007B5B4A">
      <w:pPr>
        <w:spacing w:line="240" w:lineRule="atLeast"/>
        <w:jc w:val="both"/>
        <w:rPr>
          <w:rFonts w:ascii="Arial" w:hAnsi="Arial" w:cs="Arial"/>
          <w:color w:val="000000"/>
          <w:sz w:val="18"/>
          <w:szCs w:val="18"/>
        </w:rPr>
      </w:pPr>
    </w:p>
    <w:p w14:paraId="63E2D3D6" w14:textId="1CD2B65C" w:rsidR="007B5B4A" w:rsidRPr="007B5B4A" w:rsidRDefault="007B5B4A" w:rsidP="007B5B4A">
      <w:pPr>
        <w:spacing w:line="240" w:lineRule="atLeast"/>
        <w:jc w:val="both"/>
        <w:rPr>
          <w:rFonts w:ascii="Arial" w:hAnsi="Arial" w:cs="Arial"/>
          <w:color w:val="000000"/>
          <w:sz w:val="18"/>
          <w:szCs w:val="18"/>
        </w:rPr>
      </w:pPr>
      <w:r w:rsidRPr="007B5B4A">
        <w:rPr>
          <w:rFonts w:ascii="Arial" w:hAnsi="Arial" w:cs="Arial"/>
          <w:color w:val="000000"/>
          <w:sz w:val="18"/>
          <w:szCs w:val="18"/>
        </w:rPr>
        <w:t xml:space="preserve">Pogodbeni stranki se strinjata, da bosta morebitne spore iz te pogodbe reševali sporazumno. Če sporazuma ne bo mogoče doseči, je za reševanje pristojno sodišče v </w:t>
      </w:r>
      <w:r>
        <w:rPr>
          <w:rFonts w:ascii="Arial" w:hAnsi="Arial" w:cs="Arial"/>
          <w:color w:val="000000"/>
          <w:sz w:val="18"/>
          <w:szCs w:val="18"/>
        </w:rPr>
        <w:t>Kopru</w:t>
      </w:r>
      <w:r w:rsidRPr="007B5B4A">
        <w:rPr>
          <w:rFonts w:ascii="Arial" w:hAnsi="Arial" w:cs="Arial"/>
          <w:color w:val="000000"/>
          <w:sz w:val="18"/>
          <w:szCs w:val="18"/>
        </w:rPr>
        <w:t>.</w:t>
      </w:r>
    </w:p>
    <w:p w14:paraId="0FE5B128" w14:textId="77777777" w:rsidR="007B5B4A" w:rsidRPr="007B5B4A" w:rsidRDefault="007B5B4A" w:rsidP="007B5B4A">
      <w:pPr>
        <w:spacing w:line="240" w:lineRule="atLeast"/>
        <w:jc w:val="both"/>
        <w:rPr>
          <w:rFonts w:ascii="Arial" w:hAnsi="Arial" w:cs="Arial"/>
          <w:color w:val="000000"/>
          <w:sz w:val="18"/>
          <w:szCs w:val="18"/>
        </w:rPr>
      </w:pPr>
    </w:p>
    <w:p w14:paraId="79C9FB08" w14:textId="77777777" w:rsidR="007B5B4A" w:rsidRPr="007B5B4A" w:rsidRDefault="007B5B4A" w:rsidP="007B5B4A">
      <w:pPr>
        <w:numPr>
          <w:ilvl w:val="0"/>
          <w:numId w:val="158"/>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54B06840" w14:textId="77777777" w:rsidR="007B5B4A" w:rsidRPr="007B5B4A" w:rsidRDefault="007B5B4A" w:rsidP="007B5B4A">
      <w:pPr>
        <w:pStyle w:val="BodyText"/>
        <w:spacing w:line="240" w:lineRule="atLeast"/>
        <w:rPr>
          <w:rFonts w:ascii="Arial" w:hAnsi="Arial" w:cs="Arial"/>
          <w:color w:val="000000"/>
          <w:sz w:val="18"/>
          <w:szCs w:val="18"/>
        </w:rPr>
      </w:pPr>
    </w:p>
    <w:p w14:paraId="0E9C5351" w14:textId="77777777" w:rsidR="007B5B4A" w:rsidRPr="007B5B4A" w:rsidRDefault="007B5B4A" w:rsidP="007B5B4A">
      <w:pPr>
        <w:pStyle w:val="BodyText"/>
        <w:spacing w:line="240" w:lineRule="atLeast"/>
        <w:rPr>
          <w:rFonts w:ascii="Arial" w:hAnsi="Arial" w:cs="Arial"/>
          <w:color w:val="000000"/>
          <w:sz w:val="18"/>
          <w:szCs w:val="18"/>
        </w:rPr>
      </w:pPr>
      <w:r w:rsidRPr="007B5B4A">
        <w:rPr>
          <w:rFonts w:ascii="Arial" w:hAnsi="Arial" w:cs="Arial"/>
          <w:color w:val="000000"/>
          <w:sz w:val="18"/>
          <w:szCs w:val="18"/>
        </w:rPr>
        <w:t>Pogodba je sklenjena v dveh (2) enakih izvodih, od katerih prejme vsaka stranka po en (1) izvod.</w:t>
      </w:r>
    </w:p>
    <w:p w14:paraId="1E350BC4" w14:textId="77777777" w:rsidR="007B5B4A" w:rsidRPr="007B5B4A" w:rsidRDefault="007B5B4A" w:rsidP="007B5B4A">
      <w:pPr>
        <w:pStyle w:val="BodyText"/>
        <w:spacing w:line="240" w:lineRule="atLeast"/>
        <w:rPr>
          <w:rFonts w:ascii="Arial" w:hAnsi="Arial" w:cs="Arial"/>
          <w:color w:val="000000"/>
          <w:sz w:val="18"/>
          <w:szCs w:val="18"/>
        </w:rPr>
      </w:pPr>
    </w:p>
    <w:p w14:paraId="741120A9" w14:textId="77777777" w:rsidR="007B5B4A" w:rsidRPr="007B5B4A" w:rsidRDefault="007B5B4A" w:rsidP="007B5B4A">
      <w:pPr>
        <w:numPr>
          <w:ilvl w:val="0"/>
          <w:numId w:val="158"/>
        </w:numPr>
        <w:spacing w:after="0" w:line="240" w:lineRule="atLeast"/>
        <w:jc w:val="center"/>
        <w:rPr>
          <w:rFonts w:ascii="Arial" w:hAnsi="Arial" w:cs="Arial"/>
          <w:color w:val="000000"/>
          <w:sz w:val="18"/>
          <w:szCs w:val="18"/>
        </w:rPr>
      </w:pPr>
      <w:r w:rsidRPr="007B5B4A">
        <w:rPr>
          <w:rFonts w:ascii="Arial" w:hAnsi="Arial" w:cs="Arial"/>
          <w:color w:val="000000"/>
          <w:sz w:val="18"/>
          <w:szCs w:val="18"/>
        </w:rPr>
        <w:t>člen</w:t>
      </w:r>
    </w:p>
    <w:p w14:paraId="501EF804" w14:textId="77777777" w:rsidR="007B5B4A" w:rsidRPr="007B5B4A" w:rsidRDefault="007B5B4A" w:rsidP="007B5B4A">
      <w:pPr>
        <w:pStyle w:val="BodyText"/>
        <w:spacing w:line="240" w:lineRule="atLeast"/>
        <w:rPr>
          <w:rFonts w:ascii="Arial" w:hAnsi="Arial" w:cs="Arial"/>
          <w:sz w:val="18"/>
          <w:szCs w:val="18"/>
        </w:rPr>
      </w:pPr>
    </w:p>
    <w:p w14:paraId="4F1D9EA0" w14:textId="77777777" w:rsidR="007B5B4A" w:rsidRPr="007B5B4A" w:rsidRDefault="007B5B4A" w:rsidP="007B5B4A">
      <w:pPr>
        <w:pStyle w:val="BodyText"/>
        <w:spacing w:line="240" w:lineRule="atLeast"/>
        <w:rPr>
          <w:rFonts w:ascii="Arial" w:hAnsi="Arial" w:cs="Arial"/>
          <w:sz w:val="18"/>
          <w:szCs w:val="18"/>
        </w:rPr>
      </w:pPr>
      <w:r w:rsidRPr="007B5B4A">
        <w:rPr>
          <w:rFonts w:ascii="Arial" w:hAnsi="Arial" w:cs="Arial"/>
          <w:sz w:val="18"/>
          <w:szCs w:val="18"/>
        </w:rPr>
        <w:t>Pogodba začne veljati z dnem, ko jo podpišeta obe pogodbeni stranki.</w:t>
      </w:r>
    </w:p>
    <w:p w14:paraId="3E5B2C8D" w14:textId="77777777" w:rsidR="007B5B4A" w:rsidRPr="007B5B4A" w:rsidRDefault="007B5B4A" w:rsidP="007B5B4A">
      <w:pPr>
        <w:pStyle w:val="BodyText"/>
        <w:spacing w:line="240" w:lineRule="atLeast"/>
        <w:rPr>
          <w:rFonts w:ascii="Arial" w:hAnsi="Arial" w:cs="Arial"/>
          <w:sz w:val="18"/>
          <w:szCs w:val="18"/>
        </w:rPr>
      </w:pPr>
    </w:p>
    <w:p w14:paraId="4AC9018D" w14:textId="77777777" w:rsidR="007B5B4A" w:rsidRPr="007B5B4A" w:rsidRDefault="007B5B4A" w:rsidP="007B5B4A">
      <w:pPr>
        <w:pStyle w:val="BodyText"/>
        <w:spacing w:line="240" w:lineRule="atLeast"/>
        <w:rPr>
          <w:rFonts w:ascii="Arial" w:hAnsi="Arial" w:cs="Arial"/>
          <w:sz w:val="18"/>
          <w:szCs w:val="18"/>
        </w:rPr>
      </w:pPr>
    </w:p>
    <w:tbl>
      <w:tblPr>
        <w:tblW w:w="9214" w:type="dxa"/>
        <w:tblLook w:val="01E0" w:firstRow="1" w:lastRow="1" w:firstColumn="1" w:lastColumn="1" w:noHBand="0" w:noVBand="0"/>
      </w:tblPr>
      <w:tblGrid>
        <w:gridCol w:w="3936"/>
        <w:gridCol w:w="1677"/>
        <w:gridCol w:w="3601"/>
      </w:tblGrid>
      <w:tr w:rsidR="007B5B4A" w:rsidRPr="007B5B4A" w14:paraId="13C33A6C" w14:textId="77777777" w:rsidTr="00271A63">
        <w:tc>
          <w:tcPr>
            <w:tcW w:w="3936" w:type="dxa"/>
          </w:tcPr>
          <w:p w14:paraId="1C4D6062" w14:textId="77777777" w:rsidR="007B5B4A" w:rsidRPr="007B5B4A" w:rsidRDefault="007B5B4A" w:rsidP="00271A63">
            <w:pPr>
              <w:pStyle w:val="BodyText"/>
              <w:spacing w:line="240" w:lineRule="atLeast"/>
              <w:jc w:val="left"/>
              <w:rPr>
                <w:rFonts w:ascii="Arial" w:hAnsi="Arial" w:cs="Arial"/>
                <w:sz w:val="18"/>
                <w:szCs w:val="18"/>
              </w:rPr>
            </w:pPr>
            <w:r w:rsidRPr="007B5B4A">
              <w:rPr>
                <w:rFonts w:ascii="Arial" w:hAnsi="Arial" w:cs="Arial"/>
                <w:sz w:val="18"/>
                <w:szCs w:val="18"/>
              </w:rPr>
              <w:t>Datum in kraj:</w:t>
            </w:r>
          </w:p>
        </w:tc>
        <w:tc>
          <w:tcPr>
            <w:tcW w:w="1677" w:type="dxa"/>
          </w:tcPr>
          <w:p w14:paraId="5F774121" w14:textId="77777777" w:rsidR="007B5B4A" w:rsidRPr="007B5B4A" w:rsidRDefault="007B5B4A" w:rsidP="00271A63">
            <w:pPr>
              <w:pStyle w:val="BodyText"/>
              <w:spacing w:line="240" w:lineRule="atLeast"/>
              <w:jc w:val="left"/>
              <w:rPr>
                <w:rFonts w:ascii="Arial" w:hAnsi="Arial" w:cs="Arial"/>
                <w:sz w:val="18"/>
                <w:szCs w:val="18"/>
              </w:rPr>
            </w:pPr>
          </w:p>
        </w:tc>
        <w:tc>
          <w:tcPr>
            <w:tcW w:w="3601" w:type="dxa"/>
          </w:tcPr>
          <w:p w14:paraId="7D0A6B4C" w14:textId="77777777" w:rsidR="007B5B4A" w:rsidRPr="007B5B4A" w:rsidRDefault="007B5B4A" w:rsidP="00271A63">
            <w:pPr>
              <w:pStyle w:val="BodyText"/>
              <w:spacing w:line="240" w:lineRule="atLeast"/>
              <w:jc w:val="left"/>
              <w:rPr>
                <w:rFonts w:ascii="Arial" w:hAnsi="Arial" w:cs="Arial"/>
                <w:sz w:val="18"/>
                <w:szCs w:val="18"/>
              </w:rPr>
            </w:pPr>
            <w:r w:rsidRPr="007B5B4A">
              <w:rPr>
                <w:rFonts w:ascii="Arial" w:hAnsi="Arial" w:cs="Arial"/>
                <w:sz w:val="18"/>
                <w:szCs w:val="18"/>
              </w:rPr>
              <w:t>Datum in kraj:</w:t>
            </w:r>
          </w:p>
        </w:tc>
      </w:tr>
    </w:tbl>
    <w:p w14:paraId="43A505CB" w14:textId="77777777" w:rsidR="007B5B4A" w:rsidRPr="007B5B4A" w:rsidRDefault="007B5B4A" w:rsidP="007B5B4A">
      <w:pPr>
        <w:rPr>
          <w:rFonts w:ascii="Arial" w:hAnsi="Arial" w:cs="Arial"/>
          <w:sz w:val="18"/>
          <w:szCs w:val="18"/>
        </w:rPr>
      </w:pPr>
    </w:p>
    <w:p w14:paraId="2CDC1E4E" w14:textId="77777777" w:rsidR="007B5B4A" w:rsidRPr="007B5B4A" w:rsidRDefault="007B5B4A" w:rsidP="007B5B4A">
      <w:pPr>
        <w:pStyle w:val="BodyText"/>
        <w:spacing w:line="240" w:lineRule="atLeast"/>
        <w:rPr>
          <w:rFonts w:ascii="Arial" w:hAnsi="Arial" w:cs="Arial"/>
          <w:sz w:val="18"/>
          <w:szCs w:val="18"/>
        </w:rPr>
      </w:pPr>
    </w:p>
    <w:tbl>
      <w:tblPr>
        <w:tblW w:w="9214" w:type="dxa"/>
        <w:tblLook w:val="01E0" w:firstRow="1" w:lastRow="1" w:firstColumn="1" w:lastColumn="1" w:noHBand="0" w:noVBand="0"/>
      </w:tblPr>
      <w:tblGrid>
        <w:gridCol w:w="3936"/>
        <w:gridCol w:w="1677"/>
        <w:gridCol w:w="3601"/>
      </w:tblGrid>
      <w:tr w:rsidR="007B5B4A" w:rsidRPr="007B5B4A" w14:paraId="258FC02B" w14:textId="77777777" w:rsidTr="00271A63">
        <w:tc>
          <w:tcPr>
            <w:tcW w:w="3936" w:type="dxa"/>
          </w:tcPr>
          <w:p w14:paraId="13835CD9" w14:textId="77777777" w:rsidR="007B5B4A" w:rsidRPr="007B5B4A" w:rsidRDefault="007B5B4A" w:rsidP="00271A63">
            <w:pPr>
              <w:pStyle w:val="BodyText"/>
              <w:spacing w:line="240" w:lineRule="atLeast"/>
              <w:jc w:val="left"/>
              <w:rPr>
                <w:rFonts w:ascii="Arial" w:hAnsi="Arial" w:cs="Arial"/>
                <w:sz w:val="18"/>
                <w:szCs w:val="18"/>
              </w:rPr>
            </w:pPr>
            <w:r w:rsidRPr="007B5B4A">
              <w:rPr>
                <w:rFonts w:ascii="Arial" w:hAnsi="Arial" w:cs="Arial"/>
                <w:sz w:val="18"/>
                <w:szCs w:val="18"/>
              </w:rPr>
              <w:t>Upravljavec osebnih podatkov:</w:t>
            </w:r>
          </w:p>
        </w:tc>
        <w:tc>
          <w:tcPr>
            <w:tcW w:w="1677" w:type="dxa"/>
          </w:tcPr>
          <w:p w14:paraId="318DA163" w14:textId="77777777" w:rsidR="007B5B4A" w:rsidRPr="007B5B4A" w:rsidRDefault="007B5B4A" w:rsidP="00271A63">
            <w:pPr>
              <w:pStyle w:val="BodyText"/>
              <w:spacing w:line="240" w:lineRule="atLeast"/>
              <w:jc w:val="left"/>
              <w:rPr>
                <w:rFonts w:ascii="Arial" w:hAnsi="Arial" w:cs="Arial"/>
                <w:sz w:val="18"/>
                <w:szCs w:val="18"/>
              </w:rPr>
            </w:pPr>
          </w:p>
        </w:tc>
        <w:tc>
          <w:tcPr>
            <w:tcW w:w="3601" w:type="dxa"/>
          </w:tcPr>
          <w:p w14:paraId="2175216B" w14:textId="77777777" w:rsidR="007B5B4A" w:rsidRPr="007B5B4A" w:rsidRDefault="007B5B4A" w:rsidP="00271A63">
            <w:pPr>
              <w:pStyle w:val="BodyText"/>
              <w:spacing w:line="240" w:lineRule="atLeast"/>
              <w:jc w:val="left"/>
              <w:rPr>
                <w:rFonts w:ascii="Arial" w:hAnsi="Arial" w:cs="Arial"/>
                <w:sz w:val="18"/>
                <w:szCs w:val="18"/>
              </w:rPr>
            </w:pPr>
            <w:r w:rsidRPr="007B5B4A">
              <w:rPr>
                <w:rFonts w:ascii="Arial" w:hAnsi="Arial" w:cs="Arial"/>
                <w:sz w:val="18"/>
                <w:szCs w:val="18"/>
              </w:rPr>
              <w:t>Obdelovalec osebnih podatkov:</w:t>
            </w:r>
          </w:p>
        </w:tc>
      </w:tr>
      <w:tr w:rsidR="007B5B4A" w:rsidRPr="007B5B4A" w14:paraId="2909FDF0" w14:textId="77777777" w:rsidTr="00271A63">
        <w:tc>
          <w:tcPr>
            <w:tcW w:w="3936" w:type="dxa"/>
          </w:tcPr>
          <w:p w14:paraId="16CBF13D" w14:textId="77777777" w:rsidR="007B5B4A" w:rsidRPr="007B5B4A" w:rsidRDefault="007B5B4A" w:rsidP="00271A63">
            <w:pPr>
              <w:pStyle w:val="BodyText"/>
              <w:spacing w:line="240" w:lineRule="atLeast"/>
              <w:jc w:val="left"/>
              <w:rPr>
                <w:rFonts w:ascii="Arial" w:hAnsi="Arial" w:cs="Arial"/>
                <w:spacing w:val="-3"/>
                <w:sz w:val="18"/>
                <w:szCs w:val="18"/>
                <w:lang w:val="pl-PL"/>
              </w:rPr>
            </w:pPr>
          </w:p>
        </w:tc>
        <w:tc>
          <w:tcPr>
            <w:tcW w:w="1677" w:type="dxa"/>
          </w:tcPr>
          <w:p w14:paraId="28F26CCE" w14:textId="77777777" w:rsidR="007B5B4A" w:rsidRPr="007B5B4A" w:rsidRDefault="007B5B4A" w:rsidP="00271A63">
            <w:pPr>
              <w:pStyle w:val="BodyText"/>
              <w:spacing w:line="240" w:lineRule="atLeast"/>
              <w:jc w:val="left"/>
              <w:rPr>
                <w:rFonts w:ascii="Arial" w:hAnsi="Arial" w:cs="Arial"/>
                <w:sz w:val="18"/>
                <w:szCs w:val="18"/>
              </w:rPr>
            </w:pPr>
          </w:p>
        </w:tc>
        <w:tc>
          <w:tcPr>
            <w:tcW w:w="3601" w:type="dxa"/>
          </w:tcPr>
          <w:p w14:paraId="7744E4CA" w14:textId="77777777" w:rsidR="007B5B4A" w:rsidRPr="007B5B4A" w:rsidRDefault="007B5B4A" w:rsidP="00271A63">
            <w:pPr>
              <w:pStyle w:val="BodyText"/>
              <w:spacing w:line="240" w:lineRule="atLeast"/>
              <w:jc w:val="left"/>
              <w:rPr>
                <w:rFonts w:ascii="Arial" w:hAnsi="Arial" w:cs="Arial"/>
                <w:sz w:val="18"/>
                <w:szCs w:val="18"/>
              </w:rPr>
            </w:pPr>
          </w:p>
        </w:tc>
      </w:tr>
      <w:tr w:rsidR="007B5B4A" w:rsidRPr="007B5B4A" w14:paraId="650D5C65" w14:textId="77777777" w:rsidTr="00271A63">
        <w:tc>
          <w:tcPr>
            <w:tcW w:w="3936" w:type="dxa"/>
            <w:tcBorders>
              <w:bottom w:val="single" w:sz="4" w:space="0" w:color="auto"/>
            </w:tcBorders>
          </w:tcPr>
          <w:p w14:paraId="7F5FB0E2" w14:textId="77777777" w:rsidR="007B5B4A" w:rsidRPr="007B5B4A" w:rsidRDefault="007B5B4A" w:rsidP="00271A63">
            <w:pPr>
              <w:pStyle w:val="BodyText"/>
              <w:spacing w:line="240" w:lineRule="atLeast"/>
              <w:jc w:val="left"/>
              <w:rPr>
                <w:rFonts w:ascii="Arial" w:hAnsi="Arial" w:cs="Arial"/>
                <w:sz w:val="18"/>
                <w:szCs w:val="18"/>
              </w:rPr>
            </w:pPr>
          </w:p>
          <w:p w14:paraId="1511BFFF" w14:textId="77777777" w:rsidR="007B5B4A" w:rsidRPr="007B5B4A" w:rsidRDefault="007B5B4A" w:rsidP="00271A63">
            <w:pPr>
              <w:pStyle w:val="BodyText"/>
              <w:spacing w:line="240" w:lineRule="atLeast"/>
              <w:jc w:val="left"/>
              <w:rPr>
                <w:rFonts w:ascii="Arial" w:hAnsi="Arial" w:cs="Arial"/>
                <w:sz w:val="18"/>
                <w:szCs w:val="18"/>
              </w:rPr>
            </w:pPr>
          </w:p>
        </w:tc>
        <w:tc>
          <w:tcPr>
            <w:tcW w:w="1677" w:type="dxa"/>
          </w:tcPr>
          <w:p w14:paraId="64FF50B5" w14:textId="77777777" w:rsidR="007B5B4A" w:rsidRPr="007B5B4A" w:rsidRDefault="007B5B4A" w:rsidP="00271A63">
            <w:pPr>
              <w:pStyle w:val="BodyText"/>
              <w:spacing w:line="240" w:lineRule="atLeast"/>
              <w:jc w:val="left"/>
              <w:rPr>
                <w:rFonts w:ascii="Arial" w:hAnsi="Arial" w:cs="Arial"/>
                <w:sz w:val="18"/>
                <w:szCs w:val="18"/>
              </w:rPr>
            </w:pPr>
          </w:p>
        </w:tc>
        <w:tc>
          <w:tcPr>
            <w:tcW w:w="3601" w:type="dxa"/>
            <w:tcBorders>
              <w:bottom w:val="single" w:sz="4" w:space="0" w:color="auto"/>
            </w:tcBorders>
          </w:tcPr>
          <w:p w14:paraId="31C81D00" w14:textId="77777777" w:rsidR="007B5B4A" w:rsidRPr="007B5B4A" w:rsidRDefault="007B5B4A" w:rsidP="00271A63">
            <w:pPr>
              <w:pStyle w:val="BodyText"/>
              <w:spacing w:line="240" w:lineRule="atLeast"/>
              <w:jc w:val="left"/>
              <w:rPr>
                <w:rFonts w:ascii="Arial" w:hAnsi="Arial" w:cs="Arial"/>
                <w:sz w:val="18"/>
                <w:szCs w:val="18"/>
              </w:rPr>
            </w:pPr>
          </w:p>
        </w:tc>
      </w:tr>
      <w:tr w:rsidR="007B5B4A" w:rsidRPr="007B5B4A" w14:paraId="375E277E" w14:textId="77777777" w:rsidTr="00271A63">
        <w:tc>
          <w:tcPr>
            <w:tcW w:w="3936" w:type="dxa"/>
            <w:tcBorders>
              <w:top w:val="single" w:sz="4" w:space="0" w:color="auto"/>
            </w:tcBorders>
          </w:tcPr>
          <w:p w14:paraId="4C9E6EE6" w14:textId="77777777" w:rsidR="007B5B4A" w:rsidRPr="007B5B4A" w:rsidRDefault="007B5B4A" w:rsidP="00271A63">
            <w:pPr>
              <w:pStyle w:val="BodyText"/>
              <w:spacing w:line="240" w:lineRule="atLeast"/>
              <w:jc w:val="left"/>
              <w:rPr>
                <w:rFonts w:ascii="Arial" w:hAnsi="Arial" w:cs="Arial"/>
                <w:b/>
                <w:sz w:val="18"/>
                <w:szCs w:val="18"/>
                <w:highlight w:val="yellow"/>
              </w:rPr>
            </w:pPr>
          </w:p>
        </w:tc>
        <w:tc>
          <w:tcPr>
            <w:tcW w:w="1677" w:type="dxa"/>
          </w:tcPr>
          <w:p w14:paraId="75115015" w14:textId="77777777" w:rsidR="007B5B4A" w:rsidRPr="007B5B4A" w:rsidRDefault="007B5B4A" w:rsidP="00271A63">
            <w:pPr>
              <w:pStyle w:val="BodyText"/>
              <w:spacing w:line="240" w:lineRule="atLeast"/>
              <w:jc w:val="left"/>
              <w:rPr>
                <w:rFonts w:ascii="Arial" w:hAnsi="Arial" w:cs="Arial"/>
                <w:sz w:val="18"/>
                <w:szCs w:val="18"/>
              </w:rPr>
            </w:pPr>
          </w:p>
        </w:tc>
        <w:tc>
          <w:tcPr>
            <w:tcW w:w="3601" w:type="dxa"/>
            <w:tcBorders>
              <w:top w:val="single" w:sz="4" w:space="0" w:color="auto"/>
            </w:tcBorders>
          </w:tcPr>
          <w:p w14:paraId="343A305D" w14:textId="77777777" w:rsidR="007B5B4A" w:rsidRPr="007B5B4A" w:rsidRDefault="007B5B4A" w:rsidP="00271A63">
            <w:pPr>
              <w:pStyle w:val="BodyText"/>
              <w:spacing w:line="240" w:lineRule="atLeast"/>
              <w:jc w:val="left"/>
              <w:rPr>
                <w:rFonts w:ascii="Arial" w:hAnsi="Arial" w:cs="Arial"/>
                <w:sz w:val="18"/>
                <w:szCs w:val="18"/>
              </w:rPr>
            </w:pPr>
          </w:p>
        </w:tc>
      </w:tr>
    </w:tbl>
    <w:p w14:paraId="321DE018" w14:textId="77777777" w:rsidR="007B5B4A" w:rsidRPr="007B5B4A" w:rsidRDefault="007B5B4A" w:rsidP="007B5B4A">
      <w:pPr>
        <w:spacing w:line="240" w:lineRule="atLeast"/>
        <w:rPr>
          <w:rFonts w:ascii="Arial" w:hAnsi="Arial" w:cs="Arial"/>
          <w:sz w:val="18"/>
          <w:szCs w:val="18"/>
        </w:rPr>
      </w:pPr>
    </w:p>
    <w:p w14:paraId="3F2AD1F5" w14:textId="77777777" w:rsidR="007B5B4A" w:rsidRPr="007B5B4A" w:rsidRDefault="007B5B4A" w:rsidP="007B5B4A">
      <w:pPr>
        <w:spacing w:line="240" w:lineRule="atLeast"/>
        <w:rPr>
          <w:rFonts w:ascii="Arial" w:hAnsi="Arial" w:cs="Arial"/>
          <w:sz w:val="18"/>
          <w:szCs w:val="18"/>
        </w:rPr>
      </w:pPr>
    </w:p>
    <w:p w14:paraId="395B037E" w14:textId="77777777" w:rsidR="007B5B4A" w:rsidRPr="007B5B4A" w:rsidRDefault="007B5B4A" w:rsidP="007B5B4A">
      <w:pPr>
        <w:spacing w:line="240" w:lineRule="atLeast"/>
        <w:rPr>
          <w:rFonts w:ascii="Arial" w:hAnsi="Arial" w:cs="Arial"/>
          <w:sz w:val="18"/>
          <w:szCs w:val="18"/>
        </w:rPr>
      </w:pPr>
    </w:p>
    <w:p w14:paraId="73A1D023" w14:textId="77777777" w:rsidR="007B5B4A" w:rsidRPr="007B5B4A" w:rsidRDefault="007B5B4A" w:rsidP="007B5B4A">
      <w:pPr>
        <w:spacing w:line="240" w:lineRule="atLeast"/>
        <w:rPr>
          <w:rFonts w:ascii="Arial" w:hAnsi="Arial" w:cs="Arial"/>
          <w:sz w:val="18"/>
          <w:szCs w:val="18"/>
        </w:rPr>
      </w:pPr>
      <w:r w:rsidRPr="007B5B4A">
        <w:rPr>
          <w:rFonts w:ascii="Arial" w:hAnsi="Arial" w:cs="Arial"/>
          <w:sz w:val="18"/>
          <w:szCs w:val="18"/>
        </w:rPr>
        <w:t>Priloge:</w:t>
      </w:r>
    </w:p>
    <w:p w14:paraId="21BAC6FA" w14:textId="77777777" w:rsidR="007B5B4A" w:rsidRPr="007B5B4A" w:rsidRDefault="007B5B4A" w:rsidP="007B5B4A">
      <w:pPr>
        <w:spacing w:line="240" w:lineRule="atLeast"/>
        <w:rPr>
          <w:rFonts w:ascii="Arial" w:hAnsi="Arial" w:cs="Arial"/>
          <w:sz w:val="18"/>
          <w:szCs w:val="18"/>
        </w:rPr>
      </w:pPr>
      <w:r w:rsidRPr="007B5B4A">
        <w:rPr>
          <w:rFonts w:ascii="Arial" w:hAnsi="Arial" w:cs="Arial"/>
          <w:sz w:val="18"/>
          <w:szCs w:val="18"/>
        </w:rPr>
        <w:t>- Priloga 1: tabela 1;</w:t>
      </w:r>
    </w:p>
    <w:p w14:paraId="6015F010" w14:textId="38F7D562" w:rsidR="007B5B4A" w:rsidRPr="007B5B4A" w:rsidRDefault="007B5B4A" w:rsidP="007B5B4A">
      <w:pPr>
        <w:spacing w:line="240" w:lineRule="atLeast"/>
        <w:rPr>
          <w:rFonts w:ascii="Arial" w:hAnsi="Arial" w:cs="Arial"/>
          <w:sz w:val="18"/>
          <w:szCs w:val="18"/>
        </w:rPr>
      </w:pPr>
      <w:r w:rsidRPr="007B5B4A">
        <w:rPr>
          <w:rFonts w:ascii="Arial" w:hAnsi="Arial" w:cs="Arial"/>
          <w:sz w:val="18"/>
          <w:szCs w:val="18"/>
        </w:rPr>
        <w:t>- Priloga 2: tabela 2.</w:t>
      </w:r>
    </w:p>
    <w:p w14:paraId="44A77DAA" w14:textId="77777777" w:rsidR="007B5B4A" w:rsidRPr="007B5B4A" w:rsidRDefault="007B5B4A" w:rsidP="007B5B4A">
      <w:pPr>
        <w:spacing w:line="240" w:lineRule="atLeast"/>
        <w:rPr>
          <w:rFonts w:ascii="Arial" w:hAnsi="Arial" w:cs="Arial"/>
          <w:sz w:val="18"/>
          <w:szCs w:val="18"/>
        </w:rPr>
      </w:pPr>
    </w:p>
    <w:p w14:paraId="688CB327" w14:textId="77777777" w:rsidR="007B5B4A" w:rsidRPr="007B5B4A" w:rsidRDefault="007B5B4A" w:rsidP="007B5B4A">
      <w:pPr>
        <w:spacing w:after="160" w:line="259" w:lineRule="auto"/>
        <w:rPr>
          <w:rFonts w:ascii="Arial" w:hAnsi="Arial" w:cs="Arial"/>
          <w:b/>
          <w:color w:val="000000"/>
          <w:sz w:val="18"/>
          <w:szCs w:val="18"/>
        </w:rPr>
      </w:pPr>
      <w:r w:rsidRPr="007B5B4A">
        <w:rPr>
          <w:rFonts w:ascii="Arial" w:hAnsi="Arial" w:cs="Arial"/>
          <w:b/>
          <w:color w:val="000000"/>
          <w:sz w:val="18"/>
          <w:szCs w:val="18"/>
        </w:rPr>
        <w:br w:type="page"/>
      </w:r>
    </w:p>
    <w:p w14:paraId="78C1DB8C" w14:textId="77777777" w:rsidR="007B5B4A" w:rsidRPr="007B5B4A" w:rsidRDefault="007B5B4A" w:rsidP="007B5B4A">
      <w:pPr>
        <w:spacing w:line="240" w:lineRule="atLeast"/>
        <w:rPr>
          <w:rFonts w:ascii="Arial" w:hAnsi="Arial" w:cs="Arial"/>
          <w:b/>
          <w:color w:val="000000"/>
          <w:sz w:val="18"/>
          <w:szCs w:val="18"/>
        </w:rPr>
      </w:pPr>
      <w:r w:rsidRPr="007B5B4A">
        <w:rPr>
          <w:rFonts w:ascii="Arial" w:hAnsi="Arial" w:cs="Arial"/>
          <w:b/>
          <w:color w:val="000000"/>
          <w:sz w:val="18"/>
          <w:szCs w:val="18"/>
        </w:rPr>
        <w:lastRenderedPageBreak/>
        <w:t>PRILOGA 1: TABELA 1</w:t>
      </w:r>
    </w:p>
    <w:p w14:paraId="52CFF91D" w14:textId="77777777" w:rsidR="007B5B4A" w:rsidRPr="007B5B4A" w:rsidRDefault="007B5B4A" w:rsidP="007B5B4A">
      <w:pPr>
        <w:spacing w:line="240" w:lineRule="atLeast"/>
        <w:rPr>
          <w:rFonts w:ascii="Arial" w:hAnsi="Arial" w:cs="Arial"/>
          <w:b/>
          <w:color w:val="000000"/>
          <w:sz w:val="18"/>
          <w:szCs w:val="18"/>
        </w:rPr>
      </w:pPr>
    </w:p>
    <w:tbl>
      <w:tblPr>
        <w:tblW w:w="46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3854"/>
        <w:gridCol w:w="2802"/>
      </w:tblGrid>
      <w:tr w:rsidR="007B5B4A" w:rsidRPr="007B5B4A" w14:paraId="3E189804" w14:textId="77777777" w:rsidTr="00271A63">
        <w:tc>
          <w:tcPr>
            <w:tcW w:w="1076" w:type="pct"/>
            <w:vAlign w:val="center"/>
          </w:tcPr>
          <w:p w14:paraId="0F94B5FD" w14:textId="77777777" w:rsidR="007B5B4A" w:rsidRPr="007B5B4A" w:rsidRDefault="007B5B4A" w:rsidP="00271A63">
            <w:pPr>
              <w:spacing w:line="240" w:lineRule="atLeast"/>
              <w:jc w:val="center"/>
              <w:rPr>
                <w:rFonts w:ascii="Arial" w:hAnsi="Arial" w:cs="Arial"/>
                <w:b/>
                <w:color w:val="000000"/>
                <w:sz w:val="18"/>
                <w:szCs w:val="18"/>
              </w:rPr>
            </w:pPr>
            <w:r w:rsidRPr="007B5B4A">
              <w:rPr>
                <w:rFonts w:ascii="Arial" w:hAnsi="Arial" w:cs="Arial"/>
                <w:b/>
                <w:color w:val="000000"/>
                <w:sz w:val="18"/>
                <w:szCs w:val="18"/>
              </w:rPr>
              <w:t>IME ZBIRKE OSEBNIH PODATKOV</w:t>
            </w:r>
          </w:p>
        </w:tc>
        <w:tc>
          <w:tcPr>
            <w:tcW w:w="2272" w:type="pct"/>
            <w:vAlign w:val="center"/>
          </w:tcPr>
          <w:p w14:paraId="57166654" w14:textId="77777777" w:rsidR="007B5B4A" w:rsidRPr="007B5B4A" w:rsidRDefault="007B5B4A" w:rsidP="00271A63">
            <w:pPr>
              <w:spacing w:line="240" w:lineRule="atLeast"/>
              <w:jc w:val="center"/>
              <w:rPr>
                <w:rFonts w:ascii="Arial" w:hAnsi="Arial" w:cs="Arial"/>
                <w:b/>
                <w:color w:val="000000"/>
                <w:sz w:val="18"/>
                <w:szCs w:val="18"/>
              </w:rPr>
            </w:pPr>
            <w:r w:rsidRPr="007B5B4A">
              <w:rPr>
                <w:rFonts w:ascii="Arial" w:hAnsi="Arial" w:cs="Arial"/>
                <w:b/>
                <w:color w:val="000000"/>
                <w:sz w:val="18"/>
                <w:szCs w:val="18"/>
              </w:rPr>
              <w:t>VRSTE PODATKOV V ZBIRKI OSEBNIH PODATKOV DO KATERIH IMA POGODBENI OBDELOVALEC DOSTOP</w:t>
            </w:r>
          </w:p>
        </w:tc>
        <w:tc>
          <w:tcPr>
            <w:tcW w:w="1652" w:type="pct"/>
            <w:vAlign w:val="center"/>
          </w:tcPr>
          <w:p w14:paraId="11607FEE" w14:textId="77777777" w:rsidR="007B5B4A" w:rsidRPr="007B5B4A" w:rsidRDefault="007B5B4A" w:rsidP="00271A63">
            <w:pPr>
              <w:spacing w:line="240" w:lineRule="atLeast"/>
              <w:jc w:val="center"/>
              <w:rPr>
                <w:rFonts w:ascii="Arial" w:hAnsi="Arial" w:cs="Arial"/>
                <w:b/>
                <w:color w:val="000000"/>
                <w:sz w:val="18"/>
                <w:szCs w:val="18"/>
              </w:rPr>
            </w:pPr>
            <w:r w:rsidRPr="007B5B4A">
              <w:rPr>
                <w:rFonts w:ascii="Arial" w:hAnsi="Arial" w:cs="Arial"/>
                <w:b/>
                <w:color w:val="000000"/>
                <w:sz w:val="18"/>
                <w:szCs w:val="18"/>
              </w:rPr>
              <w:t>DOVOLJENA OBDELAVA OSEBNIH PODATKOV</w:t>
            </w:r>
          </w:p>
        </w:tc>
      </w:tr>
      <w:tr w:rsidR="007B5B4A" w:rsidRPr="007B5B4A" w14:paraId="1902F4A7" w14:textId="77777777" w:rsidTr="00271A63">
        <w:tc>
          <w:tcPr>
            <w:tcW w:w="1076" w:type="pct"/>
            <w:shd w:val="clear" w:color="auto" w:fill="auto"/>
          </w:tcPr>
          <w:p w14:paraId="508CA107" w14:textId="085F4BA5" w:rsidR="007B5B4A" w:rsidRPr="007B5B4A" w:rsidRDefault="007B5B4A" w:rsidP="00271A63">
            <w:pPr>
              <w:rPr>
                <w:rFonts w:ascii="Arial" w:hAnsi="Arial" w:cs="Arial"/>
                <w:sz w:val="18"/>
                <w:szCs w:val="18"/>
              </w:rPr>
            </w:pPr>
            <w:r w:rsidRPr="007B5B4A">
              <w:rPr>
                <w:rFonts w:ascii="Arial" w:hAnsi="Arial" w:cs="Arial"/>
                <w:sz w:val="18"/>
                <w:szCs w:val="18"/>
              </w:rPr>
              <w:t>Osebni podatki sodelavcev U</w:t>
            </w:r>
            <w:r>
              <w:rPr>
                <w:rFonts w:ascii="Arial" w:hAnsi="Arial" w:cs="Arial"/>
                <w:sz w:val="18"/>
                <w:szCs w:val="18"/>
              </w:rPr>
              <w:t>P</w:t>
            </w:r>
          </w:p>
        </w:tc>
        <w:tc>
          <w:tcPr>
            <w:tcW w:w="2272" w:type="pct"/>
          </w:tcPr>
          <w:p w14:paraId="3E0A5FA3" w14:textId="77777777" w:rsidR="007B5B4A" w:rsidRPr="007B5B4A" w:rsidRDefault="007B5B4A" w:rsidP="007B5B4A">
            <w:pPr>
              <w:pStyle w:val="ListParagraph"/>
              <w:numPr>
                <w:ilvl w:val="0"/>
                <w:numId w:val="163"/>
              </w:numPr>
              <w:spacing w:after="0" w:line="240" w:lineRule="atLeast"/>
              <w:rPr>
                <w:rFonts w:ascii="Arial" w:hAnsi="Arial" w:cs="Arial"/>
                <w:color w:val="000000"/>
                <w:sz w:val="18"/>
                <w:szCs w:val="18"/>
              </w:rPr>
            </w:pPr>
            <w:r w:rsidRPr="007B5B4A">
              <w:rPr>
                <w:rFonts w:ascii="Arial" w:hAnsi="Arial" w:cs="Arial"/>
                <w:color w:val="000000"/>
                <w:sz w:val="18"/>
                <w:szCs w:val="18"/>
              </w:rPr>
              <w:t>ime in priimek</w:t>
            </w:r>
          </w:p>
          <w:p w14:paraId="2F03BEBE" w14:textId="77777777" w:rsidR="007B5B4A" w:rsidRPr="007B5B4A" w:rsidRDefault="007B5B4A" w:rsidP="007B5B4A">
            <w:pPr>
              <w:pStyle w:val="ListParagraph"/>
              <w:numPr>
                <w:ilvl w:val="0"/>
                <w:numId w:val="163"/>
              </w:numPr>
              <w:spacing w:after="0" w:line="240" w:lineRule="atLeast"/>
              <w:rPr>
                <w:rFonts w:ascii="Arial" w:hAnsi="Arial" w:cs="Arial"/>
                <w:color w:val="000000"/>
                <w:sz w:val="18"/>
                <w:szCs w:val="18"/>
              </w:rPr>
            </w:pPr>
            <w:r w:rsidRPr="007B5B4A">
              <w:rPr>
                <w:rFonts w:ascii="Arial" w:hAnsi="Arial" w:cs="Arial"/>
                <w:color w:val="000000"/>
                <w:sz w:val="18"/>
                <w:szCs w:val="18"/>
              </w:rPr>
              <w:t>datum rojstva</w:t>
            </w:r>
          </w:p>
          <w:p w14:paraId="3DB94049" w14:textId="77777777" w:rsidR="007B5B4A" w:rsidRPr="007B5B4A" w:rsidRDefault="007B5B4A" w:rsidP="007B5B4A">
            <w:pPr>
              <w:pStyle w:val="ListParagraph"/>
              <w:numPr>
                <w:ilvl w:val="0"/>
                <w:numId w:val="163"/>
              </w:numPr>
              <w:spacing w:after="0" w:line="240" w:lineRule="atLeast"/>
              <w:rPr>
                <w:rFonts w:ascii="Arial" w:hAnsi="Arial" w:cs="Arial"/>
                <w:color w:val="000000"/>
                <w:sz w:val="18"/>
                <w:szCs w:val="18"/>
              </w:rPr>
            </w:pPr>
            <w:r w:rsidRPr="007B5B4A">
              <w:rPr>
                <w:rFonts w:ascii="Arial" w:hAnsi="Arial" w:cs="Arial"/>
                <w:color w:val="000000"/>
                <w:sz w:val="18"/>
                <w:szCs w:val="18"/>
              </w:rPr>
              <w:t>naslov</w:t>
            </w:r>
          </w:p>
        </w:tc>
        <w:tc>
          <w:tcPr>
            <w:tcW w:w="1652" w:type="pct"/>
          </w:tcPr>
          <w:p w14:paraId="06E41261" w14:textId="77777777" w:rsidR="007B5B4A" w:rsidRPr="007B5B4A" w:rsidRDefault="007B5B4A" w:rsidP="00271A63">
            <w:pPr>
              <w:spacing w:line="240" w:lineRule="atLeast"/>
              <w:rPr>
                <w:rFonts w:ascii="Arial" w:hAnsi="Arial" w:cs="Arial"/>
                <w:color w:val="000000"/>
                <w:sz w:val="18"/>
                <w:szCs w:val="18"/>
              </w:rPr>
            </w:pPr>
            <w:r w:rsidRPr="007B5B4A">
              <w:rPr>
                <w:rFonts w:ascii="Arial" w:hAnsi="Arial" w:cs="Arial"/>
                <w:color w:val="000000"/>
                <w:sz w:val="18"/>
                <w:szCs w:val="18"/>
              </w:rPr>
              <w:t xml:space="preserve">• </w:t>
            </w:r>
            <w:r w:rsidRPr="007B5B4A">
              <w:rPr>
                <w:rFonts w:ascii="Arial" w:hAnsi="Arial" w:cs="Arial"/>
                <w:color w:val="000000"/>
                <w:sz w:val="18"/>
                <w:szCs w:val="18"/>
                <w:u w:val="single"/>
              </w:rPr>
              <w:t>obdelava podatkov</w:t>
            </w:r>
            <w:r w:rsidRPr="007B5B4A">
              <w:rPr>
                <w:rFonts w:ascii="Arial" w:hAnsi="Arial" w:cs="Arial"/>
                <w:color w:val="000000"/>
                <w:sz w:val="18"/>
                <w:szCs w:val="18"/>
              </w:rPr>
              <w:t xml:space="preserve">: zakon – kateri / osebna privolitev posameznika, </w:t>
            </w:r>
          </w:p>
          <w:p w14:paraId="76A1CF41" w14:textId="77777777" w:rsidR="007B5B4A" w:rsidRPr="007B5B4A" w:rsidRDefault="007B5B4A" w:rsidP="007B5B4A">
            <w:pPr>
              <w:pStyle w:val="ListParagraph"/>
              <w:numPr>
                <w:ilvl w:val="0"/>
                <w:numId w:val="162"/>
              </w:numPr>
              <w:spacing w:after="0" w:line="240" w:lineRule="atLeast"/>
              <w:rPr>
                <w:rFonts w:ascii="Arial" w:hAnsi="Arial" w:cs="Arial"/>
                <w:color w:val="000000"/>
                <w:sz w:val="18"/>
                <w:szCs w:val="18"/>
              </w:rPr>
            </w:pPr>
            <w:r w:rsidRPr="007B5B4A">
              <w:rPr>
                <w:rFonts w:ascii="Arial" w:hAnsi="Arial" w:cs="Arial"/>
                <w:color w:val="000000"/>
                <w:sz w:val="18"/>
                <w:szCs w:val="18"/>
              </w:rPr>
              <w:t>Dejanja obdelave:</w:t>
            </w:r>
          </w:p>
          <w:p w14:paraId="3898DD69" w14:textId="77777777" w:rsidR="007B5B4A" w:rsidRPr="007B5B4A" w:rsidRDefault="007B5B4A" w:rsidP="007B5B4A">
            <w:pPr>
              <w:pStyle w:val="ListParagraph"/>
              <w:numPr>
                <w:ilvl w:val="0"/>
                <w:numId w:val="159"/>
              </w:numPr>
              <w:spacing w:after="0" w:line="240" w:lineRule="atLeast"/>
              <w:rPr>
                <w:rFonts w:ascii="Arial" w:hAnsi="Arial" w:cs="Arial"/>
                <w:color w:val="000000"/>
                <w:sz w:val="18"/>
                <w:szCs w:val="18"/>
              </w:rPr>
            </w:pPr>
            <w:r w:rsidRPr="007B5B4A">
              <w:rPr>
                <w:rFonts w:ascii="Arial" w:hAnsi="Arial" w:cs="Arial"/>
                <w:color w:val="000000"/>
                <w:sz w:val="18"/>
                <w:szCs w:val="18"/>
                <w:u w:val="single"/>
              </w:rPr>
              <w:t>Shranjevanje osebnih podatkov in vodenje zbirke</w:t>
            </w:r>
            <w:r w:rsidRPr="007B5B4A">
              <w:rPr>
                <w:rFonts w:ascii="Arial" w:hAnsi="Arial" w:cs="Arial"/>
                <w:color w:val="000000"/>
                <w:sz w:val="18"/>
                <w:szCs w:val="18"/>
              </w:rPr>
              <w:t>: Obdelovalec ima pravico do vpogleda, dostopa in vseh drugih oblik obdelave osebnih podatkov, ki so potrebni za izvedbo storitev v skladu s krovno pogodbo, kar se med drugim nanaša tudi na varnostno kopiranje, shranjevanje, razvrščanje, segmentiranje ter za druge oblike obdelave osebnih podatkov, obdelanih in hranjenih v lastnem informacijskem okolju obdelovalca.</w:t>
            </w:r>
          </w:p>
          <w:p w14:paraId="5B72D517" w14:textId="77777777" w:rsidR="007B5B4A" w:rsidRPr="007B5B4A" w:rsidRDefault="007B5B4A" w:rsidP="007B5B4A">
            <w:pPr>
              <w:pStyle w:val="ListParagraph"/>
              <w:numPr>
                <w:ilvl w:val="0"/>
                <w:numId w:val="159"/>
              </w:numPr>
              <w:spacing w:after="0" w:line="240" w:lineRule="atLeast"/>
              <w:rPr>
                <w:rFonts w:ascii="Arial" w:hAnsi="Arial" w:cs="Arial"/>
                <w:color w:val="000000"/>
                <w:sz w:val="18"/>
                <w:szCs w:val="18"/>
              </w:rPr>
            </w:pPr>
            <w:r w:rsidRPr="007B5B4A">
              <w:rPr>
                <w:rFonts w:ascii="Arial" w:hAnsi="Arial" w:cs="Arial"/>
                <w:color w:val="000000"/>
                <w:sz w:val="18"/>
                <w:szCs w:val="18"/>
                <w:u w:val="single"/>
              </w:rPr>
              <w:t>Uporaba osebnih podatkov</w:t>
            </w:r>
            <w:r w:rsidRPr="007B5B4A">
              <w:rPr>
                <w:rFonts w:ascii="Arial" w:hAnsi="Arial" w:cs="Arial"/>
                <w:color w:val="000000"/>
                <w:sz w:val="18"/>
                <w:szCs w:val="18"/>
              </w:rPr>
              <w:t>: Obdelovalec sme osebne podatke uporabljati le za namene, navedene v 4. in 5. členu; morebitna izjema je možna le po posebnem naročilu in pooblastilu upravljavca.</w:t>
            </w:r>
          </w:p>
          <w:p w14:paraId="5F65CC4A" w14:textId="77777777" w:rsidR="007B5B4A" w:rsidRPr="007B5B4A" w:rsidRDefault="007B5B4A" w:rsidP="007B5B4A">
            <w:pPr>
              <w:pStyle w:val="ListParagraph"/>
              <w:numPr>
                <w:ilvl w:val="0"/>
                <w:numId w:val="159"/>
              </w:numPr>
              <w:spacing w:after="0" w:line="240" w:lineRule="atLeast"/>
              <w:rPr>
                <w:rFonts w:ascii="Arial" w:hAnsi="Arial" w:cs="Arial"/>
                <w:color w:val="000000"/>
                <w:sz w:val="18"/>
                <w:szCs w:val="18"/>
              </w:rPr>
            </w:pPr>
            <w:r w:rsidRPr="007B5B4A">
              <w:rPr>
                <w:rFonts w:ascii="Arial" w:hAnsi="Arial" w:cs="Arial"/>
                <w:color w:val="000000"/>
                <w:sz w:val="18"/>
                <w:szCs w:val="18"/>
                <w:u w:val="single"/>
              </w:rPr>
              <w:t>Tehnična podpora in vzdrževanje:</w:t>
            </w:r>
            <w:r w:rsidRPr="007B5B4A">
              <w:rPr>
                <w:rFonts w:ascii="Arial" w:hAnsi="Arial" w:cs="Arial"/>
                <w:color w:val="000000"/>
                <w:sz w:val="18"/>
                <w:szCs w:val="18"/>
              </w:rPr>
              <w:t xml:space="preserve"> Sodelavci obdelovalca, ki imajo ustrezna pooblastila, imajo v primeru potrebne nujne reakcije za preprečitev škode oziroma pri razreševanju tehničnih napak ali nerazjasnjenih okoliščin, da izvedejo vse potrebne aktivnosti, tudi če pri tem pride do možnosti dostopa do osebnih podatkov posameznikov (ob upoštevanju vseh </w:t>
            </w:r>
            <w:r w:rsidRPr="007B5B4A">
              <w:rPr>
                <w:rFonts w:ascii="Arial" w:hAnsi="Arial" w:cs="Arial"/>
                <w:color w:val="000000"/>
                <w:sz w:val="18"/>
                <w:szCs w:val="18"/>
              </w:rPr>
              <w:lastRenderedPageBreak/>
              <w:t>drugih ukrepov, navedenih v tej pogodbi).</w:t>
            </w:r>
          </w:p>
          <w:p w14:paraId="5F5B132A" w14:textId="77777777" w:rsidR="007B5B4A" w:rsidRPr="007B5B4A" w:rsidRDefault="007B5B4A" w:rsidP="00271A63">
            <w:pPr>
              <w:spacing w:line="240" w:lineRule="atLeast"/>
              <w:rPr>
                <w:rFonts w:ascii="Arial" w:hAnsi="Arial" w:cs="Arial"/>
                <w:color w:val="000000"/>
                <w:sz w:val="18"/>
                <w:szCs w:val="18"/>
              </w:rPr>
            </w:pPr>
            <w:r w:rsidRPr="007B5B4A">
              <w:rPr>
                <w:rFonts w:ascii="Arial" w:hAnsi="Arial" w:cs="Arial"/>
                <w:color w:val="000000"/>
                <w:sz w:val="18"/>
                <w:szCs w:val="18"/>
              </w:rPr>
              <w:t>• posredovanje podatkov tretjim osebam: NE, z izjemo zakonom določenim organom, inštitucijam ali drugim državnim službam.</w:t>
            </w:r>
          </w:p>
          <w:p w14:paraId="43FB1BC2" w14:textId="77777777" w:rsidR="007B5B4A" w:rsidRPr="007B5B4A" w:rsidRDefault="007B5B4A" w:rsidP="00271A63">
            <w:pPr>
              <w:spacing w:line="240" w:lineRule="atLeast"/>
              <w:rPr>
                <w:rFonts w:ascii="Arial" w:hAnsi="Arial" w:cs="Arial"/>
                <w:color w:val="000000"/>
                <w:sz w:val="18"/>
                <w:szCs w:val="18"/>
              </w:rPr>
            </w:pPr>
            <w:r w:rsidRPr="007B5B4A">
              <w:rPr>
                <w:rFonts w:ascii="Arial" w:hAnsi="Arial" w:cs="Arial"/>
                <w:color w:val="000000"/>
                <w:sz w:val="18"/>
                <w:szCs w:val="18"/>
              </w:rPr>
              <w:t>• posredovanje podatkov upravljalcu: DA</w:t>
            </w:r>
          </w:p>
          <w:p w14:paraId="1364B1BA" w14:textId="77777777" w:rsidR="007B5B4A" w:rsidRPr="007B5B4A" w:rsidRDefault="007B5B4A" w:rsidP="00271A63">
            <w:pPr>
              <w:spacing w:line="240" w:lineRule="atLeast"/>
              <w:rPr>
                <w:rFonts w:ascii="Arial" w:hAnsi="Arial" w:cs="Arial"/>
                <w:color w:val="000000"/>
                <w:sz w:val="18"/>
                <w:szCs w:val="18"/>
              </w:rPr>
            </w:pPr>
            <w:r w:rsidRPr="007B5B4A">
              <w:rPr>
                <w:rFonts w:ascii="Arial" w:hAnsi="Arial" w:cs="Arial"/>
                <w:color w:val="000000"/>
                <w:sz w:val="18"/>
                <w:szCs w:val="18"/>
              </w:rPr>
              <w:t>• vračilo podatkov upravljalcu: DA.</w:t>
            </w:r>
          </w:p>
        </w:tc>
      </w:tr>
    </w:tbl>
    <w:p w14:paraId="21707A78" w14:textId="77777777" w:rsidR="007B5B4A" w:rsidRPr="007B5B4A" w:rsidRDefault="007B5B4A" w:rsidP="007B5B4A">
      <w:pPr>
        <w:pStyle w:val="BodyText"/>
        <w:spacing w:line="240" w:lineRule="atLeast"/>
        <w:rPr>
          <w:rFonts w:ascii="Arial" w:hAnsi="Arial" w:cs="Arial"/>
          <w:b/>
          <w:color w:val="000000"/>
          <w:sz w:val="18"/>
          <w:szCs w:val="18"/>
        </w:rPr>
      </w:pPr>
      <w:r w:rsidRPr="007B5B4A">
        <w:rPr>
          <w:rFonts w:ascii="Arial" w:hAnsi="Arial" w:cs="Arial"/>
          <w:color w:val="000000"/>
          <w:sz w:val="18"/>
          <w:szCs w:val="18"/>
        </w:rPr>
        <w:br w:type="page"/>
      </w:r>
      <w:r w:rsidRPr="007B5B4A">
        <w:rPr>
          <w:rFonts w:ascii="Arial" w:hAnsi="Arial" w:cs="Arial"/>
          <w:b/>
          <w:color w:val="000000"/>
          <w:sz w:val="18"/>
          <w:szCs w:val="18"/>
        </w:rPr>
        <w:lastRenderedPageBreak/>
        <w:t>PRILOGA 2: TABELA 2</w:t>
      </w:r>
    </w:p>
    <w:p w14:paraId="7317123A" w14:textId="77777777" w:rsidR="007B5B4A" w:rsidRPr="007B5B4A" w:rsidRDefault="007B5B4A" w:rsidP="007B5B4A">
      <w:pPr>
        <w:pStyle w:val="BodyText"/>
        <w:spacing w:line="240" w:lineRule="atLeast"/>
        <w:rPr>
          <w:rFonts w:ascii="Arial" w:hAnsi="Arial" w:cs="Arial"/>
          <w:b/>
          <w:color w:val="000000"/>
          <w:sz w:val="18"/>
          <w:szCs w:val="18"/>
        </w:rPr>
      </w:pPr>
    </w:p>
    <w:p w14:paraId="57232398" w14:textId="77777777" w:rsidR="007B5B4A" w:rsidRPr="007B5B4A" w:rsidRDefault="007B5B4A" w:rsidP="007B5B4A">
      <w:pPr>
        <w:pStyle w:val="BodyText"/>
        <w:spacing w:line="240" w:lineRule="atLeast"/>
        <w:rPr>
          <w:rFonts w:ascii="Arial" w:hAnsi="Arial" w:cs="Arial"/>
          <w:b/>
          <w:color w:val="000000"/>
          <w:sz w:val="18"/>
          <w:szCs w:val="18"/>
        </w:rPr>
      </w:pPr>
      <w:r w:rsidRPr="007B5B4A">
        <w:rPr>
          <w:rFonts w:ascii="Arial" w:hAnsi="Arial" w:cs="Arial"/>
          <w:b/>
          <w:color w:val="000000"/>
          <w:sz w:val="18"/>
          <w:szCs w:val="18"/>
        </w:rPr>
        <w:t>SEZNAM FIZIČNIH IN TEHNIČNIH POSTOPKOV IN UKREPOV, KI JIH MORA IZVAJATI POGODBENI OBDELOVALEC</w:t>
      </w:r>
    </w:p>
    <w:p w14:paraId="7A19670A" w14:textId="77777777" w:rsidR="007B5B4A" w:rsidRPr="007B5B4A" w:rsidRDefault="007B5B4A" w:rsidP="007B5B4A">
      <w:pPr>
        <w:spacing w:line="240" w:lineRule="atLeast"/>
        <w:rPr>
          <w:rFonts w:ascii="Arial" w:hAnsi="Arial" w:cs="Arial"/>
          <w:b/>
          <w:color w:val="00000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267"/>
        <w:gridCol w:w="2127"/>
        <w:gridCol w:w="1274"/>
        <w:gridCol w:w="1412"/>
      </w:tblGrid>
      <w:tr w:rsidR="007B5B4A" w:rsidRPr="007B5B4A" w14:paraId="0763FB16" w14:textId="77777777" w:rsidTr="00271A63">
        <w:trPr>
          <w:trHeight w:val="1810"/>
        </w:trPr>
        <w:tc>
          <w:tcPr>
            <w:tcW w:w="1092" w:type="pct"/>
            <w:vAlign w:val="center"/>
          </w:tcPr>
          <w:p w14:paraId="3B92EF42" w14:textId="77777777" w:rsidR="007B5B4A" w:rsidRPr="007B5B4A" w:rsidRDefault="007B5B4A" w:rsidP="00271A63">
            <w:pPr>
              <w:spacing w:line="240" w:lineRule="atLeast"/>
              <w:jc w:val="center"/>
              <w:rPr>
                <w:rFonts w:ascii="Arial" w:hAnsi="Arial" w:cs="Arial"/>
                <w:b/>
                <w:color w:val="000000"/>
                <w:sz w:val="18"/>
                <w:szCs w:val="18"/>
              </w:rPr>
            </w:pPr>
            <w:r w:rsidRPr="007B5B4A">
              <w:rPr>
                <w:rFonts w:ascii="Arial" w:hAnsi="Arial" w:cs="Arial"/>
                <w:b/>
                <w:color w:val="000000"/>
                <w:sz w:val="18"/>
                <w:szCs w:val="18"/>
              </w:rPr>
              <w:t>VAROVANJE PROSTOROV, V KATERIH SE NAHAJAJO ZBIRKE</w:t>
            </w:r>
          </w:p>
        </w:tc>
        <w:tc>
          <w:tcPr>
            <w:tcW w:w="1251" w:type="pct"/>
            <w:vAlign w:val="center"/>
          </w:tcPr>
          <w:p w14:paraId="0EF17DCA" w14:textId="77777777" w:rsidR="007B5B4A" w:rsidRPr="007B5B4A" w:rsidRDefault="007B5B4A" w:rsidP="00271A63">
            <w:pPr>
              <w:spacing w:line="240" w:lineRule="atLeast"/>
              <w:jc w:val="center"/>
              <w:rPr>
                <w:rFonts w:ascii="Arial" w:hAnsi="Arial" w:cs="Arial"/>
                <w:b/>
                <w:color w:val="000000"/>
                <w:sz w:val="18"/>
                <w:szCs w:val="18"/>
              </w:rPr>
            </w:pPr>
            <w:r w:rsidRPr="007B5B4A">
              <w:rPr>
                <w:rFonts w:ascii="Arial" w:hAnsi="Arial" w:cs="Arial"/>
                <w:b/>
                <w:color w:val="000000"/>
                <w:sz w:val="18"/>
                <w:szCs w:val="18"/>
              </w:rPr>
              <w:t>ZAGOTAVLJANJE INTEGRITETE IN ZAUPNOSTI PODATKOV</w:t>
            </w:r>
          </w:p>
          <w:p w14:paraId="61735472" w14:textId="77777777" w:rsidR="007B5B4A" w:rsidRPr="007B5B4A" w:rsidRDefault="007B5B4A" w:rsidP="00271A63">
            <w:pPr>
              <w:spacing w:line="240" w:lineRule="atLeast"/>
              <w:jc w:val="center"/>
              <w:rPr>
                <w:rFonts w:ascii="Arial" w:hAnsi="Arial" w:cs="Arial"/>
                <w:b/>
                <w:color w:val="000000"/>
                <w:sz w:val="18"/>
                <w:szCs w:val="18"/>
              </w:rPr>
            </w:pPr>
          </w:p>
        </w:tc>
        <w:tc>
          <w:tcPr>
            <w:tcW w:w="1174" w:type="pct"/>
            <w:vAlign w:val="center"/>
          </w:tcPr>
          <w:p w14:paraId="207B7DBF" w14:textId="77777777" w:rsidR="007B5B4A" w:rsidRPr="007B5B4A" w:rsidRDefault="007B5B4A" w:rsidP="00271A63">
            <w:pPr>
              <w:spacing w:line="240" w:lineRule="atLeast"/>
              <w:jc w:val="center"/>
              <w:rPr>
                <w:rFonts w:ascii="Arial" w:hAnsi="Arial" w:cs="Arial"/>
                <w:b/>
                <w:color w:val="000000"/>
                <w:sz w:val="18"/>
                <w:szCs w:val="18"/>
              </w:rPr>
            </w:pPr>
            <w:r w:rsidRPr="007B5B4A">
              <w:rPr>
                <w:rFonts w:ascii="Arial" w:hAnsi="Arial" w:cs="Arial"/>
                <w:b/>
                <w:color w:val="000000"/>
                <w:sz w:val="18"/>
                <w:szCs w:val="18"/>
              </w:rPr>
              <w:t>ZAGOTAVLJANJE DOSTOPNOSTI OZ. RAZPOLOŽLJIVOSTI PODATKOV</w:t>
            </w:r>
          </w:p>
          <w:p w14:paraId="3C93C42E" w14:textId="77777777" w:rsidR="007B5B4A" w:rsidRPr="007B5B4A" w:rsidRDefault="007B5B4A" w:rsidP="00271A63">
            <w:pPr>
              <w:spacing w:line="240" w:lineRule="atLeast"/>
              <w:jc w:val="center"/>
              <w:rPr>
                <w:rFonts w:ascii="Arial" w:hAnsi="Arial" w:cs="Arial"/>
                <w:b/>
                <w:color w:val="000000"/>
                <w:sz w:val="18"/>
                <w:szCs w:val="18"/>
              </w:rPr>
            </w:pPr>
          </w:p>
        </w:tc>
        <w:tc>
          <w:tcPr>
            <w:tcW w:w="703" w:type="pct"/>
            <w:vAlign w:val="center"/>
          </w:tcPr>
          <w:p w14:paraId="0BD9F09B" w14:textId="77777777" w:rsidR="007B5B4A" w:rsidRPr="007B5B4A" w:rsidRDefault="007B5B4A" w:rsidP="00271A63">
            <w:pPr>
              <w:spacing w:line="240" w:lineRule="atLeast"/>
              <w:jc w:val="center"/>
              <w:rPr>
                <w:rFonts w:ascii="Arial" w:hAnsi="Arial" w:cs="Arial"/>
                <w:b/>
                <w:color w:val="000000"/>
                <w:sz w:val="18"/>
                <w:szCs w:val="18"/>
              </w:rPr>
            </w:pPr>
            <w:r w:rsidRPr="007B5B4A">
              <w:rPr>
                <w:rFonts w:ascii="Arial" w:hAnsi="Arial" w:cs="Arial"/>
                <w:b/>
                <w:color w:val="000000"/>
                <w:sz w:val="18"/>
                <w:szCs w:val="18"/>
              </w:rPr>
              <w:t>ZAGOTAVLJANJE SLEDLJIVOSTI OPERACIJ NA PODATKIH</w:t>
            </w:r>
          </w:p>
        </w:tc>
        <w:tc>
          <w:tcPr>
            <w:tcW w:w="779" w:type="pct"/>
            <w:vAlign w:val="center"/>
          </w:tcPr>
          <w:p w14:paraId="42F02042" w14:textId="77777777" w:rsidR="007B5B4A" w:rsidRPr="007B5B4A" w:rsidRDefault="007B5B4A" w:rsidP="00271A63">
            <w:pPr>
              <w:spacing w:line="240" w:lineRule="atLeast"/>
              <w:jc w:val="center"/>
              <w:rPr>
                <w:rFonts w:ascii="Arial" w:hAnsi="Arial" w:cs="Arial"/>
                <w:b/>
                <w:color w:val="000000"/>
                <w:sz w:val="18"/>
                <w:szCs w:val="18"/>
              </w:rPr>
            </w:pPr>
            <w:r w:rsidRPr="007B5B4A">
              <w:rPr>
                <w:rFonts w:ascii="Arial" w:hAnsi="Arial" w:cs="Arial"/>
                <w:b/>
                <w:color w:val="000000"/>
                <w:sz w:val="18"/>
                <w:szCs w:val="18"/>
              </w:rPr>
              <w:t>NOTRANJI UPORABNIKI</w:t>
            </w:r>
          </w:p>
          <w:p w14:paraId="1112556D" w14:textId="77777777" w:rsidR="007B5B4A" w:rsidRPr="007B5B4A" w:rsidRDefault="007B5B4A" w:rsidP="00271A63">
            <w:pPr>
              <w:spacing w:line="240" w:lineRule="atLeast"/>
              <w:jc w:val="center"/>
              <w:rPr>
                <w:rFonts w:ascii="Arial" w:hAnsi="Arial" w:cs="Arial"/>
                <w:b/>
                <w:color w:val="000000"/>
                <w:sz w:val="18"/>
                <w:szCs w:val="18"/>
              </w:rPr>
            </w:pPr>
          </w:p>
        </w:tc>
      </w:tr>
      <w:tr w:rsidR="007B5B4A" w:rsidRPr="007B5B4A" w14:paraId="79F7A26B" w14:textId="77777777" w:rsidTr="00271A63">
        <w:tc>
          <w:tcPr>
            <w:tcW w:w="1092" w:type="pct"/>
          </w:tcPr>
          <w:p w14:paraId="21A42F38"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Prostori, v katerih se nahajajo nosilci osebnih podatkov, strojna in programska oprema (varovani prostori), so varovani z organizacijskimi ter fizičnimi (zaklepanje prostorov) in/ali tehničnimi ukrepi (uporabniško ime in geslo), ki onemogočajo nepooblaščenim osebam dostop do podatkov.</w:t>
            </w:r>
          </w:p>
          <w:p w14:paraId="32B441F9"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Vsi osebni računalniki na katerih je možen dostop do osebnih podatkov so varovani z uporabniškim imenom in geslom. Programska oprema inštalirana na računalniku, ki omogoča dostop do osebnih podatkov je varovana z uporabniškim imenom in geslom različnim od uporabniškega imena in gesla računalnika.</w:t>
            </w:r>
          </w:p>
          <w:p w14:paraId="4853C400"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 xml:space="preserve">Dostop je mogoč le v rednem delovnem času, izven tega časa pa samo na podlagi </w:t>
            </w:r>
            <w:r w:rsidRPr="007B5B4A">
              <w:rPr>
                <w:rStyle w:val="a123"/>
                <w:rFonts w:ascii="Arial" w:hAnsi="Arial" w:cs="Arial"/>
                <w:spacing w:val="-3"/>
                <w:sz w:val="18"/>
                <w:szCs w:val="18"/>
              </w:rPr>
              <w:lastRenderedPageBreak/>
              <w:t>dovoljenja določene osebe.</w:t>
            </w:r>
          </w:p>
          <w:p w14:paraId="509305F9"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p>
          <w:p w14:paraId="3358F05C"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Ključi varovanih prostorov se uporabljajo in hranijo v skladu s hišnim redom.</w:t>
            </w:r>
          </w:p>
          <w:p w14:paraId="7609B729"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Ključi se ne puščajo v ključavnici v vratih na zunanji strani.</w:t>
            </w:r>
          </w:p>
          <w:p w14:paraId="6DC49382"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p>
          <w:p w14:paraId="295BC68F"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Varovani prostori ne ostajajo nenadzorovani, oziroma se zaklepajo ob odsotnosti delavcev, ki jih nadzorujejo.</w:t>
            </w:r>
          </w:p>
          <w:p w14:paraId="40DD17D1"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Izven delovnega časa so omare in pisalne mize z nosilci osebnih podatkov zaklenjene, računalniki in druga strojna oprema izklopljeni in fizično ali programsko zaklenjeni.</w:t>
            </w:r>
          </w:p>
          <w:p w14:paraId="7CE78BC8"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p>
          <w:p w14:paraId="59EA7635"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 xml:space="preserve">Zaposleni ne puščajo nosilcev osebnih podatkov na mizah v prisotnosti oseb, ki nimajo pravice vpogleda vanje. </w:t>
            </w:r>
          </w:p>
          <w:p w14:paraId="12C5C784"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p>
          <w:p w14:paraId="4883DAE2"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Občutljivi osebni podatki se ne hranijo izven varovanih prostorov.</w:t>
            </w:r>
          </w:p>
        </w:tc>
        <w:tc>
          <w:tcPr>
            <w:tcW w:w="1251" w:type="pct"/>
          </w:tcPr>
          <w:p w14:paraId="0570F855"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lastRenderedPageBreak/>
              <w:t>Dostop do strojne in programske opreme je varovan tako, da dovoljuje dostop samo za to v naprej določenim zaposlenim ali pravnim ali fizičnim osebam, ki v skladu s pogodbo o zaposlitvi opravljajo dogovorjene storitve in podpišejo Izjavo o varovanju osebnih podatkov.</w:t>
            </w:r>
          </w:p>
          <w:p w14:paraId="59F37B64"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Popravljanje, spreminjanje in dopolnjevanje sistemske in aplikativne programske opreme je dovoljeno samo s strani za to določenega vodje.</w:t>
            </w:r>
          </w:p>
          <w:p w14:paraId="6CD1931A"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Vsebina diskov mrežnega strežnika in lokalnih delovnih postaj, kjer se nahajajo osebni podatki, se sprotno preverja glede na prisotnost računalniških virusov. Ob pojavu računalniškega virusa se tega čimprej odpravi s pomočjo strokovnjaka, obenem pa se ugotovi vzrok pojava virusa v računalniškem informacijskem sistemu.</w:t>
            </w:r>
          </w:p>
          <w:p w14:paraId="3F053C3D"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 xml:space="preserve">Vsi osebni podatki in programska oprema, ki so namenjeni uporabi v </w:t>
            </w:r>
            <w:r w:rsidRPr="007B5B4A">
              <w:rPr>
                <w:rStyle w:val="a123"/>
                <w:rFonts w:ascii="Arial" w:hAnsi="Arial" w:cs="Arial"/>
                <w:spacing w:val="-3"/>
                <w:sz w:val="18"/>
                <w:szCs w:val="18"/>
              </w:rPr>
              <w:lastRenderedPageBreak/>
              <w:t>računalniškem informacijskem sistemu, prispejo na medijih za prenos računalniških podatkov ali preko telekomunikacijskih kanalov, in so pred uporabo preverjeni glede prisotnosti računalniških virusov.</w:t>
            </w:r>
          </w:p>
          <w:p w14:paraId="46E4CA4C"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p>
          <w:p w14:paraId="5231B327"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Zaposleni ne smejo inštalirati programske opreme brez vednosti osebe, zadolžene za delovanje računalniškega informacijskega sistema. Prav tako ne smejo odnašati programske opreme iz poslovnih prostorov brez odobritve in vednosti osebe, zadolžene za delovanje računalniškega informacijskega sistema.</w:t>
            </w:r>
          </w:p>
          <w:p w14:paraId="57B2CE6F"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Za potrebe restavriranja računalniškega sistema ob okvarah in ob drugih izjemnih situacijah se zagotavlja redna izdelava kopij vsebine mrežnega strežnika in lokalnih postaj, če se podatki tam nahajajo.</w:t>
            </w:r>
          </w:p>
          <w:p w14:paraId="01A66E6A"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p>
          <w:p w14:paraId="68E6962C"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Te kopije se hranijo v zato določenih mestih, ki morajo biti ognjevarna, zavarovana proti poplavam in elektromagnetnim motnjam, v okviru predpisanih klimatskih pogojev ter zaklenjena. Po ureditvi se kopije izbrišejo.</w:t>
            </w:r>
          </w:p>
        </w:tc>
        <w:tc>
          <w:tcPr>
            <w:tcW w:w="1174" w:type="pct"/>
          </w:tcPr>
          <w:p w14:paraId="711C02A1"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lastRenderedPageBreak/>
              <w:t>Pristop do podatkov preko aplikativne programske opreme se varuje s sistemom gesel za avtorizacijo in identifikacijo uporabnikov programov in podatkov, sistem gesel pa omogoča tudi možnost naknadnega ugotavljanja, kdaj so bili posamezni osebni podatki vnešeni v zbirko podatkov, uporabljeni ali drugače obdelovani ter kdo je to storil.</w:t>
            </w:r>
          </w:p>
          <w:p w14:paraId="5A9DCE53"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p>
          <w:p w14:paraId="73013F4F"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Pooblaščena ali določena oseba določi režim dodeljevanja hranjenja in spreminjanja gesel.</w:t>
            </w:r>
          </w:p>
          <w:p w14:paraId="11E6AEE4"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p>
          <w:p w14:paraId="59D01799"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 xml:space="preserve">Vsa gesla in postopki, ki se uporabljajo za vstop in administriranje mreže osebnih računalnikov (supervisorska oz. nadzorna gesla), administriranje elektronske pošte in administriranje aplikativnih programov se hranijo v zapečatenih ovojnicah in se jih varuje </w:t>
            </w:r>
            <w:r w:rsidRPr="007B5B4A">
              <w:rPr>
                <w:rStyle w:val="a123"/>
                <w:rFonts w:ascii="Arial" w:hAnsi="Arial" w:cs="Arial"/>
                <w:spacing w:val="-3"/>
                <w:sz w:val="18"/>
                <w:szCs w:val="18"/>
              </w:rPr>
              <w:lastRenderedPageBreak/>
              <w:t>pred dostopom nepooblaščenih oseb. Uporabi se jih samo v izrednih okoliščinah oziroma ob nujnih primerih. Vsaka uporaba vsebine zapečatenih ovojnic se dokumentira. Po vsaki takšni uporabi se določi nova vsebina gesel.</w:t>
            </w:r>
          </w:p>
          <w:p w14:paraId="1F264052"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p>
          <w:p w14:paraId="197E474F"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Imenovana, pooblaščena ali določena oseba določi osebo, ki dostopa do podatkov.</w:t>
            </w:r>
          </w:p>
        </w:tc>
        <w:tc>
          <w:tcPr>
            <w:tcW w:w="703" w:type="pct"/>
          </w:tcPr>
          <w:p w14:paraId="1C825A0C"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lastRenderedPageBreak/>
              <w:t>Vsaka operacija s podatki se beleži v sistemskih dnevniških datotekah, do katerih ima dostop za to imenovana ali pooblaščena oseba.</w:t>
            </w:r>
          </w:p>
          <w:p w14:paraId="4FC5489D"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p>
          <w:p w14:paraId="5E7F8919"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Obdelovalec redno pregleduje naključne izbore dnevniških zapisov ter o tem napravi zapisnik.</w:t>
            </w:r>
          </w:p>
        </w:tc>
        <w:tc>
          <w:tcPr>
            <w:tcW w:w="779" w:type="pct"/>
          </w:tcPr>
          <w:p w14:paraId="5DBB6AA8" w14:textId="77777777" w:rsidR="007B5B4A" w:rsidRPr="007B5B4A" w:rsidRDefault="007B5B4A" w:rsidP="00271A63">
            <w:pPr>
              <w:tabs>
                <w:tab w:val="left" w:pos="-1080"/>
                <w:tab w:val="left" w:pos="-720"/>
                <w:tab w:val="left" w:pos="0"/>
                <w:tab w:val="left" w:pos="714"/>
                <w:tab w:val="left" w:pos="1440"/>
              </w:tabs>
              <w:suppressAutoHyphens/>
              <w:rPr>
                <w:rStyle w:val="a123"/>
                <w:rFonts w:ascii="Arial" w:hAnsi="Arial" w:cs="Arial"/>
                <w:spacing w:val="-3"/>
                <w:sz w:val="18"/>
                <w:szCs w:val="18"/>
              </w:rPr>
            </w:pPr>
            <w:r w:rsidRPr="007B5B4A">
              <w:rPr>
                <w:rStyle w:val="a123"/>
                <w:rFonts w:ascii="Arial" w:hAnsi="Arial" w:cs="Arial"/>
                <w:spacing w:val="-3"/>
                <w:sz w:val="18"/>
                <w:szCs w:val="18"/>
              </w:rPr>
              <w:t>Odredi pogodbeni obdelovalec.</w:t>
            </w:r>
          </w:p>
        </w:tc>
      </w:tr>
    </w:tbl>
    <w:p w14:paraId="2C1ED896" w14:textId="77777777" w:rsidR="007B5B4A" w:rsidRPr="002C704F" w:rsidRDefault="007B5B4A" w:rsidP="007B5B4A">
      <w:pPr>
        <w:spacing w:line="240" w:lineRule="atLeast"/>
        <w:rPr>
          <w:rStyle w:val="a123"/>
          <w:rFonts w:asciiTheme="minorHAnsi" w:hAnsiTheme="minorHAnsi" w:cstheme="minorHAnsi"/>
          <w:spacing w:val="-3"/>
        </w:rPr>
      </w:pPr>
    </w:p>
    <w:p w14:paraId="29159F49" w14:textId="77777777" w:rsidR="007B5B4A" w:rsidRDefault="007B5B4A" w:rsidP="001E100A">
      <w:pPr>
        <w:spacing w:before="225" w:after="225" w:line="240" w:lineRule="auto"/>
        <w:jc w:val="both"/>
      </w:pPr>
    </w:p>
    <w:sectPr w:rsidR="007B5B4A" w:rsidSect="00D931BF">
      <w:headerReference w:type="even" r:id="rId22"/>
      <w:headerReference w:type="default" r:id="rId23"/>
      <w:footerReference w:type="default" r:id="rId24"/>
      <w:headerReference w:type="first" r:id="rId25"/>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3F01A6" w14:textId="77777777" w:rsidR="00D82545" w:rsidRDefault="00D82545" w:rsidP="006975C6">
      <w:pPr>
        <w:spacing w:after="0" w:line="240" w:lineRule="auto"/>
      </w:pPr>
      <w:r>
        <w:separator/>
      </w:r>
    </w:p>
  </w:endnote>
  <w:endnote w:type="continuationSeparator" w:id="0">
    <w:p w14:paraId="22841B8D" w14:textId="77777777" w:rsidR="00D82545" w:rsidRDefault="00D8254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quot;Arial&quot;,sans-serif">
    <w:altName w:val="Cambria"/>
    <w:panose1 w:val="020B06040202020202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Trebuchet MS">
    <w:panose1 w:val="020B0603020202020204"/>
    <w:charset w:val="EE"/>
    <w:family w:val="swiss"/>
    <w:pitch w:val="variable"/>
    <w:sig w:usb0="00000687" w:usb1="00000000" w:usb2="00000000" w:usb3="00000000" w:csb0="0000009F" w:csb1="00000000"/>
  </w:font>
  <w:font w:name="EurostileTEE">
    <w:altName w:val="Times New Roman"/>
    <w:panose1 w:val="020B0604020202020204"/>
    <w:charset w:val="00"/>
    <w:family w:val="auto"/>
    <w:pitch w:val="variable"/>
    <w:sig w:usb0="00000001" w:usb1="00000000" w:usb2="00000000" w:usb3="00000000" w:csb0="00000083" w:csb1="00000000"/>
  </w:font>
  <w:font w:name="OCR A Extended">
    <w:panose1 w:val="020B0604020202020204"/>
    <w:charset w:val="00"/>
    <w:family w:val="moder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F136E5" w14:textId="77777777" w:rsidR="00F45527" w:rsidRDefault="00F45527" w:rsidP="00F45527">
    <w:pPr>
      <w:pStyle w:val="Footer"/>
      <w:shd w:val="clear" w:color="auto" w:fill="FFFFFF" w:themeFill="background1"/>
      <w:ind w:left="7513"/>
      <w:jc w:val="center"/>
      <w:rPr>
        <w:rFonts w:ascii="Arial" w:hAnsi="Arial" w:cs="Arial"/>
        <w:sz w:val="18"/>
        <w:szCs w:val="18"/>
      </w:rPr>
    </w:pPr>
  </w:p>
  <w:p w14:paraId="6AD3ABF5" w14:textId="77777777" w:rsidR="00F45527" w:rsidRPr="003D28FF" w:rsidRDefault="00000000" w:rsidP="00F45527">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F45527" w:rsidRPr="003D28FF">
          <w:rPr>
            <w:rFonts w:ascii="Arial" w:hAnsi="Arial" w:cs="Arial"/>
            <w:sz w:val="18"/>
            <w:szCs w:val="18"/>
          </w:rPr>
          <w:fldChar w:fldCharType="begin"/>
        </w:r>
        <w:r w:rsidR="00F45527" w:rsidRPr="003D28FF">
          <w:rPr>
            <w:rFonts w:ascii="Arial" w:hAnsi="Arial" w:cs="Arial"/>
            <w:sz w:val="18"/>
            <w:szCs w:val="18"/>
          </w:rPr>
          <w:instrText xml:space="preserve"> PAGE   \* MERGEFORMAT </w:instrText>
        </w:r>
        <w:r w:rsidR="00F45527" w:rsidRPr="003D28FF">
          <w:rPr>
            <w:rFonts w:ascii="Arial" w:hAnsi="Arial" w:cs="Arial"/>
            <w:sz w:val="18"/>
            <w:szCs w:val="18"/>
          </w:rPr>
          <w:fldChar w:fldCharType="separate"/>
        </w:r>
        <w:r w:rsidR="00F45527">
          <w:rPr>
            <w:rFonts w:ascii="Arial" w:hAnsi="Arial" w:cs="Arial"/>
            <w:sz w:val="18"/>
            <w:szCs w:val="18"/>
          </w:rPr>
          <w:t>1</w:t>
        </w:r>
        <w:r w:rsidR="00F45527" w:rsidRPr="003D28FF">
          <w:rPr>
            <w:rFonts w:ascii="Arial" w:hAnsi="Arial" w:cs="Arial"/>
            <w:noProof/>
            <w:sz w:val="18"/>
            <w:szCs w:val="18"/>
          </w:rPr>
          <w:fldChar w:fldCharType="end"/>
        </w:r>
      </w:sdtContent>
    </w:sdt>
  </w:p>
  <w:p w14:paraId="5578D2C2" w14:textId="3C08793D" w:rsidR="00F45527" w:rsidRDefault="00F45527" w:rsidP="00F45527">
    <w:pPr>
      <w:pStyle w:val="Footer"/>
      <w:jc w:val="center"/>
      <w:rPr>
        <w:rFonts w:ascii="Arial" w:hAnsi="Arial" w:cs="Arial"/>
        <w:sz w:val="18"/>
        <w:szCs w:val="18"/>
      </w:rPr>
    </w:pPr>
    <w:r>
      <w:rPr>
        <w:rFonts w:ascii="Arial" w:hAnsi="Arial" w:cs="Arial"/>
        <w:sz w:val="18"/>
        <w:szCs w:val="18"/>
      </w:rPr>
      <w:t>RAZPISNA DOKUMENTACIJA</w:t>
    </w:r>
  </w:p>
  <w:p w14:paraId="173A46F4" w14:textId="77777777" w:rsidR="00F45527" w:rsidRDefault="00F45527" w:rsidP="00F45527">
    <w:pPr>
      <w:pStyle w:val="Footer"/>
      <w:jc w:val="center"/>
      <w:rPr>
        <w:rFonts w:ascii="Arial" w:hAnsi="Arial" w:cs="Arial"/>
        <w:sz w:val="18"/>
        <w:szCs w:val="18"/>
      </w:rPr>
    </w:pPr>
  </w:p>
  <w:p w14:paraId="54CFF162" w14:textId="759DE0BD" w:rsidR="00C96867" w:rsidRPr="00F45527" w:rsidRDefault="00B81414" w:rsidP="00B81414">
    <w:pPr>
      <w:pStyle w:val="Footer"/>
      <w:spacing w:line="276" w:lineRule="auto"/>
      <w:jc w:val="center"/>
      <w:rPr>
        <w:rFonts w:ascii="Arial" w:hAnsi="Arial" w:cs="Arial"/>
        <w:b/>
        <w:bCs/>
        <w:sz w:val="18"/>
        <w:szCs w:val="18"/>
      </w:rPr>
    </w:pPr>
    <w:r>
      <w:rPr>
        <w:rFonts w:ascii="Arial" w:hAnsi="Arial" w:cs="Arial"/>
        <w:b/>
        <w:bCs/>
        <w:color w:val="000000"/>
        <w:sz w:val="18"/>
        <w:szCs w:val="18"/>
      </w:rPr>
      <w:t xml:space="preserve">IMPLEMENTACIJA ELEKTRONSKEGA DOKUMENTNEGA SISTEMA </w:t>
    </w:r>
    <w:r w:rsidRPr="00BC4664">
      <w:rPr>
        <w:rFonts w:ascii="Arial" w:hAnsi="Arial" w:cs="Arial"/>
        <w:b/>
        <w:bCs/>
        <w:color w:val="000000"/>
        <w:sz w:val="18"/>
        <w:szCs w:val="18"/>
      </w:rPr>
      <w:t>(DMS)</w:t>
    </w:r>
    <w:r>
      <w:rPr>
        <w:rFonts w:ascii="Arial" w:hAnsi="Arial" w:cs="Arial"/>
        <w:b/>
        <w:bCs/>
        <w:color w:val="000000"/>
        <w:sz w:val="18"/>
        <w:szCs w:val="18"/>
      </w:rPr>
      <w:t xml:space="preserve"> ZA POTREBE UNIVERZE NA PRIMORSKEM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461EC" w14:textId="77777777" w:rsidR="00731C1F" w:rsidRDefault="00731C1F"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46F1C" w14:textId="77777777" w:rsidR="00731C1F" w:rsidRDefault="00731C1F"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E305F" w14:textId="77777777" w:rsidR="00731C1F" w:rsidRDefault="00731C1F"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8B0EFD" w14:textId="77777777" w:rsidR="00731C1F" w:rsidRDefault="00731C1F"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42CBCC" w14:textId="77777777" w:rsidR="00731C1F" w:rsidRDefault="00731C1F"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9B3DD" w14:textId="77777777" w:rsidR="00731C1F" w:rsidRDefault="00731C1F"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1A5A29" w14:textId="77777777" w:rsidR="00731C1F" w:rsidRDefault="00731C1F" w:rsidP="00D43D4E">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B55720" w14:textId="77777777" w:rsidR="00814353" w:rsidRDefault="00814353" w:rsidP="00814353">
    <w:pPr>
      <w:pStyle w:val="Footer"/>
      <w:shd w:val="clear" w:color="auto" w:fill="FFFFFF" w:themeFill="background1"/>
      <w:ind w:left="7513"/>
      <w:jc w:val="center"/>
      <w:rPr>
        <w:rFonts w:ascii="Arial" w:hAnsi="Arial" w:cs="Arial"/>
        <w:sz w:val="18"/>
        <w:szCs w:val="18"/>
      </w:rPr>
    </w:pPr>
  </w:p>
  <w:p w14:paraId="66DC3BE4" w14:textId="77777777" w:rsidR="00814353" w:rsidRPr="003D28FF" w:rsidRDefault="00000000" w:rsidP="00814353">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17837861"/>
        <w:docPartObj>
          <w:docPartGallery w:val="Page Numbers (Bottom of Page)"/>
          <w:docPartUnique/>
        </w:docPartObj>
      </w:sdtPr>
      <w:sdtEndPr>
        <w:rPr>
          <w:noProof/>
        </w:rPr>
      </w:sdtEndPr>
      <w:sdtContent>
        <w:r w:rsidR="00814353" w:rsidRPr="003D28FF">
          <w:rPr>
            <w:rFonts w:ascii="Arial" w:hAnsi="Arial" w:cs="Arial"/>
            <w:sz w:val="18"/>
            <w:szCs w:val="18"/>
          </w:rPr>
          <w:fldChar w:fldCharType="begin"/>
        </w:r>
        <w:r w:rsidR="00814353" w:rsidRPr="003D28FF">
          <w:rPr>
            <w:rFonts w:ascii="Arial" w:hAnsi="Arial" w:cs="Arial"/>
            <w:sz w:val="18"/>
            <w:szCs w:val="18"/>
          </w:rPr>
          <w:instrText xml:space="preserve"> PAGE   \* MERGEFORMAT </w:instrText>
        </w:r>
        <w:r w:rsidR="00814353" w:rsidRPr="003D28FF">
          <w:rPr>
            <w:rFonts w:ascii="Arial" w:hAnsi="Arial" w:cs="Arial"/>
            <w:sz w:val="18"/>
            <w:szCs w:val="18"/>
          </w:rPr>
          <w:fldChar w:fldCharType="separate"/>
        </w:r>
        <w:r w:rsidR="00814353">
          <w:rPr>
            <w:rFonts w:ascii="Arial" w:hAnsi="Arial" w:cs="Arial"/>
            <w:sz w:val="18"/>
            <w:szCs w:val="18"/>
          </w:rPr>
          <w:t>5</w:t>
        </w:r>
        <w:r w:rsidR="00814353" w:rsidRPr="003D28FF">
          <w:rPr>
            <w:rFonts w:ascii="Arial" w:hAnsi="Arial" w:cs="Arial"/>
            <w:noProof/>
            <w:sz w:val="18"/>
            <w:szCs w:val="18"/>
          </w:rPr>
          <w:fldChar w:fldCharType="end"/>
        </w:r>
      </w:sdtContent>
    </w:sdt>
  </w:p>
  <w:p w14:paraId="29F28ECB" w14:textId="77777777" w:rsidR="00814353" w:rsidRDefault="00814353" w:rsidP="00814353">
    <w:pPr>
      <w:pStyle w:val="Footer"/>
      <w:jc w:val="center"/>
      <w:rPr>
        <w:rFonts w:ascii="Arial" w:hAnsi="Arial" w:cs="Arial"/>
        <w:sz w:val="18"/>
        <w:szCs w:val="18"/>
      </w:rPr>
    </w:pPr>
    <w:r>
      <w:rPr>
        <w:rFonts w:ascii="Arial" w:hAnsi="Arial" w:cs="Arial"/>
        <w:sz w:val="18"/>
        <w:szCs w:val="18"/>
      </w:rPr>
      <w:t>RAZPISNA DOKUMENTACIJA</w:t>
    </w:r>
  </w:p>
  <w:p w14:paraId="595CC9FA" w14:textId="77777777" w:rsidR="00814353" w:rsidRDefault="00814353" w:rsidP="00814353">
    <w:pPr>
      <w:pStyle w:val="Footer"/>
      <w:jc w:val="center"/>
      <w:rPr>
        <w:rFonts w:ascii="Arial" w:hAnsi="Arial" w:cs="Arial"/>
        <w:sz w:val="18"/>
        <w:szCs w:val="18"/>
      </w:rPr>
    </w:pPr>
  </w:p>
  <w:p w14:paraId="6010CAA4" w14:textId="16217F58" w:rsidR="006B2936" w:rsidRPr="00814353" w:rsidRDefault="00814353" w:rsidP="00814353">
    <w:pPr>
      <w:pStyle w:val="Footer"/>
      <w:spacing w:line="276" w:lineRule="auto"/>
      <w:jc w:val="center"/>
      <w:rPr>
        <w:rFonts w:ascii="Arial" w:hAnsi="Arial" w:cs="Arial"/>
        <w:b/>
        <w:bCs/>
        <w:sz w:val="18"/>
        <w:szCs w:val="18"/>
      </w:rPr>
    </w:pPr>
    <w:r>
      <w:rPr>
        <w:rFonts w:ascii="Arial" w:hAnsi="Arial" w:cs="Arial"/>
        <w:b/>
        <w:bCs/>
        <w:color w:val="000000"/>
        <w:sz w:val="18"/>
        <w:szCs w:val="18"/>
      </w:rPr>
      <w:t xml:space="preserve">IMPLEMENTACIJA ELEKTRONSKEGA DOKUMENTNEGA SISTEMA </w:t>
    </w:r>
    <w:r w:rsidRPr="00BC4664">
      <w:rPr>
        <w:rFonts w:ascii="Arial" w:hAnsi="Arial" w:cs="Arial"/>
        <w:b/>
        <w:bCs/>
        <w:color w:val="000000"/>
        <w:sz w:val="18"/>
        <w:szCs w:val="18"/>
      </w:rPr>
      <w:t>(DMS)</w:t>
    </w:r>
    <w:r>
      <w:rPr>
        <w:rFonts w:ascii="Arial" w:hAnsi="Arial" w:cs="Arial"/>
        <w:b/>
        <w:bCs/>
        <w:color w:val="000000"/>
        <w:sz w:val="18"/>
        <w:szCs w:val="18"/>
      </w:rPr>
      <w:t xml:space="preserve"> ZA POTREBE UNIVERZE NA PRIMORSKEM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B70FE7" w14:textId="77777777" w:rsidR="00D82545" w:rsidRDefault="00D82545" w:rsidP="006975C6">
      <w:pPr>
        <w:spacing w:after="0" w:line="240" w:lineRule="auto"/>
      </w:pPr>
      <w:r>
        <w:separator/>
      </w:r>
    </w:p>
  </w:footnote>
  <w:footnote w:type="continuationSeparator" w:id="0">
    <w:p w14:paraId="3FCCF7A0" w14:textId="77777777" w:rsidR="00D82545" w:rsidRDefault="00D82545" w:rsidP="006975C6">
      <w:pPr>
        <w:spacing w:after="0" w:line="240" w:lineRule="auto"/>
      </w:pPr>
      <w:r>
        <w:continuationSeparator/>
      </w:r>
    </w:p>
  </w:footnote>
  <w:footnote w:id="1">
    <w:p w14:paraId="639EAF3A" w14:textId="77777777" w:rsidR="006B3267" w:rsidRPr="008A3C5F" w:rsidRDefault="006B3267" w:rsidP="008A3C5F">
      <w:pPr>
        <w:pStyle w:val="FootnoteText"/>
        <w:jc w:val="both"/>
        <w:rPr>
          <w:rFonts w:ascii="Arial" w:hAnsi="Arial" w:cs="Arial"/>
          <w:i/>
          <w:iCs/>
          <w:color w:val="000000" w:themeColor="text1"/>
          <w:sz w:val="18"/>
          <w:szCs w:val="18"/>
        </w:rPr>
      </w:pPr>
      <w:r w:rsidRPr="008A3C5F">
        <w:rPr>
          <w:rStyle w:val="FootnoteReference"/>
          <w:rFonts w:ascii="Arial" w:hAnsi="Arial" w:cs="Arial"/>
          <w:i/>
          <w:iCs/>
          <w:color w:val="000000" w:themeColor="text1"/>
          <w:sz w:val="18"/>
          <w:szCs w:val="18"/>
        </w:rPr>
        <w:footnoteRef/>
      </w:r>
      <w:r w:rsidRPr="008A3C5F">
        <w:rPr>
          <w:rFonts w:ascii="Arial" w:hAnsi="Arial" w:cs="Arial"/>
          <w:i/>
          <w:iCs/>
          <w:color w:val="000000" w:themeColor="text1"/>
          <w:sz w:val="18"/>
          <w:szCs w:val="18"/>
        </w:rPr>
        <w:t xml:space="preserve"> Čas od trenutka, ko naročnik odpošlje zahtevek za storitev izvajalcu, do trenutka, ko izvajalec sporoči naročniku, da je seznanjen z nalogo (zahtevkom).</w:t>
      </w:r>
    </w:p>
  </w:footnote>
  <w:footnote w:id="2">
    <w:p w14:paraId="59B5336A" w14:textId="77777777" w:rsidR="006B3267" w:rsidRDefault="006B3267" w:rsidP="006B3267">
      <w:pPr>
        <w:pStyle w:val="FootnoteText"/>
        <w:jc w:val="both"/>
      </w:pPr>
      <w:r>
        <w:rPr>
          <w:rStyle w:val="FootnoteReference"/>
        </w:rPr>
        <w:footnoteRef/>
      </w:r>
      <w:r>
        <w:t xml:space="preserve"> </w:t>
      </w:r>
      <w:r w:rsidRPr="003C2010">
        <w:rPr>
          <w:rFonts w:asciiTheme="minorHAnsi" w:hAnsiTheme="minorHAnsi" w:cstheme="minorHAnsi"/>
          <w:sz w:val="18"/>
          <w:szCs w:val="18"/>
        </w:rPr>
        <w:t xml:space="preserve">Opomba: vpišejo se podatki o vseh podizvajalcih: naziv, polni naslov, matična številka, davčna številka, transakcijski račun, zakonite zastopnike, vsaka vrsta del, ki jih bo izvedel podizvajalec – predmet, količino, vrednost (brez DDV), kraj in rok izvedbe teh del.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71C64E" w14:textId="77777777" w:rsidR="00311F62" w:rsidRDefault="00311F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21E72" w14:textId="35FFEE81" w:rsidR="00F97FCC" w:rsidRDefault="00F97FCC" w:rsidP="00F97FCC">
    <w:pPr>
      <w:pStyle w:val="Header"/>
    </w:pPr>
    <w:r>
      <w:rPr>
        <w:rFonts w:ascii="Arial Narrow" w:hAnsi="Arial Narrow"/>
        <w:noProof/>
        <w:color w:val="BFBFBF" w:themeColor="background1" w:themeShade="BF"/>
      </w:rPr>
      <w:drawing>
        <wp:anchor distT="0" distB="0" distL="114300" distR="114300" simplePos="0" relativeHeight="251658240" behindDoc="0" locked="0" layoutInCell="1" allowOverlap="1" wp14:anchorId="33459EB4" wp14:editId="366D909F">
          <wp:simplePos x="0" y="0"/>
          <wp:positionH relativeFrom="column">
            <wp:posOffset>820863</wp:posOffset>
          </wp:positionH>
          <wp:positionV relativeFrom="paragraph">
            <wp:posOffset>128905</wp:posOffset>
          </wp:positionV>
          <wp:extent cx="4974968" cy="428400"/>
          <wp:effectExtent l="0" t="0" r="0" b="3810"/>
          <wp:wrapSquare wrapText="bothSides"/>
          <wp:docPr id="189584964"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74968" cy="4284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57216" behindDoc="0" locked="0" layoutInCell="1" allowOverlap="1" wp14:anchorId="6B67DB84" wp14:editId="709C180D">
          <wp:simplePos x="0" y="0"/>
          <wp:positionH relativeFrom="column">
            <wp:posOffset>56338</wp:posOffset>
          </wp:positionH>
          <wp:positionV relativeFrom="paragraph">
            <wp:posOffset>33020</wp:posOffset>
          </wp:positionV>
          <wp:extent cx="531495" cy="655320"/>
          <wp:effectExtent l="0" t="0" r="1905" b="5080"/>
          <wp:wrapSquare wrapText="bothSides"/>
          <wp:docPr id="1888195302" name="Slika 1888195302"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with medium confidence"/>
                  <pic:cNvPicPr/>
                </pic:nvPicPr>
                <pic:blipFill>
                  <a:blip r:embed="rId2">
                    <a:extLst>
                      <a:ext uri="{28A0092B-C50C-407E-A947-70E740481C1C}">
                        <a14:useLocalDpi xmlns:a14="http://schemas.microsoft.com/office/drawing/2010/main" val="0"/>
                      </a:ext>
                    </a:extLst>
                  </a:blip>
                  <a:stretch>
                    <a:fillRect/>
                  </a:stretch>
                </pic:blipFill>
                <pic:spPr>
                  <a:xfrm>
                    <a:off x="0" y="0"/>
                    <a:ext cx="531495" cy="655320"/>
                  </a:xfrm>
                  <a:prstGeom prst="rect">
                    <a:avLst/>
                  </a:prstGeom>
                </pic:spPr>
              </pic:pic>
            </a:graphicData>
          </a:graphic>
          <wp14:sizeRelH relativeFrom="page">
            <wp14:pctWidth>0</wp14:pctWidth>
          </wp14:sizeRelH>
          <wp14:sizeRelV relativeFrom="page">
            <wp14:pctHeight>0</wp14:pctHeight>
          </wp14:sizeRelV>
        </wp:anchor>
      </w:drawing>
    </w:r>
  </w:p>
  <w:p w14:paraId="20FC9F38" w14:textId="77777777" w:rsidR="00C96867" w:rsidRDefault="00C96867" w:rsidP="00F97F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985E70" w14:textId="77777777" w:rsidR="00311F62" w:rsidRDefault="00311F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0EB0E4" w14:textId="77777777" w:rsidR="00311F62" w:rsidRDefault="00311F6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455781" w14:textId="77777777" w:rsidR="008A0FFB" w:rsidRDefault="008A0FFB" w:rsidP="008A0FFB">
    <w:pPr>
      <w:pStyle w:val="Header"/>
    </w:pPr>
    <w:r>
      <w:rPr>
        <w:rFonts w:ascii="Arial Narrow" w:hAnsi="Arial Narrow"/>
        <w:noProof/>
        <w:color w:val="BFBFBF" w:themeColor="background1" w:themeShade="BF"/>
      </w:rPr>
      <w:drawing>
        <wp:anchor distT="0" distB="0" distL="114300" distR="114300" simplePos="0" relativeHeight="251661312" behindDoc="0" locked="0" layoutInCell="1" allowOverlap="1" wp14:anchorId="3775E5CA" wp14:editId="40FD5192">
          <wp:simplePos x="0" y="0"/>
          <wp:positionH relativeFrom="column">
            <wp:posOffset>820863</wp:posOffset>
          </wp:positionH>
          <wp:positionV relativeFrom="paragraph">
            <wp:posOffset>128905</wp:posOffset>
          </wp:positionV>
          <wp:extent cx="4974968" cy="428400"/>
          <wp:effectExtent l="0" t="0" r="0" b="3810"/>
          <wp:wrapSquare wrapText="bothSides"/>
          <wp:docPr id="125125055"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74968" cy="4284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0288" behindDoc="0" locked="0" layoutInCell="1" allowOverlap="1" wp14:anchorId="512F2A0D" wp14:editId="196D10AA">
          <wp:simplePos x="0" y="0"/>
          <wp:positionH relativeFrom="column">
            <wp:posOffset>56338</wp:posOffset>
          </wp:positionH>
          <wp:positionV relativeFrom="paragraph">
            <wp:posOffset>33020</wp:posOffset>
          </wp:positionV>
          <wp:extent cx="531495" cy="655320"/>
          <wp:effectExtent l="0" t="0" r="1905" b="5080"/>
          <wp:wrapSquare wrapText="bothSides"/>
          <wp:docPr id="1964290381" name="Slika 1888195302"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with medium confidence"/>
                  <pic:cNvPicPr/>
                </pic:nvPicPr>
                <pic:blipFill>
                  <a:blip r:embed="rId2">
                    <a:extLst>
                      <a:ext uri="{28A0092B-C50C-407E-A947-70E740481C1C}">
                        <a14:useLocalDpi xmlns:a14="http://schemas.microsoft.com/office/drawing/2010/main" val="0"/>
                      </a:ext>
                    </a:extLst>
                  </a:blip>
                  <a:stretch>
                    <a:fillRect/>
                  </a:stretch>
                </pic:blipFill>
                <pic:spPr>
                  <a:xfrm>
                    <a:off x="0" y="0"/>
                    <a:ext cx="531495" cy="655320"/>
                  </a:xfrm>
                  <a:prstGeom prst="rect">
                    <a:avLst/>
                  </a:prstGeom>
                </pic:spPr>
              </pic:pic>
            </a:graphicData>
          </a:graphic>
          <wp14:sizeRelH relativeFrom="page">
            <wp14:pctWidth>0</wp14:pctWidth>
          </wp14:sizeRelH>
          <wp14:sizeRelV relativeFrom="page">
            <wp14:pctHeight>0</wp14:pctHeight>
          </wp14:sizeRelV>
        </wp:anchor>
      </w:drawing>
    </w:r>
  </w:p>
  <w:p w14:paraId="7F235A21" w14:textId="77777777" w:rsidR="00311F62" w:rsidRDefault="00311F6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C0E29" w14:textId="77777777" w:rsidR="00311F62" w:rsidRDefault="00311F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F3C33"/>
    <w:multiLevelType w:val="hybridMultilevel"/>
    <w:tmpl w:val="6C5EB9F4"/>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0C537B7"/>
    <w:multiLevelType w:val="hybridMultilevel"/>
    <w:tmpl w:val="6234DAD6"/>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084C87"/>
    <w:multiLevelType w:val="hybridMultilevel"/>
    <w:tmpl w:val="F66C4144"/>
    <w:lvl w:ilvl="0" w:tplc="04240013">
      <w:start w:val="1"/>
      <w:numFmt w:val="upperRoman"/>
      <w:lvlText w:val="%1."/>
      <w:lvlJc w:val="right"/>
      <w:pPr>
        <w:ind w:left="720" w:hanging="360"/>
      </w:pPr>
    </w:lvl>
    <w:lvl w:ilvl="1" w:tplc="49CA415A">
      <w:start w:val="1"/>
      <w:numFmt w:val="upperRoman"/>
      <w:lvlText w:val="%2."/>
      <w:lvlJc w:val="right"/>
      <w:pPr>
        <w:ind w:left="1440" w:hanging="360"/>
      </w:pPr>
      <w:rPr>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2752C6"/>
    <w:multiLevelType w:val="hybridMultilevel"/>
    <w:tmpl w:val="5EE62BBA"/>
    <w:lvl w:ilvl="0" w:tplc="DA882F10">
      <w:start w:val="1"/>
      <w:numFmt w:val="lowerLetter"/>
      <w:lvlText w:val="%1."/>
      <w:lvlJc w:val="left"/>
      <w:pPr>
        <w:ind w:left="502"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2651BBA"/>
    <w:multiLevelType w:val="hybridMultilevel"/>
    <w:tmpl w:val="F00ECE4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6D49A7"/>
    <w:multiLevelType w:val="hybridMultilevel"/>
    <w:tmpl w:val="B0A8C894"/>
    <w:lvl w:ilvl="0" w:tplc="DF869F0C">
      <w:start w:val="1"/>
      <w:numFmt w:val="bullet"/>
      <w:lvlText w:val="-"/>
      <w:lvlJc w:val="left"/>
      <w:pPr>
        <w:ind w:left="780" w:hanging="360"/>
      </w:pPr>
      <w:rPr>
        <w:rFonts w:ascii="Arial Narrow" w:hAnsi="Arial Narrow"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6" w15:restartNumberingAfterBreak="0">
    <w:nsid w:val="04C2423A"/>
    <w:multiLevelType w:val="hybridMultilevel"/>
    <w:tmpl w:val="E682D11E"/>
    <w:lvl w:ilvl="0" w:tplc="AE86C236">
      <w:numFmt w:val="bullet"/>
      <w:lvlText w:val=""/>
      <w:lvlJc w:val="left"/>
      <w:pPr>
        <w:ind w:left="833" w:hanging="360"/>
      </w:pPr>
      <w:rPr>
        <w:rFonts w:ascii="Symbol" w:eastAsia="Symbol" w:hAnsi="Symbol" w:cs="Symbol" w:hint="default"/>
        <w:b w:val="0"/>
        <w:bCs w:val="0"/>
        <w:i w:val="0"/>
        <w:iCs w:val="0"/>
        <w:color w:val="D70036"/>
        <w:spacing w:val="0"/>
        <w:w w:val="100"/>
        <w:sz w:val="22"/>
        <w:szCs w:val="22"/>
        <w:lang w:val="sl-SI" w:eastAsia="en-US" w:bidi="ar-SA"/>
      </w:rPr>
    </w:lvl>
    <w:lvl w:ilvl="1" w:tplc="47F60626">
      <w:numFmt w:val="bullet"/>
      <w:lvlText w:val="o"/>
      <w:lvlJc w:val="left"/>
      <w:pPr>
        <w:ind w:left="1553" w:hanging="360"/>
      </w:pPr>
      <w:rPr>
        <w:rFonts w:ascii="Courier New" w:eastAsia="Courier New" w:hAnsi="Courier New" w:cs="Courier New" w:hint="default"/>
        <w:b w:val="0"/>
        <w:bCs w:val="0"/>
        <w:i w:val="0"/>
        <w:iCs w:val="0"/>
        <w:spacing w:val="0"/>
        <w:w w:val="100"/>
        <w:sz w:val="22"/>
        <w:szCs w:val="22"/>
        <w:lang w:val="sl-SI" w:eastAsia="en-US" w:bidi="ar-SA"/>
      </w:rPr>
    </w:lvl>
    <w:lvl w:ilvl="2" w:tplc="47F60626">
      <w:numFmt w:val="bullet"/>
      <w:lvlText w:val="o"/>
      <w:lvlJc w:val="left"/>
      <w:pPr>
        <w:ind w:left="2274" w:hanging="360"/>
      </w:pPr>
      <w:rPr>
        <w:rFonts w:ascii="Courier New" w:eastAsia="Courier New" w:hAnsi="Courier New" w:cs="Courier New" w:hint="default"/>
        <w:b w:val="0"/>
        <w:bCs w:val="0"/>
        <w:i w:val="0"/>
        <w:iCs w:val="0"/>
        <w:spacing w:val="0"/>
        <w:w w:val="100"/>
        <w:sz w:val="22"/>
        <w:szCs w:val="22"/>
        <w:lang w:val="sl-SI" w:eastAsia="en-US" w:bidi="ar-SA"/>
      </w:rPr>
    </w:lvl>
    <w:lvl w:ilvl="3" w:tplc="9766C6D8">
      <w:numFmt w:val="bullet"/>
      <w:lvlText w:val="•"/>
      <w:lvlJc w:val="left"/>
      <w:pPr>
        <w:ind w:left="3322" w:hanging="360"/>
      </w:pPr>
      <w:rPr>
        <w:rFonts w:hint="default"/>
        <w:lang w:val="sl-SI" w:eastAsia="en-US" w:bidi="ar-SA"/>
      </w:rPr>
    </w:lvl>
    <w:lvl w:ilvl="4" w:tplc="F080053A">
      <w:numFmt w:val="bullet"/>
      <w:lvlText w:val="•"/>
      <w:lvlJc w:val="left"/>
      <w:pPr>
        <w:ind w:left="4365" w:hanging="360"/>
      </w:pPr>
      <w:rPr>
        <w:rFonts w:hint="default"/>
        <w:lang w:val="sl-SI" w:eastAsia="en-US" w:bidi="ar-SA"/>
      </w:rPr>
    </w:lvl>
    <w:lvl w:ilvl="5" w:tplc="BFC6C138">
      <w:numFmt w:val="bullet"/>
      <w:lvlText w:val="•"/>
      <w:lvlJc w:val="left"/>
      <w:pPr>
        <w:ind w:left="5407" w:hanging="360"/>
      </w:pPr>
      <w:rPr>
        <w:rFonts w:hint="default"/>
        <w:lang w:val="sl-SI" w:eastAsia="en-US" w:bidi="ar-SA"/>
      </w:rPr>
    </w:lvl>
    <w:lvl w:ilvl="6" w:tplc="24D2E494">
      <w:numFmt w:val="bullet"/>
      <w:lvlText w:val="•"/>
      <w:lvlJc w:val="left"/>
      <w:pPr>
        <w:ind w:left="6450" w:hanging="360"/>
      </w:pPr>
      <w:rPr>
        <w:rFonts w:hint="default"/>
        <w:lang w:val="sl-SI" w:eastAsia="en-US" w:bidi="ar-SA"/>
      </w:rPr>
    </w:lvl>
    <w:lvl w:ilvl="7" w:tplc="9A646C9E">
      <w:numFmt w:val="bullet"/>
      <w:lvlText w:val="•"/>
      <w:lvlJc w:val="left"/>
      <w:pPr>
        <w:ind w:left="7492" w:hanging="360"/>
      </w:pPr>
      <w:rPr>
        <w:rFonts w:hint="default"/>
        <w:lang w:val="sl-SI" w:eastAsia="en-US" w:bidi="ar-SA"/>
      </w:rPr>
    </w:lvl>
    <w:lvl w:ilvl="8" w:tplc="4C941EB6">
      <w:numFmt w:val="bullet"/>
      <w:lvlText w:val="•"/>
      <w:lvlJc w:val="left"/>
      <w:pPr>
        <w:ind w:left="8535" w:hanging="360"/>
      </w:pPr>
      <w:rPr>
        <w:rFonts w:hint="default"/>
        <w:lang w:val="sl-SI" w:eastAsia="en-US" w:bidi="ar-SA"/>
      </w:rPr>
    </w:lvl>
  </w:abstractNum>
  <w:abstractNum w:abstractNumId="7" w15:restartNumberingAfterBreak="0">
    <w:nsid w:val="04DF7C8D"/>
    <w:multiLevelType w:val="hybridMultilevel"/>
    <w:tmpl w:val="E1A2AD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520455D"/>
    <w:multiLevelType w:val="hybridMultilevel"/>
    <w:tmpl w:val="674090F2"/>
    <w:lvl w:ilvl="0" w:tplc="37DE919C">
      <w:start w:val="1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689790A"/>
    <w:multiLevelType w:val="hybridMultilevel"/>
    <w:tmpl w:val="5AC6EB16"/>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BFB53DD"/>
    <w:multiLevelType w:val="hybridMultilevel"/>
    <w:tmpl w:val="023069FC"/>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CF53781"/>
    <w:multiLevelType w:val="hybridMultilevel"/>
    <w:tmpl w:val="1B9C77D4"/>
    <w:lvl w:ilvl="0" w:tplc="D324A284">
      <w:start w:val="8"/>
      <w:numFmt w:val="bullet"/>
      <w:lvlText w:val="-"/>
      <w:lvlJc w:val="left"/>
      <w:pPr>
        <w:ind w:left="360" w:hanging="360"/>
      </w:pPr>
      <w:rPr>
        <w:rFonts w:ascii="Calibri" w:eastAsiaTheme="minorEastAsia"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E2A06C8"/>
    <w:multiLevelType w:val="hybridMultilevel"/>
    <w:tmpl w:val="DCA8BF02"/>
    <w:lvl w:ilvl="0" w:tplc="FFFFFFFF">
      <w:start w:val="1"/>
      <w:numFmt w:val="bullet"/>
      <w:lvlText w:val="-"/>
      <w:lvlJc w:val="left"/>
      <w:pPr>
        <w:tabs>
          <w:tab w:val="num" w:pos="1080"/>
        </w:tabs>
        <w:ind w:left="1080" w:hanging="360"/>
      </w:pPr>
      <w:rPr>
        <w:rFonts w:ascii="Times New Roman" w:hAnsi="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4" w15:restartNumberingAfterBreak="0">
    <w:nsid w:val="0E2A1C70"/>
    <w:multiLevelType w:val="hybridMultilevel"/>
    <w:tmpl w:val="59963518"/>
    <w:lvl w:ilvl="0" w:tplc="29FE460A">
      <w:start w:val="1"/>
      <w:numFmt w:val="bullet"/>
      <w:lvlText w:val=""/>
      <w:lvlJc w:val="left"/>
      <w:pPr>
        <w:ind w:left="720" w:hanging="360"/>
      </w:pPr>
      <w:rPr>
        <w:rFonts w:ascii="Symbol" w:hAnsi="Symbol" w:cs="Symbol" w:hint="default"/>
        <w:sz w:val="18"/>
        <w:szCs w:val="18"/>
      </w:rPr>
    </w:lvl>
    <w:lvl w:ilvl="1" w:tplc="449EF1B8">
      <w:start w:val="1"/>
      <w:numFmt w:val="bullet"/>
      <w:lvlText w:val="o"/>
      <w:lvlJc w:val="left"/>
      <w:pPr>
        <w:ind w:left="1440" w:hanging="360"/>
      </w:pPr>
      <w:rPr>
        <w:rFonts w:ascii="Courier New" w:hAnsi="Courier New" w:cs="Courier New" w:hint="default"/>
      </w:rPr>
    </w:lvl>
    <w:lvl w:ilvl="2" w:tplc="ABCAD500">
      <w:start w:val="1"/>
      <w:numFmt w:val="bullet"/>
      <w:lvlText w:val=""/>
      <w:lvlJc w:val="left"/>
      <w:pPr>
        <w:ind w:left="2160" w:hanging="360"/>
      </w:pPr>
      <w:rPr>
        <w:rFonts w:ascii="Wingdings" w:hAnsi="Wingdings" w:cs="Wingdings" w:hint="default"/>
      </w:rPr>
    </w:lvl>
    <w:lvl w:ilvl="3" w:tplc="E86E7324">
      <w:start w:val="1"/>
      <w:numFmt w:val="bullet"/>
      <w:lvlText w:val=""/>
      <w:lvlJc w:val="left"/>
      <w:pPr>
        <w:ind w:left="2880" w:hanging="360"/>
      </w:pPr>
      <w:rPr>
        <w:rFonts w:ascii="Symbol" w:hAnsi="Symbol" w:cs="Symbol" w:hint="default"/>
      </w:rPr>
    </w:lvl>
    <w:lvl w:ilvl="4" w:tplc="CDCC8B60">
      <w:start w:val="1"/>
      <w:numFmt w:val="bullet"/>
      <w:lvlText w:val="o"/>
      <w:lvlJc w:val="left"/>
      <w:pPr>
        <w:ind w:left="3600" w:hanging="360"/>
      </w:pPr>
      <w:rPr>
        <w:rFonts w:ascii="Courier New" w:hAnsi="Courier New" w:cs="Courier New" w:hint="default"/>
      </w:rPr>
    </w:lvl>
    <w:lvl w:ilvl="5" w:tplc="6D0CF78E">
      <w:start w:val="1"/>
      <w:numFmt w:val="bullet"/>
      <w:lvlText w:val=""/>
      <w:lvlJc w:val="left"/>
      <w:pPr>
        <w:ind w:left="4320" w:hanging="360"/>
      </w:pPr>
      <w:rPr>
        <w:rFonts w:ascii="Wingdings" w:hAnsi="Wingdings" w:cs="Wingdings" w:hint="default"/>
      </w:rPr>
    </w:lvl>
    <w:lvl w:ilvl="6" w:tplc="B96CD866">
      <w:start w:val="1"/>
      <w:numFmt w:val="bullet"/>
      <w:lvlText w:val=""/>
      <w:lvlJc w:val="left"/>
      <w:pPr>
        <w:ind w:left="5040" w:hanging="360"/>
      </w:pPr>
      <w:rPr>
        <w:rFonts w:ascii="Symbol" w:hAnsi="Symbol" w:cs="Symbol" w:hint="default"/>
      </w:rPr>
    </w:lvl>
    <w:lvl w:ilvl="7" w:tplc="6B78326A">
      <w:start w:val="1"/>
      <w:numFmt w:val="bullet"/>
      <w:lvlText w:val="o"/>
      <w:lvlJc w:val="left"/>
      <w:pPr>
        <w:ind w:left="5760" w:hanging="360"/>
      </w:pPr>
      <w:rPr>
        <w:rFonts w:ascii="Courier New" w:hAnsi="Courier New" w:cs="Courier New" w:hint="default"/>
      </w:rPr>
    </w:lvl>
    <w:lvl w:ilvl="8" w:tplc="717C0AFA">
      <w:start w:val="1"/>
      <w:numFmt w:val="bullet"/>
      <w:lvlText w:val=""/>
      <w:lvlJc w:val="left"/>
      <w:pPr>
        <w:ind w:left="6480" w:hanging="360"/>
      </w:pPr>
      <w:rPr>
        <w:rFonts w:ascii="Wingdings" w:hAnsi="Wingdings" w:cs="Wingdings" w:hint="default"/>
      </w:rPr>
    </w:lvl>
  </w:abstractNum>
  <w:abstractNum w:abstractNumId="15" w15:restartNumberingAfterBreak="0">
    <w:nsid w:val="0E616232"/>
    <w:multiLevelType w:val="hybridMultilevel"/>
    <w:tmpl w:val="D73C9FFC"/>
    <w:lvl w:ilvl="0" w:tplc="AE86C236">
      <w:numFmt w:val="bullet"/>
      <w:lvlText w:val=""/>
      <w:lvlJc w:val="left"/>
      <w:pPr>
        <w:ind w:left="833" w:hanging="360"/>
      </w:pPr>
      <w:rPr>
        <w:rFonts w:ascii="Symbol" w:eastAsia="Symbol" w:hAnsi="Symbol" w:cs="Symbol" w:hint="default"/>
        <w:b w:val="0"/>
        <w:bCs w:val="0"/>
        <w:i w:val="0"/>
        <w:iCs w:val="0"/>
        <w:color w:val="D70036"/>
        <w:spacing w:val="0"/>
        <w:w w:val="100"/>
        <w:sz w:val="22"/>
        <w:szCs w:val="22"/>
        <w:lang w:val="sl-SI" w:eastAsia="en-US" w:bidi="ar-SA"/>
      </w:rPr>
    </w:lvl>
    <w:lvl w:ilvl="1" w:tplc="47F60626">
      <w:numFmt w:val="bullet"/>
      <w:lvlText w:val="o"/>
      <w:lvlJc w:val="left"/>
      <w:pPr>
        <w:ind w:left="1553" w:hanging="360"/>
      </w:pPr>
      <w:rPr>
        <w:rFonts w:ascii="Courier New" w:eastAsia="Courier New" w:hAnsi="Courier New" w:cs="Courier New" w:hint="default"/>
        <w:b w:val="0"/>
        <w:bCs w:val="0"/>
        <w:i w:val="0"/>
        <w:iCs w:val="0"/>
        <w:spacing w:val="0"/>
        <w:w w:val="100"/>
        <w:sz w:val="22"/>
        <w:szCs w:val="22"/>
        <w:lang w:val="sl-SI" w:eastAsia="en-US" w:bidi="ar-SA"/>
      </w:rPr>
    </w:lvl>
    <w:lvl w:ilvl="2" w:tplc="47F60626">
      <w:numFmt w:val="bullet"/>
      <w:lvlText w:val="o"/>
      <w:lvlJc w:val="left"/>
      <w:pPr>
        <w:ind w:left="2274" w:hanging="360"/>
      </w:pPr>
      <w:rPr>
        <w:rFonts w:ascii="Courier New" w:eastAsia="Courier New" w:hAnsi="Courier New" w:cs="Courier New" w:hint="default"/>
        <w:b w:val="0"/>
        <w:bCs w:val="0"/>
        <w:i w:val="0"/>
        <w:iCs w:val="0"/>
        <w:spacing w:val="0"/>
        <w:w w:val="100"/>
        <w:sz w:val="22"/>
        <w:szCs w:val="22"/>
        <w:lang w:val="sl-SI" w:eastAsia="en-US" w:bidi="ar-SA"/>
      </w:rPr>
    </w:lvl>
    <w:lvl w:ilvl="3" w:tplc="9766C6D8">
      <w:numFmt w:val="bullet"/>
      <w:lvlText w:val="•"/>
      <w:lvlJc w:val="left"/>
      <w:pPr>
        <w:ind w:left="3322" w:hanging="360"/>
      </w:pPr>
      <w:rPr>
        <w:rFonts w:hint="default"/>
        <w:lang w:val="sl-SI" w:eastAsia="en-US" w:bidi="ar-SA"/>
      </w:rPr>
    </w:lvl>
    <w:lvl w:ilvl="4" w:tplc="F080053A">
      <w:numFmt w:val="bullet"/>
      <w:lvlText w:val="•"/>
      <w:lvlJc w:val="left"/>
      <w:pPr>
        <w:ind w:left="4365" w:hanging="360"/>
      </w:pPr>
      <w:rPr>
        <w:rFonts w:hint="default"/>
        <w:lang w:val="sl-SI" w:eastAsia="en-US" w:bidi="ar-SA"/>
      </w:rPr>
    </w:lvl>
    <w:lvl w:ilvl="5" w:tplc="BFC6C138">
      <w:numFmt w:val="bullet"/>
      <w:lvlText w:val="•"/>
      <w:lvlJc w:val="left"/>
      <w:pPr>
        <w:ind w:left="5407" w:hanging="360"/>
      </w:pPr>
      <w:rPr>
        <w:rFonts w:hint="default"/>
        <w:lang w:val="sl-SI" w:eastAsia="en-US" w:bidi="ar-SA"/>
      </w:rPr>
    </w:lvl>
    <w:lvl w:ilvl="6" w:tplc="24D2E494">
      <w:numFmt w:val="bullet"/>
      <w:lvlText w:val="•"/>
      <w:lvlJc w:val="left"/>
      <w:pPr>
        <w:ind w:left="6450" w:hanging="360"/>
      </w:pPr>
      <w:rPr>
        <w:rFonts w:hint="default"/>
        <w:lang w:val="sl-SI" w:eastAsia="en-US" w:bidi="ar-SA"/>
      </w:rPr>
    </w:lvl>
    <w:lvl w:ilvl="7" w:tplc="9A646C9E">
      <w:numFmt w:val="bullet"/>
      <w:lvlText w:val="•"/>
      <w:lvlJc w:val="left"/>
      <w:pPr>
        <w:ind w:left="7492" w:hanging="360"/>
      </w:pPr>
      <w:rPr>
        <w:rFonts w:hint="default"/>
        <w:lang w:val="sl-SI" w:eastAsia="en-US" w:bidi="ar-SA"/>
      </w:rPr>
    </w:lvl>
    <w:lvl w:ilvl="8" w:tplc="4C941EB6">
      <w:numFmt w:val="bullet"/>
      <w:lvlText w:val="•"/>
      <w:lvlJc w:val="left"/>
      <w:pPr>
        <w:ind w:left="8535" w:hanging="360"/>
      </w:pPr>
      <w:rPr>
        <w:rFonts w:hint="default"/>
        <w:lang w:val="sl-SI" w:eastAsia="en-US" w:bidi="ar-SA"/>
      </w:rPr>
    </w:lvl>
  </w:abstractNum>
  <w:abstractNum w:abstractNumId="16" w15:restartNumberingAfterBreak="0">
    <w:nsid w:val="0F641B7B"/>
    <w:multiLevelType w:val="hybridMultilevel"/>
    <w:tmpl w:val="E346A41E"/>
    <w:lvl w:ilvl="0" w:tplc="04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0F7954C0"/>
    <w:multiLevelType w:val="hybridMultilevel"/>
    <w:tmpl w:val="DB5C1C38"/>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0F7F3E80"/>
    <w:multiLevelType w:val="hybridMultilevel"/>
    <w:tmpl w:val="05B43C90"/>
    <w:lvl w:ilvl="0" w:tplc="AE86C236">
      <w:numFmt w:val="bullet"/>
      <w:lvlText w:val=""/>
      <w:lvlJc w:val="left"/>
      <w:pPr>
        <w:ind w:left="833" w:hanging="360"/>
      </w:pPr>
      <w:rPr>
        <w:rFonts w:ascii="Symbol" w:eastAsia="Symbol" w:hAnsi="Symbol" w:cs="Symbol" w:hint="default"/>
        <w:b w:val="0"/>
        <w:bCs w:val="0"/>
        <w:i w:val="0"/>
        <w:iCs w:val="0"/>
        <w:color w:val="D70036"/>
        <w:spacing w:val="0"/>
        <w:w w:val="100"/>
        <w:sz w:val="22"/>
        <w:szCs w:val="22"/>
        <w:lang w:val="sl-SI" w:eastAsia="en-US" w:bidi="ar-SA"/>
      </w:rPr>
    </w:lvl>
    <w:lvl w:ilvl="1" w:tplc="04240001">
      <w:start w:val="1"/>
      <w:numFmt w:val="bullet"/>
      <w:lvlText w:val=""/>
      <w:lvlJc w:val="left"/>
      <w:pPr>
        <w:ind w:left="1553" w:hanging="360"/>
      </w:pPr>
      <w:rPr>
        <w:rFonts w:ascii="Symbol" w:hAnsi="Symbol" w:hint="default"/>
        <w:b w:val="0"/>
        <w:bCs w:val="0"/>
        <w:i w:val="0"/>
        <w:iCs w:val="0"/>
        <w:spacing w:val="0"/>
        <w:w w:val="100"/>
        <w:sz w:val="22"/>
        <w:szCs w:val="22"/>
        <w:lang w:val="sl-SI" w:eastAsia="en-US" w:bidi="ar-SA"/>
      </w:rPr>
    </w:lvl>
    <w:lvl w:ilvl="2" w:tplc="200A9376">
      <w:numFmt w:val="bullet"/>
      <w:lvlText w:val=""/>
      <w:lvlJc w:val="left"/>
      <w:pPr>
        <w:ind w:left="2274" w:hanging="360"/>
      </w:pPr>
      <w:rPr>
        <w:rFonts w:ascii="Wingdings" w:eastAsia="Wingdings" w:hAnsi="Wingdings" w:cs="Wingdings" w:hint="default"/>
        <w:b w:val="0"/>
        <w:bCs w:val="0"/>
        <w:i w:val="0"/>
        <w:iCs w:val="0"/>
        <w:spacing w:val="0"/>
        <w:w w:val="100"/>
        <w:sz w:val="22"/>
        <w:szCs w:val="22"/>
        <w:lang w:val="sl-SI" w:eastAsia="en-US" w:bidi="ar-SA"/>
      </w:rPr>
    </w:lvl>
    <w:lvl w:ilvl="3" w:tplc="9766C6D8">
      <w:numFmt w:val="bullet"/>
      <w:lvlText w:val="•"/>
      <w:lvlJc w:val="left"/>
      <w:pPr>
        <w:ind w:left="3322" w:hanging="360"/>
      </w:pPr>
      <w:rPr>
        <w:rFonts w:hint="default"/>
        <w:lang w:val="sl-SI" w:eastAsia="en-US" w:bidi="ar-SA"/>
      </w:rPr>
    </w:lvl>
    <w:lvl w:ilvl="4" w:tplc="F080053A">
      <w:numFmt w:val="bullet"/>
      <w:lvlText w:val="•"/>
      <w:lvlJc w:val="left"/>
      <w:pPr>
        <w:ind w:left="4365" w:hanging="360"/>
      </w:pPr>
      <w:rPr>
        <w:rFonts w:hint="default"/>
        <w:lang w:val="sl-SI" w:eastAsia="en-US" w:bidi="ar-SA"/>
      </w:rPr>
    </w:lvl>
    <w:lvl w:ilvl="5" w:tplc="BFC6C138">
      <w:numFmt w:val="bullet"/>
      <w:lvlText w:val="•"/>
      <w:lvlJc w:val="left"/>
      <w:pPr>
        <w:ind w:left="5407" w:hanging="360"/>
      </w:pPr>
      <w:rPr>
        <w:rFonts w:hint="default"/>
        <w:lang w:val="sl-SI" w:eastAsia="en-US" w:bidi="ar-SA"/>
      </w:rPr>
    </w:lvl>
    <w:lvl w:ilvl="6" w:tplc="24D2E494">
      <w:numFmt w:val="bullet"/>
      <w:lvlText w:val="•"/>
      <w:lvlJc w:val="left"/>
      <w:pPr>
        <w:ind w:left="6450" w:hanging="360"/>
      </w:pPr>
      <w:rPr>
        <w:rFonts w:hint="default"/>
        <w:lang w:val="sl-SI" w:eastAsia="en-US" w:bidi="ar-SA"/>
      </w:rPr>
    </w:lvl>
    <w:lvl w:ilvl="7" w:tplc="9A646C9E">
      <w:numFmt w:val="bullet"/>
      <w:lvlText w:val="•"/>
      <w:lvlJc w:val="left"/>
      <w:pPr>
        <w:ind w:left="7492" w:hanging="360"/>
      </w:pPr>
      <w:rPr>
        <w:rFonts w:hint="default"/>
        <w:lang w:val="sl-SI" w:eastAsia="en-US" w:bidi="ar-SA"/>
      </w:rPr>
    </w:lvl>
    <w:lvl w:ilvl="8" w:tplc="4C941EB6">
      <w:numFmt w:val="bullet"/>
      <w:lvlText w:val="•"/>
      <w:lvlJc w:val="left"/>
      <w:pPr>
        <w:ind w:left="8535" w:hanging="360"/>
      </w:pPr>
      <w:rPr>
        <w:rFonts w:hint="default"/>
        <w:lang w:val="sl-SI" w:eastAsia="en-US" w:bidi="ar-SA"/>
      </w:rPr>
    </w:lvl>
  </w:abstractNum>
  <w:abstractNum w:abstractNumId="19" w15:restartNumberingAfterBreak="0">
    <w:nsid w:val="105E27B5"/>
    <w:multiLevelType w:val="hybridMultilevel"/>
    <w:tmpl w:val="FDD8F052"/>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111F0DD5"/>
    <w:multiLevelType w:val="hybridMultilevel"/>
    <w:tmpl w:val="B7E8E23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1674747"/>
    <w:multiLevelType w:val="hybridMultilevel"/>
    <w:tmpl w:val="5792EA58"/>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119F238D"/>
    <w:multiLevelType w:val="hybridMultilevel"/>
    <w:tmpl w:val="FFFFFFFF"/>
    <w:lvl w:ilvl="0" w:tplc="66DA13E0">
      <w:start w:val="1"/>
      <w:numFmt w:val="bullet"/>
      <w:lvlText w:val="-"/>
      <w:lvlJc w:val="left"/>
      <w:pPr>
        <w:ind w:left="720" w:hanging="360"/>
      </w:pPr>
      <w:rPr>
        <w:rFonts w:ascii="Calibri" w:hAnsi="Calibri" w:hint="default"/>
      </w:rPr>
    </w:lvl>
    <w:lvl w:ilvl="1" w:tplc="CF40616E">
      <w:start w:val="1"/>
      <w:numFmt w:val="bullet"/>
      <w:lvlText w:val="o"/>
      <w:lvlJc w:val="left"/>
      <w:pPr>
        <w:ind w:left="1440" w:hanging="360"/>
      </w:pPr>
      <w:rPr>
        <w:rFonts w:ascii="Courier New" w:hAnsi="Courier New" w:hint="default"/>
      </w:rPr>
    </w:lvl>
    <w:lvl w:ilvl="2" w:tplc="3C0E613A">
      <w:start w:val="1"/>
      <w:numFmt w:val="bullet"/>
      <w:lvlText w:val=""/>
      <w:lvlJc w:val="left"/>
      <w:pPr>
        <w:ind w:left="2160" w:hanging="360"/>
      </w:pPr>
      <w:rPr>
        <w:rFonts w:ascii="Wingdings" w:hAnsi="Wingdings" w:hint="default"/>
      </w:rPr>
    </w:lvl>
    <w:lvl w:ilvl="3" w:tplc="82684E60">
      <w:start w:val="1"/>
      <w:numFmt w:val="bullet"/>
      <w:lvlText w:val=""/>
      <w:lvlJc w:val="left"/>
      <w:pPr>
        <w:ind w:left="2880" w:hanging="360"/>
      </w:pPr>
      <w:rPr>
        <w:rFonts w:ascii="Symbol" w:hAnsi="Symbol" w:hint="default"/>
      </w:rPr>
    </w:lvl>
    <w:lvl w:ilvl="4" w:tplc="20F6EB4C">
      <w:start w:val="1"/>
      <w:numFmt w:val="bullet"/>
      <w:lvlText w:val="o"/>
      <w:lvlJc w:val="left"/>
      <w:pPr>
        <w:ind w:left="3600" w:hanging="360"/>
      </w:pPr>
      <w:rPr>
        <w:rFonts w:ascii="Courier New" w:hAnsi="Courier New" w:hint="default"/>
      </w:rPr>
    </w:lvl>
    <w:lvl w:ilvl="5" w:tplc="83DC1348">
      <w:start w:val="1"/>
      <w:numFmt w:val="bullet"/>
      <w:lvlText w:val=""/>
      <w:lvlJc w:val="left"/>
      <w:pPr>
        <w:ind w:left="4320" w:hanging="360"/>
      </w:pPr>
      <w:rPr>
        <w:rFonts w:ascii="Wingdings" w:hAnsi="Wingdings" w:hint="default"/>
      </w:rPr>
    </w:lvl>
    <w:lvl w:ilvl="6" w:tplc="FC60B254">
      <w:start w:val="1"/>
      <w:numFmt w:val="bullet"/>
      <w:lvlText w:val=""/>
      <w:lvlJc w:val="left"/>
      <w:pPr>
        <w:ind w:left="5040" w:hanging="360"/>
      </w:pPr>
      <w:rPr>
        <w:rFonts w:ascii="Symbol" w:hAnsi="Symbol" w:hint="default"/>
      </w:rPr>
    </w:lvl>
    <w:lvl w:ilvl="7" w:tplc="F8789714">
      <w:start w:val="1"/>
      <w:numFmt w:val="bullet"/>
      <w:lvlText w:val="o"/>
      <w:lvlJc w:val="left"/>
      <w:pPr>
        <w:ind w:left="5760" w:hanging="360"/>
      </w:pPr>
      <w:rPr>
        <w:rFonts w:ascii="Courier New" w:hAnsi="Courier New" w:hint="default"/>
      </w:rPr>
    </w:lvl>
    <w:lvl w:ilvl="8" w:tplc="783AD8C2">
      <w:start w:val="1"/>
      <w:numFmt w:val="bullet"/>
      <w:lvlText w:val=""/>
      <w:lvlJc w:val="left"/>
      <w:pPr>
        <w:ind w:left="6480" w:hanging="360"/>
      </w:pPr>
      <w:rPr>
        <w:rFonts w:ascii="Wingdings" w:hAnsi="Wingdings" w:hint="default"/>
      </w:rPr>
    </w:lvl>
  </w:abstractNum>
  <w:abstractNum w:abstractNumId="23" w15:restartNumberingAfterBreak="0">
    <w:nsid w:val="11E23C65"/>
    <w:multiLevelType w:val="hybridMultilevel"/>
    <w:tmpl w:val="506E1C2A"/>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12370490"/>
    <w:multiLevelType w:val="hybridMultilevel"/>
    <w:tmpl w:val="4AA2A84C"/>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34855C2"/>
    <w:multiLevelType w:val="hybridMultilevel"/>
    <w:tmpl w:val="7FD48452"/>
    <w:lvl w:ilvl="0" w:tplc="ADBA4E5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41E013C"/>
    <w:multiLevelType w:val="hybridMultilevel"/>
    <w:tmpl w:val="F1726D8C"/>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16EB6652"/>
    <w:multiLevelType w:val="hybridMultilevel"/>
    <w:tmpl w:val="23A8603E"/>
    <w:lvl w:ilvl="0" w:tplc="8662920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19685F6C"/>
    <w:multiLevelType w:val="hybridMultilevel"/>
    <w:tmpl w:val="FE3CC730"/>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19976254"/>
    <w:multiLevelType w:val="hybridMultilevel"/>
    <w:tmpl w:val="5456BD1A"/>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AAB3EAB"/>
    <w:multiLevelType w:val="multilevel"/>
    <w:tmpl w:val="D2DCC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AF907FB"/>
    <w:multiLevelType w:val="hybridMultilevel"/>
    <w:tmpl w:val="87B0E7FC"/>
    <w:lvl w:ilvl="0" w:tplc="1720A5F0">
      <w:start w:val="1"/>
      <w:numFmt w:val="upperRoman"/>
      <w:lvlText w:val="%1."/>
      <w:lvlJc w:val="left"/>
      <w:pPr>
        <w:ind w:left="1080" w:hanging="720"/>
      </w:pPr>
      <w:rPr>
        <w:b/>
        <w:bCs/>
        <w:i w:val="0"/>
        <w:i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C1454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1C9A69CA"/>
    <w:multiLevelType w:val="hybridMultilevel"/>
    <w:tmpl w:val="7F428224"/>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1CA63763"/>
    <w:multiLevelType w:val="hybridMultilevel"/>
    <w:tmpl w:val="2A766254"/>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1CC60585"/>
    <w:multiLevelType w:val="hybridMultilevel"/>
    <w:tmpl w:val="7F1A8CF4"/>
    <w:lvl w:ilvl="0" w:tplc="F1E20A30">
      <w:start w:val="1"/>
      <w:numFmt w:val="upperRoman"/>
      <w:lvlText w:val="%1."/>
      <w:lvlJc w:val="right"/>
      <w:pPr>
        <w:ind w:left="720" w:hanging="360"/>
      </w:pPr>
      <w:rPr>
        <w:b/>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1D9771C1"/>
    <w:multiLevelType w:val="hybridMultilevel"/>
    <w:tmpl w:val="A5400D0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1DED56EC"/>
    <w:multiLevelType w:val="hybridMultilevel"/>
    <w:tmpl w:val="CD6E9F2A"/>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0" w15:restartNumberingAfterBreak="0">
    <w:nsid w:val="1E3F1F4D"/>
    <w:multiLevelType w:val="hybridMultilevel"/>
    <w:tmpl w:val="0F8CD020"/>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1F9726F3"/>
    <w:multiLevelType w:val="hybridMultilevel"/>
    <w:tmpl w:val="C788648E"/>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208661DF"/>
    <w:multiLevelType w:val="hybridMultilevel"/>
    <w:tmpl w:val="E90AD1DC"/>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3" w15:restartNumberingAfterBreak="0">
    <w:nsid w:val="22107891"/>
    <w:multiLevelType w:val="hybridMultilevel"/>
    <w:tmpl w:val="547C6F80"/>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23385F67"/>
    <w:multiLevelType w:val="hybridMultilevel"/>
    <w:tmpl w:val="8E96A770"/>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245462CB"/>
    <w:multiLevelType w:val="hybridMultilevel"/>
    <w:tmpl w:val="96907C8A"/>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25D754C7"/>
    <w:multiLevelType w:val="hybridMultilevel"/>
    <w:tmpl w:val="2D0A5802"/>
    <w:lvl w:ilvl="0" w:tplc="C12E74D0">
      <w:start w:val="1"/>
      <w:numFmt w:val="bullet"/>
      <w:lvlText w:val=""/>
      <w:lvlJc w:val="left"/>
      <w:pPr>
        <w:ind w:left="720" w:hanging="360"/>
      </w:pPr>
      <w:rPr>
        <w:rFonts w:ascii="Symbol" w:hAnsi="Symbol" w:cs="Symbol" w:hint="default"/>
        <w:sz w:val="18"/>
        <w:szCs w:val="18"/>
      </w:rPr>
    </w:lvl>
    <w:lvl w:ilvl="1" w:tplc="B7BC538A">
      <w:start w:val="1"/>
      <w:numFmt w:val="bullet"/>
      <w:lvlText w:val="o"/>
      <w:lvlJc w:val="left"/>
      <w:pPr>
        <w:ind w:left="1440" w:hanging="360"/>
      </w:pPr>
      <w:rPr>
        <w:rFonts w:ascii="Courier New" w:hAnsi="Courier New" w:cs="Courier New" w:hint="default"/>
      </w:rPr>
    </w:lvl>
    <w:lvl w:ilvl="2" w:tplc="48B25F76">
      <w:start w:val="1"/>
      <w:numFmt w:val="bullet"/>
      <w:lvlText w:val=""/>
      <w:lvlJc w:val="left"/>
      <w:pPr>
        <w:ind w:left="2160" w:hanging="360"/>
      </w:pPr>
      <w:rPr>
        <w:rFonts w:ascii="Wingdings" w:hAnsi="Wingdings" w:cs="Wingdings" w:hint="default"/>
      </w:rPr>
    </w:lvl>
    <w:lvl w:ilvl="3" w:tplc="A5867C0E">
      <w:start w:val="1"/>
      <w:numFmt w:val="bullet"/>
      <w:lvlText w:val=""/>
      <w:lvlJc w:val="left"/>
      <w:pPr>
        <w:ind w:left="2880" w:hanging="360"/>
      </w:pPr>
      <w:rPr>
        <w:rFonts w:ascii="Symbol" w:hAnsi="Symbol" w:cs="Symbol" w:hint="default"/>
      </w:rPr>
    </w:lvl>
    <w:lvl w:ilvl="4" w:tplc="BEE6254C">
      <w:start w:val="1"/>
      <w:numFmt w:val="bullet"/>
      <w:lvlText w:val="o"/>
      <w:lvlJc w:val="left"/>
      <w:pPr>
        <w:ind w:left="3600" w:hanging="360"/>
      </w:pPr>
      <w:rPr>
        <w:rFonts w:ascii="Courier New" w:hAnsi="Courier New" w:cs="Courier New" w:hint="default"/>
      </w:rPr>
    </w:lvl>
    <w:lvl w:ilvl="5" w:tplc="1862CBEA">
      <w:start w:val="1"/>
      <w:numFmt w:val="bullet"/>
      <w:lvlText w:val=""/>
      <w:lvlJc w:val="left"/>
      <w:pPr>
        <w:ind w:left="4320" w:hanging="360"/>
      </w:pPr>
      <w:rPr>
        <w:rFonts w:ascii="Wingdings" w:hAnsi="Wingdings" w:cs="Wingdings" w:hint="default"/>
      </w:rPr>
    </w:lvl>
    <w:lvl w:ilvl="6" w:tplc="45E6D4F2">
      <w:start w:val="1"/>
      <w:numFmt w:val="bullet"/>
      <w:lvlText w:val=""/>
      <w:lvlJc w:val="left"/>
      <w:pPr>
        <w:ind w:left="5040" w:hanging="360"/>
      </w:pPr>
      <w:rPr>
        <w:rFonts w:ascii="Symbol" w:hAnsi="Symbol" w:cs="Symbol" w:hint="default"/>
      </w:rPr>
    </w:lvl>
    <w:lvl w:ilvl="7" w:tplc="BFF6C264">
      <w:start w:val="1"/>
      <w:numFmt w:val="bullet"/>
      <w:lvlText w:val="o"/>
      <w:lvlJc w:val="left"/>
      <w:pPr>
        <w:ind w:left="5760" w:hanging="360"/>
      </w:pPr>
      <w:rPr>
        <w:rFonts w:ascii="Courier New" w:hAnsi="Courier New" w:cs="Courier New" w:hint="default"/>
      </w:rPr>
    </w:lvl>
    <w:lvl w:ilvl="8" w:tplc="FB52213E">
      <w:start w:val="1"/>
      <w:numFmt w:val="bullet"/>
      <w:lvlText w:val=""/>
      <w:lvlJc w:val="left"/>
      <w:pPr>
        <w:ind w:left="6480" w:hanging="360"/>
      </w:pPr>
      <w:rPr>
        <w:rFonts w:ascii="Wingdings" w:hAnsi="Wingdings" w:cs="Wingdings" w:hint="default"/>
      </w:rPr>
    </w:lvl>
  </w:abstractNum>
  <w:abstractNum w:abstractNumId="48"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262C2569"/>
    <w:multiLevelType w:val="hybridMultilevel"/>
    <w:tmpl w:val="31F27B3E"/>
    <w:lvl w:ilvl="0" w:tplc="04240017">
      <w:start w:val="1"/>
      <w:numFmt w:val="lowerLetter"/>
      <w:lvlText w:val="%1)"/>
      <w:lvlJc w:val="left"/>
      <w:pPr>
        <w:ind w:left="720" w:hanging="720"/>
      </w:pPr>
      <w:rPr>
        <w:rFonts w:hint="default"/>
      </w:rPr>
    </w:lvl>
    <w:lvl w:ilvl="1" w:tplc="04240013">
      <w:start w:val="1"/>
      <w:numFmt w:val="upperRoman"/>
      <w:lvlText w:val="%2."/>
      <w:lvlJc w:val="right"/>
      <w:pPr>
        <w:ind w:left="1080" w:hanging="360"/>
      </w:pPr>
    </w:lvl>
    <w:lvl w:ilvl="2" w:tplc="3B0C83AC">
      <w:start w:val="1"/>
      <w:numFmt w:val="low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26F36AE3"/>
    <w:multiLevelType w:val="hybridMultilevel"/>
    <w:tmpl w:val="9D405184"/>
    <w:lvl w:ilvl="0" w:tplc="08760E32">
      <w:numFmt w:val="bullet"/>
      <w:lvlText w:val=""/>
      <w:lvlJc w:val="left"/>
      <w:pPr>
        <w:ind w:left="833" w:hanging="360"/>
      </w:pPr>
      <w:rPr>
        <w:rFonts w:ascii="Symbol" w:eastAsia="Symbol" w:hAnsi="Symbol" w:cs="Symbol" w:hint="default"/>
        <w:b w:val="0"/>
        <w:bCs w:val="0"/>
        <w:i w:val="0"/>
        <w:iCs w:val="0"/>
        <w:color w:val="D70036"/>
        <w:spacing w:val="0"/>
        <w:w w:val="100"/>
        <w:sz w:val="22"/>
        <w:szCs w:val="22"/>
        <w:lang w:val="sl-SI" w:eastAsia="en-US" w:bidi="ar-SA"/>
      </w:rPr>
    </w:lvl>
    <w:lvl w:ilvl="1" w:tplc="036E0B1C">
      <w:numFmt w:val="bullet"/>
      <w:lvlText w:val=""/>
      <w:lvlJc w:val="left"/>
      <w:pPr>
        <w:ind w:left="1554" w:hanging="360"/>
      </w:pPr>
      <w:rPr>
        <w:rFonts w:ascii="Symbol" w:eastAsia="Symbol" w:hAnsi="Symbol" w:cs="Symbol" w:hint="default"/>
        <w:b w:val="0"/>
        <w:bCs w:val="0"/>
        <w:i w:val="0"/>
        <w:iCs w:val="0"/>
        <w:spacing w:val="0"/>
        <w:w w:val="100"/>
        <w:sz w:val="22"/>
        <w:szCs w:val="22"/>
        <w:lang w:val="sl-SI" w:eastAsia="en-US" w:bidi="ar-SA"/>
      </w:rPr>
    </w:lvl>
    <w:lvl w:ilvl="2" w:tplc="9A52B156">
      <w:numFmt w:val="bullet"/>
      <w:lvlText w:val="•"/>
      <w:lvlJc w:val="left"/>
      <w:pPr>
        <w:ind w:left="2566" w:hanging="360"/>
      </w:pPr>
      <w:rPr>
        <w:rFonts w:hint="default"/>
        <w:lang w:val="sl-SI" w:eastAsia="en-US" w:bidi="ar-SA"/>
      </w:rPr>
    </w:lvl>
    <w:lvl w:ilvl="3" w:tplc="9FCA6F66">
      <w:numFmt w:val="bullet"/>
      <w:lvlText w:val="•"/>
      <w:lvlJc w:val="left"/>
      <w:pPr>
        <w:ind w:left="3573" w:hanging="360"/>
      </w:pPr>
      <w:rPr>
        <w:rFonts w:hint="default"/>
        <w:lang w:val="sl-SI" w:eastAsia="en-US" w:bidi="ar-SA"/>
      </w:rPr>
    </w:lvl>
    <w:lvl w:ilvl="4" w:tplc="F9F6DF96">
      <w:numFmt w:val="bullet"/>
      <w:lvlText w:val="•"/>
      <w:lvlJc w:val="left"/>
      <w:pPr>
        <w:ind w:left="4580" w:hanging="360"/>
      </w:pPr>
      <w:rPr>
        <w:rFonts w:hint="default"/>
        <w:lang w:val="sl-SI" w:eastAsia="en-US" w:bidi="ar-SA"/>
      </w:rPr>
    </w:lvl>
    <w:lvl w:ilvl="5" w:tplc="368AB962">
      <w:numFmt w:val="bullet"/>
      <w:lvlText w:val="•"/>
      <w:lvlJc w:val="left"/>
      <w:pPr>
        <w:ind w:left="5586" w:hanging="360"/>
      </w:pPr>
      <w:rPr>
        <w:rFonts w:hint="default"/>
        <w:lang w:val="sl-SI" w:eastAsia="en-US" w:bidi="ar-SA"/>
      </w:rPr>
    </w:lvl>
    <w:lvl w:ilvl="6" w:tplc="8B166394">
      <w:numFmt w:val="bullet"/>
      <w:lvlText w:val="•"/>
      <w:lvlJc w:val="left"/>
      <w:pPr>
        <w:ind w:left="6593" w:hanging="360"/>
      </w:pPr>
      <w:rPr>
        <w:rFonts w:hint="default"/>
        <w:lang w:val="sl-SI" w:eastAsia="en-US" w:bidi="ar-SA"/>
      </w:rPr>
    </w:lvl>
    <w:lvl w:ilvl="7" w:tplc="875694C4">
      <w:numFmt w:val="bullet"/>
      <w:lvlText w:val="•"/>
      <w:lvlJc w:val="left"/>
      <w:pPr>
        <w:ind w:left="7600" w:hanging="360"/>
      </w:pPr>
      <w:rPr>
        <w:rFonts w:hint="default"/>
        <w:lang w:val="sl-SI" w:eastAsia="en-US" w:bidi="ar-SA"/>
      </w:rPr>
    </w:lvl>
    <w:lvl w:ilvl="8" w:tplc="AD309902">
      <w:numFmt w:val="bullet"/>
      <w:lvlText w:val="•"/>
      <w:lvlJc w:val="left"/>
      <w:pPr>
        <w:ind w:left="8606" w:hanging="360"/>
      </w:pPr>
      <w:rPr>
        <w:rFonts w:hint="default"/>
        <w:lang w:val="sl-SI" w:eastAsia="en-US" w:bidi="ar-SA"/>
      </w:rPr>
    </w:lvl>
  </w:abstractNum>
  <w:abstractNum w:abstractNumId="51" w15:restartNumberingAfterBreak="0">
    <w:nsid w:val="28835DB6"/>
    <w:multiLevelType w:val="hybridMultilevel"/>
    <w:tmpl w:val="D3225152"/>
    <w:lvl w:ilvl="0" w:tplc="DF869F0C">
      <w:start w:val="1"/>
      <w:numFmt w:val="bullet"/>
      <w:lvlText w:val="-"/>
      <w:lvlJc w:val="left"/>
      <w:pPr>
        <w:ind w:left="765" w:hanging="360"/>
      </w:pPr>
      <w:rPr>
        <w:rFonts w:ascii="Arial Narrow" w:hAnsi="Arial Narrow"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52" w15:restartNumberingAfterBreak="0">
    <w:nsid w:val="29277F3C"/>
    <w:multiLevelType w:val="hybridMultilevel"/>
    <w:tmpl w:val="07767F50"/>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C9F13AF"/>
    <w:multiLevelType w:val="hybridMultilevel"/>
    <w:tmpl w:val="A212272E"/>
    <w:lvl w:ilvl="0" w:tplc="6FAE02E6">
      <w:start w:val="1"/>
      <w:numFmt w:val="bullet"/>
      <w:lvlText w:val=""/>
      <w:lvlJc w:val="left"/>
      <w:pPr>
        <w:ind w:left="720" w:hanging="360"/>
      </w:pPr>
      <w:rPr>
        <w:rFonts w:ascii="Symbol" w:hAnsi="Symbol" w:cs="Symbol" w:hint="default"/>
        <w:sz w:val="18"/>
        <w:szCs w:val="18"/>
      </w:rPr>
    </w:lvl>
    <w:lvl w:ilvl="1" w:tplc="A6A6CFE6">
      <w:start w:val="1"/>
      <w:numFmt w:val="bullet"/>
      <w:lvlText w:val="o"/>
      <w:lvlJc w:val="left"/>
      <w:pPr>
        <w:ind w:left="1440" w:hanging="360"/>
      </w:pPr>
      <w:rPr>
        <w:rFonts w:ascii="Courier New" w:hAnsi="Courier New" w:cs="Courier New" w:hint="default"/>
      </w:rPr>
    </w:lvl>
    <w:lvl w:ilvl="2" w:tplc="49B866D8">
      <w:start w:val="1"/>
      <w:numFmt w:val="bullet"/>
      <w:lvlText w:val=""/>
      <w:lvlJc w:val="left"/>
      <w:pPr>
        <w:ind w:left="2160" w:hanging="360"/>
      </w:pPr>
      <w:rPr>
        <w:rFonts w:ascii="Wingdings" w:hAnsi="Wingdings" w:cs="Wingdings" w:hint="default"/>
      </w:rPr>
    </w:lvl>
    <w:lvl w:ilvl="3" w:tplc="0B7E473E">
      <w:start w:val="1"/>
      <w:numFmt w:val="bullet"/>
      <w:lvlText w:val=""/>
      <w:lvlJc w:val="left"/>
      <w:pPr>
        <w:ind w:left="2880" w:hanging="360"/>
      </w:pPr>
      <w:rPr>
        <w:rFonts w:ascii="Symbol" w:hAnsi="Symbol" w:cs="Symbol" w:hint="default"/>
      </w:rPr>
    </w:lvl>
    <w:lvl w:ilvl="4" w:tplc="7E143248">
      <w:start w:val="1"/>
      <w:numFmt w:val="bullet"/>
      <w:lvlText w:val="o"/>
      <w:lvlJc w:val="left"/>
      <w:pPr>
        <w:ind w:left="3600" w:hanging="360"/>
      </w:pPr>
      <w:rPr>
        <w:rFonts w:ascii="Courier New" w:hAnsi="Courier New" w:cs="Courier New" w:hint="default"/>
      </w:rPr>
    </w:lvl>
    <w:lvl w:ilvl="5" w:tplc="6F488632">
      <w:start w:val="1"/>
      <w:numFmt w:val="bullet"/>
      <w:lvlText w:val=""/>
      <w:lvlJc w:val="left"/>
      <w:pPr>
        <w:ind w:left="4320" w:hanging="360"/>
      </w:pPr>
      <w:rPr>
        <w:rFonts w:ascii="Wingdings" w:hAnsi="Wingdings" w:cs="Wingdings" w:hint="default"/>
      </w:rPr>
    </w:lvl>
    <w:lvl w:ilvl="6" w:tplc="B2AE74EA">
      <w:start w:val="1"/>
      <w:numFmt w:val="bullet"/>
      <w:lvlText w:val=""/>
      <w:lvlJc w:val="left"/>
      <w:pPr>
        <w:ind w:left="5040" w:hanging="360"/>
      </w:pPr>
      <w:rPr>
        <w:rFonts w:ascii="Symbol" w:hAnsi="Symbol" w:cs="Symbol" w:hint="default"/>
      </w:rPr>
    </w:lvl>
    <w:lvl w:ilvl="7" w:tplc="93942DEA">
      <w:start w:val="1"/>
      <w:numFmt w:val="bullet"/>
      <w:lvlText w:val="o"/>
      <w:lvlJc w:val="left"/>
      <w:pPr>
        <w:ind w:left="5760" w:hanging="360"/>
      </w:pPr>
      <w:rPr>
        <w:rFonts w:ascii="Courier New" w:hAnsi="Courier New" w:cs="Courier New" w:hint="default"/>
      </w:rPr>
    </w:lvl>
    <w:lvl w:ilvl="8" w:tplc="EB34DD06">
      <w:start w:val="1"/>
      <w:numFmt w:val="bullet"/>
      <w:lvlText w:val=""/>
      <w:lvlJc w:val="left"/>
      <w:pPr>
        <w:ind w:left="6480" w:hanging="360"/>
      </w:pPr>
      <w:rPr>
        <w:rFonts w:ascii="Wingdings" w:hAnsi="Wingdings" w:cs="Wingdings" w:hint="default"/>
      </w:rPr>
    </w:lvl>
  </w:abstractNum>
  <w:abstractNum w:abstractNumId="54" w15:restartNumberingAfterBreak="0">
    <w:nsid w:val="2CA44E53"/>
    <w:multiLevelType w:val="hybridMultilevel"/>
    <w:tmpl w:val="2E3C09E4"/>
    <w:lvl w:ilvl="0" w:tplc="B5B6AB12">
      <w:start w:val="1"/>
      <w:numFmt w:val="bullet"/>
      <w:lvlText w:val=""/>
      <w:lvlJc w:val="left"/>
      <w:pPr>
        <w:ind w:left="720" w:hanging="360"/>
      </w:pPr>
      <w:rPr>
        <w:rFonts w:ascii="Symbol" w:hAnsi="Symbol" w:cs="Symbol" w:hint="default"/>
        <w:sz w:val="18"/>
        <w:szCs w:val="18"/>
      </w:rPr>
    </w:lvl>
    <w:lvl w:ilvl="1" w:tplc="4B3CAC36">
      <w:start w:val="1"/>
      <w:numFmt w:val="bullet"/>
      <w:lvlText w:val="o"/>
      <w:lvlJc w:val="left"/>
      <w:pPr>
        <w:ind w:left="1440" w:hanging="360"/>
      </w:pPr>
      <w:rPr>
        <w:rFonts w:ascii="Courier New" w:hAnsi="Courier New" w:cs="Courier New" w:hint="default"/>
      </w:rPr>
    </w:lvl>
    <w:lvl w:ilvl="2" w:tplc="175C87C0">
      <w:start w:val="1"/>
      <w:numFmt w:val="bullet"/>
      <w:lvlText w:val=""/>
      <w:lvlJc w:val="left"/>
      <w:pPr>
        <w:ind w:left="2160" w:hanging="360"/>
      </w:pPr>
      <w:rPr>
        <w:rFonts w:ascii="Wingdings" w:hAnsi="Wingdings" w:cs="Wingdings" w:hint="default"/>
      </w:rPr>
    </w:lvl>
    <w:lvl w:ilvl="3" w:tplc="728E2362">
      <w:start w:val="1"/>
      <w:numFmt w:val="bullet"/>
      <w:lvlText w:val=""/>
      <w:lvlJc w:val="left"/>
      <w:pPr>
        <w:ind w:left="2880" w:hanging="360"/>
      </w:pPr>
      <w:rPr>
        <w:rFonts w:ascii="Symbol" w:hAnsi="Symbol" w:cs="Symbol" w:hint="default"/>
      </w:rPr>
    </w:lvl>
    <w:lvl w:ilvl="4" w:tplc="ABEE5144">
      <w:start w:val="1"/>
      <w:numFmt w:val="bullet"/>
      <w:lvlText w:val="o"/>
      <w:lvlJc w:val="left"/>
      <w:pPr>
        <w:ind w:left="3600" w:hanging="360"/>
      </w:pPr>
      <w:rPr>
        <w:rFonts w:ascii="Courier New" w:hAnsi="Courier New" w:cs="Courier New" w:hint="default"/>
      </w:rPr>
    </w:lvl>
    <w:lvl w:ilvl="5" w:tplc="25208206">
      <w:start w:val="1"/>
      <w:numFmt w:val="bullet"/>
      <w:lvlText w:val=""/>
      <w:lvlJc w:val="left"/>
      <w:pPr>
        <w:ind w:left="4320" w:hanging="360"/>
      </w:pPr>
      <w:rPr>
        <w:rFonts w:ascii="Wingdings" w:hAnsi="Wingdings" w:cs="Wingdings" w:hint="default"/>
      </w:rPr>
    </w:lvl>
    <w:lvl w:ilvl="6" w:tplc="C068F392">
      <w:start w:val="1"/>
      <w:numFmt w:val="bullet"/>
      <w:lvlText w:val=""/>
      <w:lvlJc w:val="left"/>
      <w:pPr>
        <w:ind w:left="5040" w:hanging="360"/>
      </w:pPr>
      <w:rPr>
        <w:rFonts w:ascii="Symbol" w:hAnsi="Symbol" w:cs="Symbol" w:hint="default"/>
      </w:rPr>
    </w:lvl>
    <w:lvl w:ilvl="7" w:tplc="B34886CE">
      <w:start w:val="1"/>
      <w:numFmt w:val="bullet"/>
      <w:lvlText w:val="o"/>
      <w:lvlJc w:val="left"/>
      <w:pPr>
        <w:ind w:left="5760" w:hanging="360"/>
      </w:pPr>
      <w:rPr>
        <w:rFonts w:ascii="Courier New" w:hAnsi="Courier New" w:cs="Courier New" w:hint="default"/>
      </w:rPr>
    </w:lvl>
    <w:lvl w:ilvl="8" w:tplc="2A44DDA6">
      <w:start w:val="1"/>
      <w:numFmt w:val="bullet"/>
      <w:lvlText w:val=""/>
      <w:lvlJc w:val="left"/>
      <w:pPr>
        <w:ind w:left="6480" w:hanging="360"/>
      </w:pPr>
      <w:rPr>
        <w:rFonts w:ascii="Wingdings" w:hAnsi="Wingdings" w:cs="Wingdings" w:hint="default"/>
      </w:rPr>
    </w:lvl>
  </w:abstractNum>
  <w:abstractNum w:abstractNumId="55" w15:restartNumberingAfterBreak="0">
    <w:nsid w:val="2D182D14"/>
    <w:multiLevelType w:val="hybridMultilevel"/>
    <w:tmpl w:val="95E053DC"/>
    <w:lvl w:ilvl="0" w:tplc="625CD5B2">
      <w:start w:val="1"/>
      <w:numFmt w:val="decimal"/>
      <w:lvlText w:val="2.%1."/>
      <w:lvlJc w:val="left"/>
      <w:pPr>
        <w:ind w:left="567" w:hanging="567"/>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2E262D98"/>
    <w:multiLevelType w:val="hybridMultilevel"/>
    <w:tmpl w:val="AE36BA3A"/>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2ECD0582"/>
    <w:multiLevelType w:val="hybridMultilevel"/>
    <w:tmpl w:val="138C316C"/>
    <w:lvl w:ilvl="0" w:tplc="78A0EF92">
      <w:start w:val="1"/>
      <w:numFmt w:val="bullet"/>
      <w:lvlText w:val="-"/>
      <w:lvlJc w:val="left"/>
      <w:pPr>
        <w:ind w:left="360" w:hanging="360"/>
      </w:pPr>
      <w:rPr>
        <w:rFonts w:ascii="&quot;Arial&quot;,sans-serif" w:hAnsi="&quot;Arial&quot;,sans-serif" w:hint="default"/>
      </w:rPr>
    </w:lvl>
    <w:lvl w:ilvl="1" w:tplc="3C725C7A">
      <w:start w:val="1"/>
      <w:numFmt w:val="bullet"/>
      <w:lvlText w:val="o"/>
      <w:lvlJc w:val="left"/>
      <w:pPr>
        <w:ind w:left="1080" w:hanging="360"/>
      </w:pPr>
      <w:rPr>
        <w:rFonts w:ascii="Courier New" w:hAnsi="Courier New" w:hint="default"/>
      </w:rPr>
    </w:lvl>
    <w:lvl w:ilvl="2" w:tplc="169A5BDC">
      <w:start w:val="1"/>
      <w:numFmt w:val="bullet"/>
      <w:lvlText w:val=""/>
      <w:lvlJc w:val="left"/>
      <w:pPr>
        <w:ind w:left="1800" w:hanging="360"/>
      </w:pPr>
      <w:rPr>
        <w:rFonts w:ascii="Wingdings" w:hAnsi="Wingdings" w:hint="default"/>
      </w:rPr>
    </w:lvl>
    <w:lvl w:ilvl="3" w:tplc="9FE0D856">
      <w:start w:val="1"/>
      <w:numFmt w:val="bullet"/>
      <w:lvlText w:val=""/>
      <w:lvlJc w:val="left"/>
      <w:pPr>
        <w:ind w:left="2520" w:hanging="360"/>
      </w:pPr>
      <w:rPr>
        <w:rFonts w:ascii="Symbol" w:hAnsi="Symbol" w:hint="default"/>
      </w:rPr>
    </w:lvl>
    <w:lvl w:ilvl="4" w:tplc="EEBEAACA">
      <w:start w:val="1"/>
      <w:numFmt w:val="bullet"/>
      <w:lvlText w:val="o"/>
      <w:lvlJc w:val="left"/>
      <w:pPr>
        <w:ind w:left="3240" w:hanging="360"/>
      </w:pPr>
      <w:rPr>
        <w:rFonts w:ascii="Courier New" w:hAnsi="Courier New" w:hint="default"/>
      </w:rPr>
    </w:lvl>
    <w:lvl w:ilvl="5" w:tplc="AD4CC2CC">
      <w:start w:val="1"/>
      <w:numFmt w:val="bullet"/>
      <w:lvlText w:val=""/>
      <w:lvlJc w:val="left"/>
      <w:pPr>
        <w:ind w:left="3960" w:hanging="360"/>
      </w:pPr>
      <w:rPr>
        <w:rFonts w:ascii="Wingdings" w:hAnsi="Wingdings" w:hint="default"/>
      </w:rPr>
    </w:lvl>
    <w:lvl w:ilvl="6" w:tplc="84AAF58C">
      <w:start w:val="1"/>
      <w:numFmt w:val="bullet"/>
      <w:lvlText w:val=""/>
      <w:lvlJc w:val="left"/>
      <w:pPr>
        <w:ind w:left="4680" w:hanging="360"/>
      </w:pPr>
      <w:rPr>
        <w:rFonts w:ascii="Symbol" w:hAnsi="Symbol" w:hint="default"/>
      </w:rPr>
    </w:lvl>
    <w:lvl w:ilvl="7" w:tplc="B510D268">
      <w:start w:val="1"/>
      <w:numFmt w:val="bullet"/>
      <w:lvlText w:val="o"/>
      <w:lvlJc w:val="left"/>
      <w:pPr>
        <w:ind w:left="5400" w:hanging="360"/>
      </w:pPr>
      <w:rPr>
        <w:rFonts w:ascii="Courier New" w:hAnsi="Courier New" w:hint="default"/>
      </w:rPr>
    </w:lvl>
    <w:lvl w:ilvl="8" w:tplc="65DE7DD4">
      <w:start w:val="1"/>
      <w:numFmt w:val="bullet"/>
      <w:lvlText w:val=""/>
      <w:lvlJc w:val="left"/>
      <w:pPr>
        <w:ind w:left="6120" w:hanging="360"/>
      </w:pPr>
      <w:rPr>
        <w:rFonts w:ascii="Wingdings" w:hAnsi="Wingdings" w:hint="default"/>
      </w:rPr>
    </w:lvl>
  </w:abstractNum>
  <w:abstractNum w:abstractNumId="59"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0" w15:restartNumberingAfterBreak="0">
    <w:nsid w:val="2F2F606F"/>
    <w:multiLevelType w:val="hybridMultilevel"/>
    <w:tmpl w:val="9DECDB6E"/>
    <w:lvl w:ilvl="0" w:tplc="C130CBF6">
      <w:start w:val="1"/>
      <w:numFmt w:val="bullet"/>
      <w:lvlText w:val=""/>
      <w:lvlJc w:val="left"/>
      <w:pPr>
        <w:ind w:left="720" w:hanging="360"/>
      </w:pPr>
      <w:rPr>
        <w:rFonts w:ascii="Symbol" w:hAnsi="Symbol" w:cs="Symbol" w:hint="default"/>
        <w:sz w:val="18"/>
        <w:szCs w:val="18"/>
      </w:rPr>
    </w:lvl>
    <w:lvl w:ilvl="1" w:tplc="53987D38">
      <w:start w:val="1"/>
      <w:numFmt w:val="bullet"/>
      <w:lvlText w:val="o"/>
      <w:lvlJc w:val="left"/>
      <w:pPr>
        <w:ind w:left="1440" w:hanging="360"/>
      </w:pPr>
      <w:rPr>
        <w:rFonts w:ascii="Courier New" w:hAnsi="Courier New" w:cs="Courier New" w:hint="default"/>
      </w:rPr>
    </w:lvl>
    <w:lvl w:ilvl="2" w:tplc="758C0DAA">
      <w:start w:val="1"/>
      <w:numFmt w:val="bullet"/>
      <w:lvlText w:val=""/>
      <w:lvlJc w:val="left"/>
      <w:pPr>
        <w:ind w:left="2160" w:hanging="360"/>
      </w:pPr>
      <w:rPr>
        <w:rFonts w:ascii="Wingdings" w:hAnsi="Wingdings" w:cs="Wingdings" w:hint="default"/>
      </w:rPr>
    </w:lvl>
    <w:lvl w:ilvl="3" w:tplc="7D0E258A">
      <w:start w:val="1"/>
      <w:numFmt w:val="bullet"/>
      <w:lvlText w:val=""/>
      <w:lvlJc w:val="left"/>
      <w:pPr>
        <w:ind w:left="2880" w:hanging="360"/>
      </w:pPr>
      <w:rPr>
        <w:rFonts w:ascii="Symbol" w:hAnsi="Symbol" w:cs="Symbol" w:hint="default"/>
      </w:rPr>
    </w:lvl>
    <w:lvl w:ilvl="4" w:tplc="A816C30E">
      <w:start w:val="1"/>
      <w:numFmt w:val="bullet"/>
      <w:lvlText w:val="o"/>
      <w:lvlJc w:val="left"/>
      <w:pPr>
        <w:ind w:left="3600" w:hanging="360"/>
      </w:pPr>
      <w:rPr>
        <w:rFonts w:ascii="Courier New" w:hAnsi="Courier New" w:cs="Courier New" w:hint="default"/>
      </w:rPr>
    </w:lvl>
    <w:lvl w:ilvl="5" w:tplc="9B42C8C4">
      <w:start w:val="1"/>
      <w:numFmt w:val="bullet"/>
      <w:lvlText w:val=""/>
      <w:lvlJc w:val="left"/>
      <w:pPr>
        <w:ind w:left="4320" w:hanging="360"/>
      </w:pPr>
      <w:rPr>
        <w:rFonts w:ascii="Wingdings" w:hAnsi="Wingdings" w:cs="Wingdings" w:hint="default"/>
      </w:rPr>
    </w:lvl>
    <w:lvl w:ilvl="6" w:tplc="B3DC917A">
      <w:start w:val="1"/>
      <w:numFmt w:val="bullet"/>
      <w:lvlText w:val=""/>
      <w:lvlJc w:val="left"/>
      <w:pPr>
        <w:ind w:left="5040" w:hanging="360"/>
      </w:pPr>
      <w:rPr>
        <w:rFonts w:ascii="Symbol" w:hAnsi="Symbol" w:cs="Symbol" w:hint="default"/>
      </w:rPr>
    </w:lvl>
    <w:lvl w:ilvl="7" w:tplc="990E1B44">
      <w:start w:val="1"/>
      <w:numFmt w:val="bullet"/>
      <w:lvlText w:val="o"/>
      <w:lvlJc w:val="left"/>
      <w:pPr>
        <w:ind w:left="5760" w:hanging="360"/>
      </w:pPr>
      <w:rPr>
        <w:rFonts w:ascii="Courier New" w:hAnsi="Courier New" w:cs="Courier New" w:hint="default"/>
      </w:rPr>
    </w:lvl>
    <w:lvl w:ilvl="8" w:tplc="8AB0130C">
      <w:start w:val="1"/>
      <w:numFmt w:val="bullet"/>
      <w:lvlText w:val=""/>
      <w:lvlJc w:val="left"/>
      <w:pPr>
        <w:ind w:left="6480" w:hanging="360"/>
      </w:pPr>
      <w:rPr>
        <w:rFonts w:ascii="Wingdings" w:hAnsi="Wingdings" w:cs="Wingdings" w:hint="default"/>
      </w:rPr>
    </w:lvl>
  </w:abstractNum>
  <w:abstractNum w:abstractNumId="61" w15:restartNumberingAfterBreak="0">
    <w:nsid w:val="30B8411F"/>
    <w:multiLevelType w:val="hybridMultilevel"/>
    <w:tmpl w:val="82D8FBEC"/>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32AF2121"/>
    <w:multiLevelType w:val="hybridMultilevel"/>
    <w:tmpl w:val="4B4AC7C2"/>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4" w15:restartNumberingAfterBreak="0">
    <w:nsid w:val="33AD3C7C"/>
    <w:multiLevelType w:val="hybridMultilevel"/>
    <w:tmpl w:val="5E401602"/>
    <w:lvl w:ilvl="0" w:tplc="AE86C236">
      <w:numFmt w:val="bullet"/>
      <w:lvlText w:val=""/>
      <w:lvlJc w:val="left"/>
      <w:pPr>
        <w:ind w:left="833" w:hanging="360"/>
      </w:pPr>
      <w:rPr>
        <w:rFonts w:ascii="Symbol" w:eastAsia="Symbol" w:hAnsi="Symbol" w:cs="Symbol" w:hint="default"/>
        <w:b w:val="0"/>
        <w:bCs w:val="0"/>
        <w:i w:val="0"/>
        <w:iCs w:val="0"/>
        <w:color w:val="D70036"/>
        <w:spacing w:val="0"/>
        <w:w w:val="100"/>
        <w:sz w:val="22"/>
        <w:szCs w:val="22"/>
        <w:lang w:val="sl-SI" w:eastAsia="en-US" w:bidi="ar-SA"/>
      </w:rPr>
    </w:lvl>
    <w:lvl w:ilvl="1" w:tplc="04240001">
      <w:start w:val="1"/>
      <w:numFmt w:val="bullet"/>
      <w:lvlText w:val=""/>
      <w:lvlJc w:val="left"/>
      <w:pPr>
        <w:ind w:left="1553" w:hanging="360"/>
      </w:pPr>
      <w:rPr>
        <w:rFonts w:ascii="Symbol" w:hAnsi="Symbol" w:hint="default"/>
        <w:b w:val="0"/>
        <w:bCs w:val="0"/>
        <w:i w:val="0"/>
        <w:iCs w:val="0"/>
        <w:spacing w:val="0"/>
        <w:w w:val="100"/>
        <w:sz w:val="22"/>
        <w:szCs w:val="22"/>
        <w:lang w:val="sl-SI" w:eastAsia="en-US" w:bidi="ar-SA"/>
      </w:rPr>
    </w:lvl>
    <w:lvl w:ilvl="2" w:tplc="200A9376">
      <w:numFmt w:val="bullet"/>
      <w:lvlText w:val=""/>
      <w:lvlJc w:val="left"/>
      <w:pPr>
        <w:ind w:left="2274" w:hanging="360"/>
      </w:pPr>
      <w:rPr>
        <w:rFonts w:ascii="Wingdings" w:eastAsia="Wingdings" w:hAnsi="Wingdings" w:cs="Wingdings" w:hint="default"/>
        <w:b w:val="0"/>
        <w:bCs w:val="0"/>
        <w:i w:val="0"/>
        <w:iCs w:val="0"/>
        <w:spacing w:val="0"/>
        <w:w w:val="100"/>
        <w:sz w:val="22"/>
        <w:szCs w:val="22"/>
        <w:lang w:val="sl-SI" w:eastAsia="en-US" w:bidi="ar-SA"/>
      </w:rPr>
    </w:lvl>
    <w:lvl w:ilvl="3" w:tplc="9766C6D8">
      <w:numFmt w:val="bullet"/>
      <w:lvlText w:val="•"/>
      <w:lvlJc w:val="left"/>
      <w:pPr>
        <w:ind w:left="3322" w:hanging="360"/>
      </w:pPr>
      <w:rPr>
        <w:rFonts w:hint="default"/>
        <w:lang w:val="sl-SI" w:eastAsia="en-US" w:bidi="ar-SA"/>
      </w:rPr>
    </w:lvl>
    <w:lvl w:ilvl="4" w:tplc="F080053A">
      <w:numFmt w:val="bullet"/>
      <w:lvlText w:val="•"/>
      <w:lvlJc w:val="left"/>
      <w:pPr>
        <w:ind w:left="4365" w:hanging="360"/>
      </w:pPr>
      <w:rPr>
        <w:rFonts w:hint="default"/>
        <w:lang w:val="sl-SI" w:eastAsia="en-US" w:bidi="ar-SA"/>
      </w:rPr>
    </w:lvl>
    <w:lvl w:ilvl="5" w:tplc="BFC6C138">
      <w:numFmt w:val="bullet"/>
      <w:lvlText w:val="•"/>
      <w:lvlJc w:val="left"/>
      <w:pPr>
        <w:ind w:left="5407" w:hanging="360"/>
      </w:pPr>
      <w:rPr>
        <w:rFonts w:hint="default"/>
        <w:lang w:val="sl-SI" w:eastAsia="en-US" w:bidi="ar-SA"/>
      </w:rPr>
    </w:lvl>
    <w:lvl w:ilvl="6" w:tplc="24D2E494">
      <w:numFmt w:val="bullet"/>
      <w:lvlText w:val="•"/>
      <w:lvlJc w:val="left"/>
      <w:pPr>
        <w:ind w:left="6450" w:hanging="360"/>
      </w:pPr>
      <w:rPr>
        <w:rFonts w:hint="default"/>
        <w:lang w:val="sl-SI" w:eastAsia="en-US" w:bidi="ar-SA"/>
      </w:rPr>
    </w:lvl>
    <w:lvl w:ilvl="7" w:tplc="9A646C9E">
      <w:numFmt w:val="bullet"/>
      <w:lvlText w:val="•"/>
      <w:lvlJc w:val="left"/>
      <w:pPr>
        <w:ind w:left="7492" w:hanging="360"/>
      </w:pPr>
      <w:rPr>
        <w:rFonts w:hint="default"/>
        <w:lang w:val="sl-SI" w:eastAsia="en-US" w:bidi="ar-SA"/>
      </w:rPr>
    </w:lvl>
    <w:lvl w:ilvl="8" w:tplc="4C941EB6">
      <w:numFmt w:val="bullet"/>
      <w:lvlText w:val="•"/>
      <w:lvlJc w:val="left"/>
      <w:pPr>
        <w:ind w:left="8535" w:hanging="360"/>
      </w:pPr>
      <w:rPr>
        <w:rFonts w:hint="default"/>
        <w:lang w:val="sl-SI" w:eastAsia="en-US" w:bidi="ar-SA"/>
      </w:rPr>
    </w:lvl>
  </w:abstractNum>
  <w:abstractNum w:abstractNumId="65" w15:restartNumberingAfterBreak="0">
    <w:nsid w:val="36063855"/>
    <w:multiLevelType w:val="hybridMultilevel"/>
    <w:tmpl w:val="93CA3E72"/>
    <w:lvl w:ilvl="0" w:tplc="F6329FF0">
      <w:start w:val="1"/>
      <w:numFmt w:val="bullet"/>
      <w:lvlText w:val=""/>
      <w:lvlJc w:val="left"/>
      <w:pPr>
        <w:ind w:left="720" w:hanging="360"/>
      </w:pPr>
      <w:rPr>
        <w:rFonts w:ascii="Symbol" w:hAnsi="Symbol" w:cs="Symbol" w:hint="default"/>
        <w:sz w:val="18"/>
        <w:szCs w:val="18"/>
      </w:rPr>
    </w:lvl>
    <w:lvl w:ilvl="1" w:tplc="5066C8D8">
      <w:start w:val="1"/>
      <w:numFmt w:val="bullet"/>
      <w:lvlText w:val="o"/>
      <w:lvlJc w:val="left"/>
      <w:pPr>
        <w:ind w:left="1440" w:hanging="360"/>
      </w:pPr>
      <w:rPr>
        <w:rFonts w:ascii="Courier New" w:hAnsi="Courier New" w:cs="Courier New" w:hint="default"/>
      </w:rPr>
    </w:lvl>
    <w:lvl w:ilvl="2" w:tplc="928A657C">
      <w:start w:val="1"/>
      <w:numFmt w:val="bullet"/>
      <w:lvlText w:val=""/>
      <w:lvlJc w:val="left"/>
      <w:pPr>
        <w:ind w:left="2160" w:hanging="360"/>
      </w:pPr>
      <w:rPr>
        <w:rFonts w:ascii="Wingdings" w:hAnsi="Wingdings" w:cs="Wingdings" w:hint="default"/>
      </w:rPr>
    </w:lvl>
    <w:lvl w:ilvl="3" w:tplc="BBA64F94">
      <w:start w:val="1"/>
      <w:numFmt w:val="bullet"/>
      <w:lvlText w:val=""/>
      <w:lvlJc w:val="left"/>
      <w:pPr>
        <w:ind w:left="2880" w:hanging="360"/>
      </w:pPr>
      <w:rPr>
        <w:rFonts w:ascii="Symbol" w:hAnsi="Symbol" w:cs="Symbol" w:hint="default"/>
      </w:rPr>
    </w:lvl>
    <w:lvl w:ilvl="4" w:tplc="41642A16">
      <w:start w:val="1"/>
      <w:numFmt w:val="bullet"/>
      <w:lvlText w:val="o"/>
      <w:lvlJc w:val="left"/>
      <w:pPr>
        <w:ind w:left="3600" w:hanging="360"/>
      </w:pPr>
      <w:rPr>
        <w:rFonts w:ascii="Courier New" w:hAnsi="Courier New" w:cs="Courier New" w:hint="default"/>
      </w:rPr>
    </w:lvl>
    <w:lvl w:ilvl="5" w:tplc="D5CEF3B8">
      <w:start w:val="1"/>
      <w:numFmt w:val="bullet"/>
      <w:lvlText w:val=""/>
      <w:lvlJc w:val="left"/>
      <w:pPr>
        <w:ind w:left="4320" w:hanging="360"/>
      </w:pPr>
      <w:rPr>
        <w:rFonts w:ascii="Wingdings" w:hAnsi="Wingdings" w:cs="Wingdings" w:hint="default"/>
      </w:rPr>
    </w:lvl>
    <w:lvl w:ilvl="6" w:tplc="A5AEA186">
      <w:start w:val="1"/>
      <w:numFmt w:val="bullet"/>
      <w:lvlText w:val=""/>
      <w:lvlJc w:val="left"/>
      <w:pPr>
        <w:ind w:left="5040" w:hanging="360"/>
      </w:pPr>
      <w:rPr>
        <w:rFonts w:ascii="Symbol" w:hAnsi="Symbol" w:cs="Symbol" w:hint="default"/>
      </w:rPr>
    </w:lvl>
    <w:lvl w:ilvl="7" w:tplc="30802B84">
      <w:start w:val="1"/>
      <w:numFmt w:val="bullet"/>
      <w:lvlText w:val="o"/>
      <w:lvlJc w:val="left"/>
      <w:pPr>
        <w:ind w:left="5760" w:hanging="360"/>
      </w:pPr>
      <w:rPr>
        <w:rFonts w:ascii="Courier New" w:hAnsi="Courier New" w:cs="Courier New" w:hint="default"/>
      </w:rPr>
    </w:lvl>
    <w:lvl w:ilvl="8" w:tplc="ECF07894">
      <w:start w:val="1"/>
      <w:numFmt w:val="bullet"/>
      <w:lvlText w:val=""/>
      <w:lvlJc w:val="left"/>
      <w:pPr>
        <w:ind w:left="6480" w:hanging="360"/>
      </w:pPr>
      <w:rPr>
        <w:rFonts w:ascii="Wingdings" w:hAnsi="Wingdings" w:cs="Wingdings" w:hint="default"/>
      </w:rPr>
    </w:lvl>
  </w:abstractNum>
  <w:abstractNum w:abstractNumId="66" w15:restartNumberingAfterBreak="0">
    <w:nsid w:val="3638423F"/>
    <w:multiLevelType w:val="hybridMultilevel"/>
    <w:tmpl w:val="4CF274B2"/>
    <w:lvl w:ilvl="0" w:tplc="4D308BFC">
      <w:start w:val="1"/>
      <w:numFmt w:val="bullet"/>
      <w:lvlText w:val=""/>
      <w:lvlJc w:val="left"/>
      <w:pPr>
        <w:ind w:left="720" w:hanging="360"/>
      </w:pPr>
      <w:rPr>
        <w:rFonts w:ascii="Symbol" w:hAnsi="Symbol" w:cs="Symbol" w:hint="default"/>
        <w:sz w:val="18"/>
        <w:szCs w:val="18"/>
      </w:rPr>
    </w:lvl>
    <w:lvl w:ilvl="1" w:tplc="ECC4BA12">
      <w:start w:val="1"/>
      <w:numFmt w:val="bullet"/>
      <w:lvlText w:val="o"/>
      <w:lvlJc w:val="left"/>
      <w:pPr>
        <w:ind w:left="1440" w:hanging="360"/>
      </w:pPr>
      <w:rPr>
        <w:rFonts w:ascii="Courier New" w:hAnsi="Courier New" w:cs="Courier New" w:hint="default"/>
      </w:rPr>
    </w:lvl>
    <w:lvl w:ilvl="2" w:tplc="F098B296">
      <w:start w:val="1"/>
      <w:numFmt w:val="bullet"/>
      <w:lvlText w:val=""/>
      <w:lvlJc w:val="left"/>
      <w:pPr>
        <w:ind w:left="2160" w:hanging="360"/>
      </w:pPr>
      <w:rPr>
        <w:rFonts w:ascii="Wingdings" w:hAnsi="Wingdings" w:cs="Wingdings" w:hint="default"/>
      </w:rPr>
    </w:lvl>
    <w:lvl w:ilvl="3" w:tplc="AA32BCD0">
      <w:start w:val="1"/>
      <w:numFmt w:val="bullet"/>
      <w:lvlText w:val=""/>
      <w:lvlJc w:val="left"/>
      <w:pPr>
        <w:ind w:left="2880" w:hanging="360"/>
      </w:pPr>
      <w:rPr>
        <w:rFonts w:ascii="Symbol" w:hAnsi="Symbol" w:cs="Symbol" w:hint="default"/>
      </w:rPr>
    </w:lvl>
    <w:lvl w:ilvl="4" w:tplc="EF9A6B0C">
      <w:start w:val="1"/>
      <w:numFmt w:val="bullet"/>
      <w:lvlText w:val="o"/>
      <w:lvlJc w:val="left"/>
      <w:pPr>
        <w:ind w:left="3600" w:hanging="360"/>
      </w:pPr>
      <w:rPr>
        <w:rFonts w:ascii="Courier New" w:hAnsi="Courier New" w:cs="Courier New" w:hint="default"/>
      </w:rPr>
    </w:lvl>
    <w:lvl w:ilvl="5" w:tplc="3E1C19BA">
      <w:start w:val="1"/>
      <w:numFmt w:val="bullet"/>
      <w:lvlText w:val=""/>
      <w:lvlJc w:val="left"/>
      <w:pPr>
        <w:ind w:left="4320" w:hanging="360"/>
      </w:pPr>
      <w:rPr>
        <w:rFonts w:ascii="Wingdings" w:hAnsi="Wingdings" w:cs="Wingdings" w:hint="default"/>
      </w:rPr>
    </w:lvl>
    <w:lvl w:ilvl="6" w:tplc="5564501A">
      <w:start w:val="1"/>
      <w:numFmt w:val="bullet"/>
      <w:lvlText w:val=""/>
      <w:lvlJc w:val="left"/>
      <w:pPr>
        <w:ind w:left="5040" w:hanging="360"/>
      </w:pPr>
      <w:rPr>
        <w:rFonts w:ascii="Symbol" w:hAnsi="Symbol" w:cs="Symbol" w:hint="default"/>
      </w:rPr>
    </w:lvl>
    <w:lvl w:ilvl="7" w:tplc="6582B70A">
      <w:start w:val="1"/>
      <w:numFmt w:val="bullet"/>
      <w:lvlText w:val="o"/>
      <w:lvlJc w:val="left"/>
      <w:pPr>
        <w:ind w:left="5760" w:hanging="360"/>
      </w:pPr>
      <w:rPr>
        <w:rFonts w:ascii="Courier New" w:hAnsi="Courier New" w:cs="Courier New" w:hint="default"/>
      </w:rPr>
    </w:lvl>
    <w:lvl w:ilvl="8" w:tplc="A77AA41E">
      <w:start w:val="1"/>
      <w:numFmt w:val="bullet"/>
      <w:lvlText w:val=""/>
      <w:lvlJc w:val="left"/>
      <w:pPr>
        <w:ind w:left="6480" w:hanging="360"/>
      </w:pPr>
      <w:rPr>
        <w:rFonts w:ascii="Wingdings" w:hAnsi="Wingdings" w:cs="Wingdings" w:hint="default"/>
      </w:rPr>
    </w:lvl>
  </w:abstractNum>
  <w:abstractNum w:abstractNumId="67" w15:restartNumberingAfterBreak="0">
    <w:nsid w:val="374470CD"/>
    <w:multiLevelType w:val="hybridMultilevel"/>
    <w:tmpl w:val="796CBE2A"/>
    <w:lvl w:ilvl="0" w:tplc="C46CE3D2">
      <w:start w:val="1"/>
      <w:numFmt w:val="bullet"/>
      <w:lvlText w:val=""/>
      <w:lvlJc w:val="left"/>
      <w:pPr>
        <w:ind w:left="720" w:hanging="360"/>
      </w:pPr>
      <w:rPr>
        <w:rFonts w:ascii="Symbol" w:hAnsi="Symbol" w:cs="Symbol" w:hint="default"/>
        <w:sz w:val="18"/>
        <w:szCs w:val="18"/>
      </w:rPr>
    </w:lvl>
    <w:lvl w:ilvl="1" w:tplc="A67C7E5E">
      <w:start w:val="1"/>
      <w:numFmt w:val="bullet"/>
      <w:lvlText w:val="o"/>
      <w:lvlJc w:val="left"/>
      <w:pPr>
        <w:ind w:left="1440" w:hanging="360"/>
      </w:pPr>
      <w:rPr>
        <w:rFonts w:ascii="Courier New" w:hAnsi="Courier New" w:cs="Courier New" w:hint="default"/>
      </w:rPr>
    </w:lvl>
    <w:lvl w:ilvl="2" w:tplc="548C0B5A">
      <w:start w:val="1"/>
      <w:numFmt w:val="bullet"/>
      <w:lvlText w:val=""/>
      <w:lvlJc w:val="left"/>
      <w:pPr>
        <w:ind w:left="2160" w:hanging="360"/>
      </w:pPr>
      <w:rPr>
        <w:rFonts w:ascii="Wingdings" w:hAnsi="Wingdings" w:cs="Wingdings" w:hint="default"/>
      </w:rPr>
    </w:lvl>
    <w:lvl w:ilvl="3" w:tplc="D80269D6">
      <w:start w:val="1"/>
      <w:numFmt w:val="bullet"/>
      <w:lvlText w:val=""/>
      <w:lvlJc w:val="left"/>
      <w:pPr>
        <w:ind w:left="2880" w:hanging="360"/>
      </w:pPr>
      <w:rPr>
        <w:rFonts w:ascii="Symbol" w:hAnsi="Symbol" w:cs="Symbol" w:hint="default"/>
      </w:rPr>
    </w:lvl>
    <w:lvl w:ilvl="4" w:tplc="9E84C9F2">
      <w:start w:val="1"/>
      <w:numFmt w:val="bullet"/>
      <w:lvlText w:val="o"/>
      <w:lvlJc w:val="left"/>
      <w:pPr>
        <w:ind w:left="3600" w:hanging="360"/>
      </w:pPr>
      <w:rPr>
        <w:rFonts w:ascii="Courier New" w:hAnsi="Courier New" w:cs="Courier New" w:hint="default"/>
      </w:rPr>
    </w:lvl>
    <w:lvl w:ilvl="5" w:tplc="EDAC7AAA">
      <w:start w:val="1"/>
      <w:numFmt w:val="bullet"/>
      <w:lvlText w:val=""/>
      <w:lvlJc w:val="left"/>
      <w:pPr>
        <w:ind w:left="4320" w:hanging="360"/>
      </w:pPr>
      <w:rPr>
        <w:rFonts w:ascii="Wingdings" w:hAnsi="Wingdings" w:cs="Wingdings" w:hint="default"/>
      </w:rPr>
    </w:lvl>
    <w:lvl w:ilvl="6" w:tplc="55949F2A">
      <w:start w:val="1"/>
      <w:numFmt w:val="bullet"/>
      <w:lvlText w:val=""/>
      <w:lvlJc w:val="left"/>
      <w:pPr>
        <w:ind w:left="5040" w:hanging="360"/>
      </w:pPr>
      <w:rPr>
        <w:rFonts w:ascii="Symbol" w:hAnsi="Symbol" w:cs="Symbol" w:hint="default"/>
      </w:rPr>
    </w:lvl>
    <w:lvl w:ilvl="7" w:tplc="A94A1E6C">
      <w:start w:val="1"/>
      <w:numFmt w:val="bullet"/>
      <w:lvlText w:val="o"/>
      <w:lvlJc w:val="left"/>
      <w:pPr>
        <w:ind w:left="5760" w:hanging="360"/>
      </w:pPr>
      <w:rPr>
        <w:rFonts w:ascii="Courier New" w:hAnsi="Courier New" w:cs="Courier New" w:hint="default"/>
      </w:rPr>
    </w:lvl>
    <w:lvl w:ilvl="8" w:tplc="6194FACE">
      <w:start w:val="1"/>
      <w:numFmt w:val="bullet"/>
      <w:lvlText w:val=""/>
      <w:lvlJc w:val="left"/>
      <w:pPr>
        <w:ind w:left="6480" w:hanging="360"/>
      </w:pPr>
      <w:rPr>
        <w:rFonts w:ascii="Wingdings" w:hAnsi="Wingdings" w:cs="Wingdings" w:hint="default"/>
      </w:rPr>
    </w:lvl>
  </w:abstractNum>
  <w:abstractNum w:abstractNumId="68" w15:restartNumberingAfterBreak="0">
    <w:nsid w:val="37C5521D"/>
    <w:multiLevelType w:val="hybridMultilevel"/>
    <w:tmpl w:val="F1F04D9A"/>
    <w:lvl w:ilvl="0" w:tplc="A07E9932">
      <w:start w:val="1"/>
      <w:numFmt w:val="bullet"/>
      <w:lvlText w:val=""/>
      <w:lvlJc w:val="left"/>
      <w:pPr>
        <w:ind w:left="720" w:hanging="360"/>
      </w:pPr>
      <w:rPr>
        <w:rFonts w:ascii="Symbol" w:hAnsi="Symbol" w:cs="Symbol" w:hint="default"/>
        <w:sz w:val="18"/>
        <w:szCs w:val="18"/>
      </w:rPr>
    </w:lvl>
    <w:lvl w:ilvl="1" w:tplc="8624A0FE">
      <w:start w:val="1"/>
      <w:numFmt w:val="bullet"/>
      <w:lvlText w:val="o"/>
      <w:lvlJc w:val="left"/>
      <w:pPr>
        <w:ind w:left="1440" w:hanging="360"/>
      </w:pPr>
      <w:rPr>
        <w:rFonts w:ascii="Courier New" w:hAnsi="Courier New" w:cs="Courier New" w:hint="default"/>
      </w:rPr>
    </w:lvl>
    <w:lvl w:ilvl="2" w:tplc="D4380470">
      <w:start w:val="1"/>
      <w:numFmt w:val="bullet"/>
      <w:lvlText w:val=""/>
      <w:lvlJc w:val="left"/>
      <w:pPr>
        <w:ind w:left="2160" w:hanging="360"/>
      </w:pPr>
      <w:rPr>
        <w:rFonts w:ascii="Wingdings" w:hAnsi="Wingdings" w:cs="Wingdings" w:hint="default"/>
      </w:rPr>
    </w:lvl>
    <w:lvl w:ilvl="3" w:tplc="8BAA934E">
      <w:start w:val="1"/>
      <w:numFmt w:val="bullet"/>
      <w:lvlText w:val=""/>
      <w:lvlJc w:val="left"/>
      <w:pPr>
        <w:ind w:left="2880" w:hanging="360"/>
      </w:pPr>
      <w:rPr>
        <w:rFonts w:ascii="Symbol" w:hAnsi="Symbol" w:cs="Symbol" w:hint="default"/>
      </w:rPr>
    </w:lvl>
    <w:lvl w:ilvl="4" w:tplc="9CC6C184">
      <w:start w:val="1"/>
      <w:numFmt w:val="bullet"/>
      <w:lvlText w:val="o"/>
      <w:lvlJc w:val="left"/>
      <w:pPr>
        <w:ind w:left="3600" w:hanging="360"/>
      </w:pPr>
      <w:rPr>
        <w:rFonts w:ascii="Courier New" w:hAnsi="Courier New" w:cs="Courier New" w:hint="default"/>
      </w:rPr>
    </w:lvl>
    <w:lvl w:ilvl="5" w:tplc="9594E866">
      <w:start w:val="1"/>
      <w:numFmt w:val="bullet"/>
      <w:lvlText w:val=""/>
      <w:lvlJc w:val="left"/>
      <w:pPr>
        <w:ind w:left="4320" w:hanging="360"/>
      </w:pPr>
      <w:rPr>
        <w:rFonts w:ascii="Wingdings" w:hAnsi="Wingdings" w:cs="Wingdings" w:hint="default"/>
      </w:rPr>
    </w:lvl>
    <w:lvl w:ilvl="6" w:tplc="1122900A">
      <w:start w:val="1"/>
      <w:numFmt w:val="bullet"/>
      <w:lvlText w:val=""/>
      <w:lvlJc w:val="left"/>
      <w:pPr>
        <w:ind w:left="5040" w:hanging="360"/>
      </w:pPr>
      <w:rPr>
        <w:rFonts w:ascii="Symbol" w:hAnsi="Symbol" w:cs="Symbol" w:hint="default"/>
      </w:rPr>
    </w:lvl>
    <w:lvl w:ilvl="7" w:tplc="451254F6">
      <w:start w:val="1"/>
      <w:numFmt w:val="bullet"/>
      <w:lvlText w:val="o"/>
      <w:lvlJc w:val="left"/>
      <w:pPr>
        <w:ind w:left="5760" w:hanging="360"/>
      </w:pPr>
      <w:rPr>
        <w:rFonts w:ascii="Courier New" w:hAnsi="Courier New" w:cs="Courier New" w:hint="default"/>
      </w:rPr>
    </w:lvl>
    <w:lvl w:ilvl="8" w:tplc="C0DA02EE">
      <w:start w:val="1"/>
      <w:numFmt w:val="bullet"/>
      <w:lvlText w:val=""/>
      <w:lvlJc w:val="left"/>
      <w:pPr>
        <w:ind w:left="6480" w:hanging="360"/>
      </w:pPr>
      <w:rPr>
        <w:rFonts w:ascii="Wingdings" w:hAnsi="Wingdings" w:cs="Wingdings" w:hint="default"/>
      </w:rPr>
    </w:lvl>
  </w:abstractNum>
  <w:abstractNum w:abstractNumId="69" w15:restartNumberingAfterBreak="0">
    <w:nsid w:val="383912C7"/>
    <w:multiLevelType w:val="hybridMultilevel"/>
    <w:tmpl w:val="32EA8412"/>
    <w:lvl w:ilvl="0" w:tplc="ADBA4E5C">
      <w:numFmt w:val="bullet"/>
      <w:lvlText w:val="-"/>
      <w:lvlJc w:val="left"/>
      <w:pPr>
        <w:ind w:left="4188"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1"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2" w15:restartNumberingAfterBreak="0">
    <w:nsid w:val="3B393AFA"/>
    <w:multiLevelType w:val="hybridMultilevel"/>
    <w:tmpl w:val="AF70DFCC"/>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3B5B4911"/>
    <w:multiLevelType w:val="hybridMultilevel"/>
    <w:tmpl w:val="B742E438"/>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4" w15:restartNumberingAfterBreak="0">
    <w:nsid w:val="3C5A02DF"/>
    <w:multiLevelType w:val="hybridMultilevel"/>
    <w:tmpl w:val="B6709C28"/>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3CD90739"/>
    <w:multiLevelType w:val="hybridMultilevel"/>
    <w:tmpl w:val="999A2A9A"/>
    <w:lvl w:ilvl="0" w:tplc="ADBA4E5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3D9547D0"/>
    <w:multiLevelType w:val="hybridMultilevel"/>
    <w:tmpl w:val="692673EC"/>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3F2F2500"/>
    <w:multiLevelType w:val="hybridMultilevel"/>
    <w:tmpl w:val="7B06236A"/>
    <w:lvl w:ilvl="0" w:tplc="6F28C080">
      <w:start w:val="3"/>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3F584E01"/>
    <w:multiLevelType w:val="hybridMultilevel"/>
    <w:tmpl w:val="7528FEFA"/>
    <w:lvl w:ilvl="0" w:tplc="AE86C236">
      <w:numFmt w:val="bullet"/>
      <w:lvlText w:val=""/>
      <w:lvlJc w:val="left"/>
      <w:pPr>
        <w:ind w:left="833" w:hanging="360"/>
      </w:pPr>
      <w:rPr>
        <w:rFonts w:ascii="Symbol" w:eastAsia="Symbol" w:hAnsi="Symbol" w:cs="Symbol" w:hint="default"/>
        <w:b w:val="0"/>
        <w:bCs w:val="0"/>
        <w:i w:val="0"/>
        <w:iCs w:val="0"/>
        <w:color w:val="D70036"/>
        <w:spacing w:val="0"/>
        <w:w w:val="100"/>
        <w:sz w:val="22"/>
        <w:szCs w:val="22"/>
        <w:lang w:val="sl-SI" w:eastAsia="en-US" w:bidi="ar-SA"/>
      </w:rPr>
    </w:lvl>
    <w:lvl w:ilvl="1" w:tplc="47F60626">
      <w:numFmt w:val="bullet"/>
      <w:lvlText w:val="o"/>
      <w:lvlJc w:val="left"/>
      <w:pPr>
        <w:ind w:left="1553" w:hanging="360"/>
      </w:pPr>
      <w:rPr>
        <w:rFonts w:ascii="Courier New" w:eastAsia="Courier New" w:hAnsi="Courier New" w:cs="Courier New" w:hint="default"/>
        <w:b w:val="0"/>
        <w:bCs w:val="0"/>
        <w:i w:val="0"/>
        <w:iCs w:val="0"/>
        <w:spacing w:val="0"/>
        <w:w w:val="100"/>
        <w:sz w:val="22"/>
        <w:szCs w:val="22"/>
        <w:lang w:val="sl-SI" w:eastAsia="en-US" w:bidi="ar-SA"/>
      </w:rPr>
    </w:lvl>
    <w:lvl w:ilvl="2" w:tplc="47F60626">
      <w:numFmt w:val="bullet"/>
      <w:lvlText w:val="o"/>
      <w:lvlJc w:val="left"/>
      <w:pPr>
        <w:ind w:left="2274" w:hanging="360"/>
      </w:pPr>
      <w:rPr>
        <w:rFonts w:ascii="Courier New" w:eastAsia="Courier New" w:hAnsi="Courier New" w:cs="Courier New" w:hint="default"/>
        <w:b w:val="0"/>
        <w:bCs w:val="0"/>
        <w:i w:val="0"/>
        <w:iCs w:val="0"/>
        <w:spacing w:val="0"/>
        <w:w w:val="100"/>
        <w:sz w:val="22"/>
        <w:szCs w:val="22"/>
        <w:lang w:val="sl-SI" w:eastAsia="en-US" w:bidi="ar-SA"/>
      </w:rPr>
    </w:lvl>
    <w:lvl w:ilvl="3" w:tplc="9766C6D8">
      <w:numFmt w:val="bullet"/>
      <w:lvlText w:val="•"/>
      <w:lvlJc w:val="left"/>
      <w:pPr>
        <w:ind w:left="3322" w:hanging="360"/>
      </w:pPr>
      <w:rPr>
        <w:rFonts w:hint="default"/>
        <w:lang w:val="sl-SI" w:eastAsia="en-US" w:bidi="ar-SA"/>
      </w:rPr>
    </w:lvl>
    <w:lvl w:ilvl="4" w:tplc="F080053A">
      <w:numFmt w:val="bullet"/>
      <w:lvlText w:val="•"/>
      <w:lvlJc w:val="left"/>
      <w:pPr>
        <w:ind w:left="4365" w:hanging="360"/>
      </w:pPr>
      <w:rPr>
        <w:rFonts w:hint="default"/>
        <w:lang w:val="sl-SI" w:eastAsia="en-US" w:bidi="ar-SA"/>
      </w:rPr>
    </w:lvl>
    <w:lvl w:ilvl="5" w:tplc="BFC6C138">
      <w:numFmt w:val="bullet"/>
      <w:lvlText w:val="•"/>
      <w:lvlJc w:val="left"/>
      <w:pPr>
        <w:ind w:left="5407" w:hanging="360"/>
      </w:pPr>
      <w:rPr>
        <w:rFonts w:hint="default"/>
        <w:lang w:val="sl-SI" w:eastAsia="en-US" w:bidi="ar-SA"/>
      </w:rPr>
    </w:lvl>
    <w:lvl w:ilvl="6" w:tplc="24D2E494">
      <w:numFmt w:val="bullet"/>
      <w:lvlText w:val="•"/>
      <w:lvlJc w:val="left"/>
      <w:pPr>
        <w:ind w:left="6450" w:hanging="360"/>
      </w:pPr>
      <w:rPr>
        <w:rFonts w:hint="default"/>
        <w:lang w:val="sl-SI" w:eastAsia="en-US" w:bidi="ar-SA"/>
      </w:rPr>
    </w:lvl>
    <w:lvl w:ilvl="7" w:tplc="9A646C9E">
      <w:numFmt w:val="bullet"/>
      <w:lvlText w:val="•"/>
      <w:lvlJc w:val="left"/>
      <w:pPr>
        <w:ind w:left="7492" w:hanging="360"/>
      </w:pPr>
      <w:rPr>
        <w:rFonts w:hint="default"/>
        <w:lang w:val="sl-SI" w:eastAsia="en-US" w:bidi="ar-SA"/>
      </w:rPr>
    </w:lvl>
    <w:lvl w:ilvl="8" w:tplc="4C941EB6">
      <w:numFmt w:val="bullet"/>
      <w:lvlText w:val="•"/>
      <w:lvlJc w:val="left"/>
      <w:pPr>
        <w:ind w:left="8535" w:hanging="360"/>
      </w:pPr>
      <w:rPr>
        <w:rFonts w:hint="default"/>
        <w:lang w:val="sl-SI" w:eastAsia="en-US" w:bidi="ar-SA"/>
      </w:rPr>
    </w:lvl>
  </w:abstractNum>
  <w:abstractNum w:abstractNumId="79" w15:restartNumberingAfterBreak="0">
    <w:nsid w:val="40030044"/>
    <w:multiLevelType w:val="hybridMultilevel"/>
    <w:tmpl w:val="B5F4C77E"/>
    <w:lvl w:ilvl="0" w:tplc="ADAAFB24">
      <w:start w:val="1"/>
      <w:numFmt w:val="bullet"/>
      <w:lvlText w:val=""/>
      <w:lvlJc w:val="left"/>
      <w:pPr>
        <w:ind w:left="720" w:hanging="360"/>
      </w:pPr>
      <w:rPr>
        <w:rFonts w:ascii="Symbol" w:hAnsi="Symbol" w:cs="Symbol" w:hint="default"/>
        <w:sz w:val="18"/>
        <w:szCs w:val="18"/>
      </w:rPr>
    </w:lvl>
    <w:lvl w:ilvl="1" w:tplc="573E64E4">
      <w:start w:val="1"/>
      <w:numFmt w:val="bullet"/>
      <w:lvlText w:val="o"/>
      <w:lvlJc w:val="left"/>
      <w:pPr>
        <w:ind w:left="1440" w:hanging="360"/>
      </w:pPr>
      <w:rPr>
        <w:rFonts w:ascii="Courier New" w:hAnsi="Courier New" w:cs="Courier New" w:hint="default"/>
      </w:rPr>
    </w:lvl>
    <w:lvl w:ilvl="2" w:tplc="F978281C">
      <w:start w:val="1"/>
      <w:numFmt w:val="bullet"/>
      <w:lvlText w:val=""/>
      <w:lvlJc w:val="left"/>
      <w:pPr>
        <w:ind w:left="2160" w:hanging="360"/>
      </w:pPr>
      <w:rPr>
        <w:rFonts w:ascii="Wingdings" w:hAnsi="Wingdings" w:cs="Wingdings" w:hint="default"/>
      </w:rPr>
    </w:lvl>
    <w:lvl w:ilvl="3" w:tplc="FD487F78">
      <w:start w:val="1"/>
      <w:numFmt w:val="bullet"/>
      <w:lvlText w:val=""/>
      <w:lvlJc w:val="left"/>
      <w:pPr>
        <w:ind w:left="2880" w:hanging="360"/>
      </w:pPr>
      <w:rPr>
        <w:rFonts w:ascii="Symbol" w:hAnsi="Symbol" w:cs="Symbol" w:hint="default"/>
      </w:rPr>
    </w:lvl>
    <w:lvl w:ilvl="4" w:tplc="8A844B68">
      <w:start w:val="1"/>
      <w:numFmt w:val="bullet"/>
      <w:lvlText w:val="o"/>
      <w:lvlJc w:val="left"/>
      <w:pPr>
        <w:ind w:left="3600" w:hanging="360"/>
      </w:pPr>
      <w:rPr>
        <w:rFonts w:ascii="Courier New" w:hAnsi="Courier New" w:cs="Courier New" w:hint="default"/>
      </w:rPr>
    </w:lvl>
    <w:lvl w:ilvl="5" w:tplc="6B3AEE40">
      <w:start w:val="1"/>
      <w:numFmt w:val="bullet"/>
      <w:lvlText w:val=""/>
      <w:lvlJc w:val="left"/>
      <w:pPr>
        <w:ind w:left="4320" w:hanging="360"/>
      </w:pPr>
      <w:rPr>
        <w:rFonts w:ascii="Wingdings" w:hAnsi="Wingdings" w:cs="Wingdings" w:hint="default"/>
      </w:rPr>
    </w:lvl>
    <w:lvl w:ilvl="6" w:tplc="B56C7818">
      <w:start w:val="1"/>
      <w:numFmt w:val="bullet"/>
      <w:lvlText w:val=""/>
      <w:lvlJc w:val="left"/>
      <w:pPr>
        <w:ind w:left="5040" w:hanging="360"/>
      </w:pPr>
      <w:rPr>
        <w:rFonts w:ascii="Symbol" w:hAnsi="Symbol" w:cs="Symbol" w:hint="default"/>
      </w:rPr>
    </w:lvl>
    <w:lvl w:ilvl="7" w:tplc="B4C8F7DE">
      <w:start w:val="1"/>
      <w:numFmt w:val="bullet"/>
      <w:lvlText w:val="o"/>
      <w:lvlJc w:val="left"/>
      <w:pPr>
        <w:ind w:left="5760" w:hanging="360"/>
      </w:pPr>
      <w:rPr>
        <w:rFonts w:ascii="Courier New" w:hAnsi="Courier New" w:cs="Courier New" w:hint="default"/>
      </w:rPr>
    </w:lvl>
    <w:lvl w:ilvl="8" w:tplc="961A022E">
      <w:start w:val="1"/>
      <w:numFmt w:val="bullet"/>
      <w:lvlText w:val=""/>
      <w:lvlJc w:val="left"/>
      <w:pPr>
        <w:ind w:left="6480" w:hanging="360"/>
      </w:pPr>
      <w:rPr>
        <w:rFonts w:ascii="Wingdings" w:hAnsi="Wingdings" w:cs="Wingdings" w:hint="default"/>
      </w:rPr>
    </w:lvl>
  </w:abstractNum>
  <w:abstractNum w:abstractNumId="80" w15:restartNumberingAfterBreak="0">
    <w:nsid w:val="40E310D8"/>
    <w:multiLevelType w:val="hybridMultilevel"/>
    <w:tmpl w:val="AA9E1F5E"/>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41BE45F0"/>
    <w:multiLevelType w:val="hybridMultilevel"/>
    <w:tmpl w:val="714628CA"/>
    <w:lvl w:ilvl="0" w:tplc="5260A2D2">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45B159F3"/>
    <w:multiLevelType w:val="hybridMultilevel"/>
    <w:tmpl w:val="EE2239DA"/>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9947295"/>
    <w:multiLevelType w:val="hybridMultilevel"/>
    <w:tmpl w:val="2A02064C"/>
    <w:lvl w:ilvl="0" w:tplc="BB8C6FC4">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49F57A33"/>
    <w:multiLevelType w:val="hybridMultilevel"/>
    <w:tmpl w:val="397487EC"/>
    <w:lvl w:ilvl="0" w:tplc="E36C289A">
      <w:start w:val="1"/>
      <w:numFmt w:val="bullet"/>
      <w:lvlText w:val=""/>
      <w:lvlJc w:val="left"/>
      <w:pPr>
        <w:ind w:left="720" w:hanging="360"/>
      </w:pPr>
      <w:rPr>
        <w:rFonts w:ascii="Symbol" w:hAnsi="Symbol" w:cs="Symbol" w:hint="default"/>
        <w:sz w:val="18"/>
        <w:szCs w:val="18"/>
      </w:rPr>
    </w:lvl>
    <w:lvl w:ilvl="1" w:tplc="484C20B4">
      <w:start w:val="1"/>
      <w:numFmt w:val="bullet"/>
      <w:lvlText w:val="o"/>
      <w:lvlJc w:val="left"/>
      <w:pPr>
        <w:ind w:left="1440" w:hanging="360"/>
      </w:pPr>
      <w:rPr>
        <w:rFonts w:ascii="Courier New" w:hAnsi="Courier New" w:cs="Courier New" w:hint="default"/>
      </w:rPr>
    </w:lvl>
    <w:lvl w:ilvl="2" w:tplc="DB2474E0">
      <w:start w:val="1"/>
      <w:numFmt w:val="bullet"/>
      <w:lvlText w:val=""/>
      <w:lvlJc w:val="left"/>
      <w:pPr>
        <w:ind w:left="2160" w:hanging="360"/>
      </w:pPr>
      <w:rPr>
        <w:rFonts w:ascii="Wingdings" w:hAnsi="Wingdings" w:cs="Wingdings" w:hint="default"/>
      </w:rPr>
    </w:lvl>
    <w:lvl w:ilvl="3" w:tplc="3FBEF032">
      <w:start w:val="1"/>
      <w:numFmt w:val="bullet"/>
      <w:lvlText w:val=""/>
      <w:lvlJc w:val="left"/>
      <w:pPr>
        <w:ind w:left="2880" w:hanging="360"/>
      </w:pPr>
      <w:rPr>
        <w:rFonts w:ascii="Symbol" w:hAnsi="Symbol" w:cs="Symbol" w:hint="default"/>
      </w:rPr>
    </w:lvl>
    <w:lvl w:ilvl="4" w:tplc="3D58CA78">
      <w:start w:val="1"/>
      <w:numFmt w:val="bullet"/>
      <w:lvlText w:val="o"/>
      <w:lvlJc w:val="left"/>
      <w:pPr>
        <w:ind w:left="3600" w:hanging="360"/>
      </w:pPr>
      <w:rPr>
        <w:rFonts w:ascii="Courier New" w:hAnsi="Courier New" w:cs="Courier New" w:hint="default"/>
      </w:rPr>
    </w:lvl>
    <w:lvl w:ilvl="5" w:tplc="051A2B66">
      <w:start w:val="1"/>
      <w:numFmt w:val="bullet"/>
      <w:lvlText w:val=""/>
      <w:lvlJc w:val="left"/>
      <w:pPr>
        <w:ind w:left="4320" w:hanging="360"/>
      </w:pPr>
      <w:rPr>
        <w:rFonts w:ascii="Wingdings" w:hAnsi="Wingdings" w:cs="Wingdings" w:hint="default"/>
      </w:rPr>
    </w:lvl>
    <w:lvl w:ilvl="6" w:tplc="59AEE2B2">
      <w:start w:val="1"/>
      <w:numFmt w:val="bullet"/>
      <w:lvlText w:val=""/>
      <w:lvlJc w:val="left"/>
      <w:pPr>
        <w:ind w:left="5040" w:hanging="360"/>
      </w:pPr>
      <w:rPr>
        <w:rFonts w:ascii="Symbol" w:hAnsi="Symbol" w:cs="Symbol" w:hint="default"/>
      </w:rPr>
    </w:lvl>
    <w:lvl w:ilvl="7" w:tplc="7DBAB45A">
      <w:start w:val="1"/>
      <w:numFmt w:val="bullet"/>
      <w:lvlText w:val="o"/>
      <w:lvlJc w:val="left"/>
      <w:pPr>
        <w:ind w:left="5760" w:hanging="360"/>
      </w:pPr>
      <w:rPr>
        <w:rFonts w:ascii="Courier New" w:hAnsi="Courier New" w:cs="Courier New" w:hint="default"/>
      </w:rPr>
    </w:lvl>
    <w:lvl w:ilvl="8" w:tplc="6F160048">
      <w:start w:val="1"/>
      <w:numFmt w:val="bullet"/>
      <w:lvlText w:val=""/>
      <w:lvlJc w:val="left"/>
      <w:pPr>
        <w:ind w:left="6480" w:hanging="360"/>
      </w:pPr>
      <w:rPr>
        <w:rFonts w:ascii="Wingdings" w:hAnsi="Wingdings" w:cs="Wingdings" w:hint="default"/>
      </w:rPr>
    </w:lvl>
  </w:abstractNum>
  <w:abstractNum w:abstractNumId="86" w15:restartNumberingAfterBreak="0">
    <w:nsid w:val="4A636A04"/>
    <w:multiLevelType w:val="hybridMultilevel"/>
    <w:tmpl w:val="BB08BD70"/>
    <w:lvl w:ilvl="0" w:tplc="F98E4356">
      <w:start w:val="1"/>
      <w:numFmt w:val="bullet"/>
      <w:lvlText w:val=""/>
      <w:lvlJc w:val="left"/>
      <w:pPr>
        <w:ind w:left="720" w:hanging="360"/>
      </w:pPr>
      <w:rPr>
        <w:rFonts w:ascii="Symbol" w:hAnsi="Symbol" w:cs="Symbol" w:hint="default"/>
        <w:sz w:val="18"/>
        <w:szCs w:val="18"/>
      </w:rPr>
    </w:lvl>
    <w:lvl w:ilvl="1" w:tplc="9920D992">
      <w:start w:val="1"/>
      <w:numFmt w:val="bullet"/>
      <w:lvlText w:val="o"/>
      <w:lvlJc w:val="left"/>
      <w:pPr>
        <w:ind w:left="1440" w:hanging="360"/>
      </w:pPr>
      <w:rPr>
        <w:rFonts w:ascii="Courier New" w:hAnsi="Courier New" w:cs="Courier New" w:hint="default"/>
      </w:rPr>
    </w:lvl>
    <w:lvl w:ilvl="2" w:tplc="323A3B00">
      <w:start w:val="1"/>
      <w:numFmt w:val="bullet"/>
      <w:lvlText w:val=""/>
      <w:lvlJc w:val="left"/>
      <w:pPr>
        <w:ind w:left="2160" w:hanging="360"/>
      </w:pPr>
      <w:rPr>
        <w:rFonts w:ascii="Wingdings" w:hAnsi="Wingdings" w:cs="Wingdings" w:hint="default"/>
      </w:rPr>
    </w:lvl>
    <w:lvl w:ilvl="3" w:tplc="F334C4CC">
      <w:start w:val="1"/>
      <w:numFmt w:val="bullet"/>
      <w:lvlText w:val=""/>
      <w:lvlJc w:val="left"/>
      <w:pPr>
        <w:ind w:left="2880" w:hanging="360"/>
      </w:pPr>
      <w:rPr>
        <w:rFonts w:ascii="Symbol" w:hAnsi="Symbol" w:cs="Symbol" w:hint="default"/>
      </w:rPr>
    </w:lvl>
    <w:lvl w:ilvl="4" w:tplc="68004428">
      <w:start w:val="1"/>
      <w:numFmt w:val="bullet"/>
      <w:lvlText w:val="o"/>
      <w:lvlJc w:val="left"/>
      <w:pPr>
        <w:ind w:left="3600" w:hanging="360"/>
      </w:pPr>
      <w:rPr>
        <w:rFonts w:ascii="Courier New" w:hAnsi="Courier New" w:cs="Courier New" w:hint="default"/>
      </w:rPr>
    </w:lvl>
    <w:lvl w:ilvl="5" w:tplc="0D6C3DCE">
      <w:start w:val="1"/>
      <w:numFmt w:val="bullet"/>
      <w:lvlText w:val=""/>
      <w:lvlJc w:val="left"/>
      <w:pPr>
        <w:ind w:left="4320" w:hanging="360"/>
      </w:pPr>
      <w:rPr>
        <w:rFonts w:ascii="Wingdings" w:hAnsi="Wingdings" w:cs="Wingdings" w:hint="default"/>
      </w:rPr>
    </w:lvl>
    <w:lvl w:ilvl="6" w:tplc="8646B230">
      <w:start w:val="1"/>
      <w:numFmt w:val="bullet"/>
      <w:lvlText w:val=""/>
      <w:lvlJc w:val="left"/>
      <w:pPr>
        <w:ind w:left="5040" w:hanging="360"/>
      </w:pPr>
      <w:rPr>
        <w:rFonts w:ascii="Symbol" w:hAnsi="Symbol" w:cs="Symbol" w:hint="default"/>
      </w:rPr>
    </w:lvl>
    <w:lvl w:ilvl="7" w:tplc="75DC132C">
      <w:start w:val="1"/>
      <w:numFmt w:val="bullet"/>
      <w:lvlText w:val="o"/>
      <w:lvlJc w:val="left"/>
      <w:pPr>
        <w:ind w:left="5760" w:hanging="360"/>
      </w:pPr>
      <w:rPr>
        <w:rFonts w:ascii="Courier New" w:hAnsi="Courier New" w:cs="Courier New" w:hint="default"/>
      </w:rPr>
    </w:lvl>
    <w:lvl w:ilvl="8" w:tplc="BD12CD08">
      <w:start w:val="1"/>
      <w:numFmt w:val="bullet"/>
      <w:lvlText w:val=""/>
      <w:lvlJc w:val="left"/>
      <w:pPr>
        <w:ind w:left="6480" w:hanging="360"/>
      </w:pPr>
      <w:rPr>
        <w:rFonts w:ascii="Wingdings" w:hAnsi="Wingdings" w:cs="Wingdings" w:hint="default"/>
      </w:rPr>
    </w:lvl>
  </w:abstractNum>
  <w:abstractNum w:abstractNumId="87" w15:restartNumberingAfterBreak="0">
    <w:nsid w:val="4A9F6AD8"/>
    <w:multiLevelType w:val="hybridMultilevel"/>
    <w:tmpl w:val="7BF28A06"/>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8"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9" w15:restartNumberingAfterBreak="0">
    <w:nsid w:val="4F4B3483"/>
    <w:multiLevelType w:val="hybridMultilevel"/>
    <w:tmpl w:val="6792DA5A"/>
    <w:lvl w:ilvl="0" w:tplc="3376A5E4">
      <w:start w:val="1"/>
      <w:numFmt w:val="bullet"/>
      <w:lvlText w:val=""/>
      <w:lvlJc w:val="left"/>
      <w:pPr>
        <w:ind w:left="720" w:hanging="360"/>
      </w:pPr>
      <w:rPr>
        <w:rFonts w:ascii="Symbol" w:hAnsi="Symbol" w:cs="Symbol" w:hint="default"/>
        <w:sz w:val="18"/>
        <w:szCs w:val="18"/>
      </w:rPr>
    </w:lvl>
    <w:lvl w:ilvl="1" w:tplc="C6041B50">
      <w:start w:val="1"/>
      <w:numFmt w:val="bullet"/>
      <w:lvlText w:val="o"/>
      <w:lvlJc w:val="left"/>
      <w:pPr>
        <w:ind w:left="1440" w:hanging="360"/>
      </w:pPr>
      <w:rPr>
        <w:rFonts w:ascii="Courier New" w:hAnsi="Courier New" w:cs="Courier New" w:hint="default"/>
      </w:rPr>
    </w:lvl>
    <w:lvl w:ilvl="2" w:tplc="1A466AA0">
      <w:start w:val="1"/>
      <w:numFmt w:val="bullet"/>
      <w:lvlText w:val=""/>
      <w:lvlJc w:val="left"/>
      <w:pPr>
        <w:ind w:left="2160" w:hanging="360"/>
      </w:pPr>
      <w:rPr>
        <w:rFonts w:ascii="Wingdings" w:hAnsi="Wingdings" w:cs="Wingdings" w:hint="default"/>
      </w:rPr>
    </w:lvl>
    <w:lvl w:ilvl="3" w:tplc="ECAC4628">
      <w:start w:val="1"/>
      <w:numFmt w:val="bullet"/>
      <w:lvlText w:val=""/>
      <w:lvlJc w:val="left"/>
      <w:pPr>
        <w:ind w:left="2880" w:hanging="360"/>
      </w:pPr>
      <w:rPr>
        <w:rFonts w:ascii="Symbol" w:hAnsi="Symbol" w:cs="Symbol" w:hint="default"/>
      </w:rPr>
    </w:lvl>
    <w:lvl w:ilvl="4" w:tplc="F97A850E">
      <w:start w:val="1"/>
      <w:numFmt w:val="bullet"/>
      <w:lvlText w:val="o"/>
      <w:lvlJc w:val="left"/>
      <w:pPr>
        <w:ind w:left="3600" w:hanging="360"/>
      </w:pPr>
      <w:rPr>
        <w:rFonts w:ascii="Courier New" w:hAnsi="Courier New" w:cs="Courier New" w:hint="default"/>
      </w:rPr>
    </w:lvl>
    <w:lvl w:ilvl="5" w:tplc="D3CCD2D6">
      <w:start w:val="1"/>
      <w:numFmt w:val="bullet"/>
      <w:lvlText w:val=""/>
      <w:lvlJc w:val="left"/>
      <w:pPr>
        <w:ind w:left="4320" w:hanging="360"/>
      </w:pPr>
      <w:rPr>
        <w:rFonts w:ascii="Wingdings" w:hAnsi="Wingdings" w:cs="Wingdings" w:hint="default"/>
      </w:rPr>
    </w:lvl>
    <w:lvl w:ilvl="6" w:tplc="00D2EF86">
      <w:start w:val="1"/>
      <w:numFmt w:val="bullet"/>
      <w:lvlText w:val=""/>
      <w:lvlJc w:val="left"/>
      <w:pPr>
        <w:ind w:left="5040" w:hanging="360"/>
      </w:pPr>
      <w:rPr>
        <w:rFonts w:ascii="Symbol" w:hAnsi="Symbol" w:cs="Symbol" w:hint="default"/>
      </w:rPr>
    </w:lvl>
    <w:lvl w:ilvl="7" w:tplc="74C8BEC0">
      <w:start w:val="1"/>
      <w:numFmt w:val="bullet"/>
      <w:lvlText w:val="o"/>
      <w:lvlJc w:val="left"/>
      <w:pPr>
        <w:ind w:left="5760" w:hanging="360"/>
      </w:pPr>
      <w:rPr>
        <w:rFonts w:ascii="Courier New" w:hAnsi="Courier New" w:cs="Courier New" w:hint="default"/>
      </w:rPr>
    </w:lvl>
    <w:lvl w:ilvl="8" w:tplc="52E0ACDA">
      <w:start w:val="1"/>
      <w:numFmt w:val="bullet"/>
      <w:lvlText w:val=""/>
      <w:lvlJc w:val="left"/>
      <w:pPr>
        <w:ind w:left="6480" w:hanging="360"/>
      </w:pPr>
      <w:rPr>
        <w:rFonts w:ascii="Wingdings" w:hAnsi="Wingdings" w:cs="Wingdings" w:hint="default"/>
      </w:rPr>
    </w:lvl>
  </w:abstractNum>
  <w:abstractNum w:abstractNumId="90" w15:restartNumberingAfterBreak="0">
    <w:nsid w:val="4F4E292F"/>
    <w:multiLevelType w:val="hybridMultilevel"/>
    <w:tmpl w:val="3AE028D2"/>
    <w:lvl w:ilvl="0" w:tplc="48903ECA">
      <w:start w:val="1"/>
      <w:numFmt w:val="bullet"/>
      <w:lvlText w:val=""/>
      <w:lvlJc w:val="left"/>
      <w:pPr>
        <w:ind w:left="720" w:hanging="360"/>
      </w:pPr>
      <w:rPr>
        <w:rFonts w:ascii="Symbol" w:hAnsi="Symbol" w:cs="Symbol" w:hint="default"/>
        <w:sz w:val="18"/>
        <w:szCs w:val="18"/>
      </w:rPr>
    </w:lvl>
    <w:lvl w:ilvl="1" w:tplc="430C843E">
      <w:start w:val="1"/>
      <w:numFmt w:val="bullet"/>
      <w:lvlText w:val="o"/>
      <w:lvlJc w:val="left"/>
      <w:pPr>
        <w:ind w:left="1440" w:hanging="360"/>
      </w:pPr>
      <w:rPr>
        <w:rFonts w:ascii="Courier New" w:hAnsi="Courier New" w:cs="Courier New" w:hint="default"/>
      </w:rPr>
    </w:lvl>
    <w:lvl w:ilvl="2" w:tplc="E59AC95E">
      <w:start w:val="1"/>
      <w:numFmt w:val="bullet"/>
      <w:lvlText w:val=""/>
      <w:lvlJc w:val="left"/>
      <w:pPr>
        <w:ind w:left="2160" w:hanging="360"/>
      </w:pPr>
      <w:rPr>
        <w:rFonts w:ascii="Wingdings" w:hAnsi="Wingdings" w:cs="Wingdings" w:hint="default"/>
      </w:rPr>
    </w:lvl>
    <w:lvl w:ilvl="3" w:tplc="B96620E0">
      <w:start w:val="1"/>
      <w:numFmt w:val="bullet"/>
      <w:lvlText w:val=""/>
      <w:lvlJc w:val="left"/>
      <w:pPr>
        <w:ind w:left="2880" w:hanging="360"/>
      </w:pPr>
      <w:rPr>
        <w:rFonts w:ascii="Symbol" w:hAnsi="Symbol" w:cs="Symbol" w:hint="default"/>
      </w:rPr>
    </w:lvl>
    <w:lvl w:ilvl="4" w:tplc="9B267A00">
      <w:start w:val="1"/>
      <w:numFmt w:val="bullet"/>
      <w:lvlText w:val="o"/>
      <w:lvlJc w:val="left"/>
      <w:pPr>
        <w:ind w:left="3600" w:hanging="360"/>
      </w:pPr>
      <w:rPr>
        <w:rFonts w:ascii="Courier New" w:hAnsi="Courier New" w:cs="Courier New" w:hint="default"/>
      </w:rPr>
    </w:lvl>
    <w:lvl w:ilvl="5" w:tplc="CAE093F2">
      <w:start w:val="1"/>
      <w:numFmt w:val="bullet"/>
      <w:lvlText w:val=""/>
      <w:lvlJc w:val="left"/>
      <w:pPr>
        <w:ind w:left="4320" w:hanging="360"/>
      </w:pPr>
      <w:rPr>
        <w:rFonts w:ascii="Wingdings" w:hAnsi="Wingdings" w:cs="Wingdings" w:hint="default"/>
      </w:rPr>
    </w:lvl>
    <w:lvl w:ilvl="6" w:tplc="4B521D6C">
      <w:start w:val="1"/>
      <w:numFmt w:val="bullet"/>
      <w:lvlText w:val=""/>
      <w:lvlJc w:val="left"/>
      <w:pPr>
        <w:ind w:left="5040" w:hanging="360"/>
      </w:pPr>
      <w:rPr>
        <w:rFonts w:ascii="Symbol" w:hAnsi="Symbol" w:cs="Symbol" w:hint="default"/>
      </w:rPr>
    </w:lvl>
    <w:lvl w:ilvl="7" w:tplc="30EE5FA2">
      <w:start w:val="1"/>
      <w:numFmt w:val="bullet"/>
      <w:lvlText w:val="o"/>
      <w:lvlJc w:val="left"/>
      <w:pPr>
        <w:ind w:left="5760" w:hanging="360"/>
      </w:pPr>
      <w:rPr>
        <w:rFonts w:ascii="Courier New" w:hAnsi="Courier New" w:cs="Courier New" w:hint="default"/>
      </w:rPr>
    </w:lvl>
    <w:lvl w:ilvl="8" w:tplc="310857AC">
      <w:start w:val="1"/>
      <w:numFmt w:val="bullet"/>
      <w:lvlText w:val=""/>
      <w:lvlJc w:val="left"/>
      <w:pPr>
        <w:ind w:left="6480" w:hanging="360"/>
      </w:pPr>
      <w:rPr>
        <w:rFonts w:ascii="Wingdings" w:hAnsi="Wingdings" w:cs="Wingdings" w:hint="default"/>
      </w:rPr>
    </w:lvl>
  </w:abstractNum>
  <w:abstractNum w:abstractNumId="91" w15:restartNumberingAfterBreak="0">
    <w:nsid w:val="4FCC1DFE"/>
    <w:multiLevelType w:val="hybridMultilevel"/>
    <w:tmpl w:val="89169224"/>
    <w:lvl w:ilvl="0" w:tplc="DF869F0C">
      <w:start w:val="1"/>
      <w:numFmt w:val="bullet"/>
      <w:lvlText w:val="-"/>
      <w:lvlJc w:val="left"/>
      <w:pPr>
        <w:ind w:left="780" w:hanging="360"/>
      </w:pPr>
      <w:rPr>
        <w:rFonts w:ascii="Arial Narrow" w:hAnsi="Arial Narrow"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92" w15:restartNumberingAfterBreak="0">
    <w:nsid w:val="507D14E9"/>
    <w:multiLevelType w:val="hybridMultilevel"/>
    <w:tmpl w:val="B2143E46"/>
    <w:lvl w:ilvl="0" w:tplc="87A43B72">
      <w:start w:val="1"/>
      <w:numFmt w:val="bullet"/>
      <w:lvlText w:val=""/>
      <w:lvlJc w:val="left"/>
      <w:pPr>
        <w:ind w:left="720" w:hanging="360"/>
      </w:pPr>
      <w:rPr>
        <w:rFonts w:ascii="Symbol" w:hAnsi="Symbol" w:cs="Symbol" w:hint="default"/>
        <w:sz w:val="18"/>
        <w:szCs w:val="18"/>
      </w:rPr>
    </w:lvl>
    <w:lvl w:ilvl="1" w:tplc="F7E0D804">
      <w:start w:val="1"/>
      <w:numFmt w:val="bullet"/>
      <w:lvlText w:val="o"/>
      <w:lvlJc w:val="left"/>
      <w:pPr>
        <w:ind w:left="1440" w:hanging="360"/>
      </w:pPr>
      <w:rPr>
        <w:rFonts w:ascii="Courier New" w:hAnsi="Courier New" w:cs="Courier New" w:hint="default"/>
      </w:rPr>
    </w:lvl>
    <w:lvl w:ilvl="2" w:tplc="B86CB268">
      <w:start w:val="1"/>
      <w:numFmt w:val="bullet"/>
      <w:lvlText w:val=""/>
      <w:lvlJc w:val="left"/>
      <w:pPr>
        <w:ind w:left="2160" w:hanging="360"/>
      </w:pPr>
      <w:rPr>
        <w:rFonts w:ascii="Wingdings" w:hAnsi="Wingdings" w:cs="Wingdings" w:hint="default"/>
      </w:rPr>
    </w:lvl>
    <w:lvl w:ilvl="3" w:tplc="C488092C">
      <w:start w:val="1"/>
      <w:numFmt w:val="bullet"/>
      <w:lvlText w:val=""/>
      <w:lvlJc w:val="left"/>
      <w:pPr>
        <w:ind w:left="2880" w:hanging="360"/>
      </w:pPr>
      <w:rPr>
        <w:rFonts w:ascii="Symbol" w:hAnsi="Symbol" w:cs="Symbol" w:hint="default"/>
      </w:rPr>
    </w:lvl>
    <w:lvl w:ilvl="4" w:tplc="26B67B56">
      <w:start w:val="1"/>
      <w:numFmt w:val="bullet"/>
      <w:lvlText w:val="o"/>
      <w:lvlJc w:val="left"/>
      <w:pPr>
        <w:ind w:left="3600" w:hanging="360"/>
      </w:pPr>
      <w:rPr>
        <w:rFonts w:ascii="Courier New" w:hAnsi="Courier New" w:cs="Courier New" w:hint="default"/>
      </w:rPr>
    </w:lvl>
    <w:lvl w:ilvl="5" w:tplc="2312D85A">
      <w:start w:val="1"/>
      <w:numFmt w:val="bullet"/>
      <w:lvlText w:val=""/>
      <w:lvlJc w:val="left"/>
      <w:pPr>
        <w:ind w:left="4320" w:hanging="360"/>
      </w:pPr>
      <w:rPr>
        <w:rFonts w:ascii="Wingdings" w:hAnsi="Wingdings" w:cs="Wingdings" w:hint="default"/>
      </w:rPr>
    </w:lvl>
    <w:lvl w:ilvl="6" w:tplc="9C365E54">
      <w:start w:val="1"/>
      <w:numFmt w:val="bullet"/>
      <w:lvlText w:val=""/>
      <w:lvlJc w:val="left"/>
      <w:pPr>
        <w:ind w:left="5040" w:hanging="360"/>
      </w:pPr>
      <w:rPr>
        <w:rFonts w:ascii="Symbol" w:hAnsi="Symbol" w:cs="Symbol" w:hint="default"/>
      </w:rPr>
    </w:lvl>
    <w:lvl w:ilvl="7" w:tplc="3B8A81A0">
      <w:start w:val="1"/>
      <w:numFmt w:val="bullet"/>
      <w:lvlText w:val="o"/>
      <w:lvlJc w:val="left"/>
      <w:pPr>
        <w:ind w:left="5760" w:hanging="360"/>
      </w:pPr>
      <w:rPr>
        <w:rFonts w:ascii="Courier New" w:hAnsi="Courier New" w:cs="Courier New" w:hint="default"/>
      </w:rPr>
    </w:lvl>
    <w:lvl w:ilvl="8" w:tplc="4710BB6A">
      <w:start w:val="1"/>
      <w:numFmt w:val="bullet"/>
      <w:lvlText w:val=""/>
      <w:lvlJc w:val="left"/>
      <w:pPr>
        <w:ind w:left="6480" w:hanging="360"/>
      </w:pPr>
      <w:rPr>
        <w:rFonts w:ascii="Wingdings" w:hAnsi="Wingdings" w:cs="Wingdings" w:hint="default"/>
      </w:rPr>
    </w:lvl>
  </w:abstractNum>
  <w:abstractNum w:abstractNumId="93"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4" w15:restartNumberingAfterBreak="0">
    <w:nsid w:val="518058E8"/>
    <w:multiLevelType w:val="hybridMultilevel"/>
    <w:tmpl w:val="F6EECD1E"/>
    <w:lvl w:ilvl="0" w:tplc="A6C44F76">
      <w:start w:val="1"/>
      <w:numFmt w:val="bullet"/>
      <w:lvlText w:val=""/>
      <w:lvlJc w:val="left"/>
      <w:pPr>
        <w:ind w:left="720" w:hanging="360"/>
      </w:pPr>
      <w:rPr>
        <w:rFonts w:ascii="Symbol" w:hAnsi="Symbol" w:cs="Symbol" w:hint="default"/>
        <w:sz w:val="18"/>
        <w:szCs w:val="18"/>
      </w:rPr>
    </w:lvl>
    <w:lvl w:ilvl="1" w:tplc="E43C5BC0">
      <w:start w:val="1"/>
      <w:numFmt w:val="bullet"/>
      <w:lvlText w:val="o"/>
      <w:lvlJc w:val="left"/>
      <w:pPr>
        <w:ind w:left="1440" w:hanging="360"/>
      </w:pPr>
      <w:rPr>
        <w:rFonts w:ascii="Courier New" w:hAnsi="Courier New" w:cs="Courier New" w:hint="default"/>
      </w:rPr>
    </w:lvl>
    <w:lvl w:ilvl="2" w:tplc="35D49566">
      <w:start w:val="1"/>
      <w:numFmt w:val="bullet"/>
      <w:lvlText w:val=""/>
      <w:lvlJc w:val="left"/>
      <w:pPr>
        <w:ind w:left="2160" w:hanging="360"/>
      </w:pPr>
      <w:rPr>
        <w:rFonts w:ascii="Wingdings" w:hAnsi="Wingdings" w:cs="Wingdings" w:hint="default"/>
      </w:rPr>
    </w:lvl>
    <w:lvl w:ilvl="3" w:tplc="0BE0F794">
      <w:start w:val="1"/>
      <w:numFmt w:val="bullet"/>
      <w:lvlText w:val=""/>
      <w:lvlJc w:val="left"/>
      <w:pPr>
        <w:ind w:left="2880" w:hanging="360"/>
      </w:pPr>
      <w:rPr>
        <w:rFonts w:ascii="Symbol" w:hAnsi="Symbol" w:cs="Symbol" w:hint="default"/>
      </w:rPr>
    </w:lvl>
    <w:lvl w:ilvl="4" w:tplc="A3F22CCE">
      <w:start w:val="1"/>
      <w:numFmt w:val="bullet"/>
      <w:lvlText w:val="o"/>
      <w:lvlJc w:val="left"/>
      <w:pPr>
        <w:ind w:left="3600" w:hanging="360"/>
      </w:pPr>
      <w:rPr>
        <w:rFonts w:ascii="Courier New" w:hAnsi="Courier New" w:cs="Courier New" w:hint="default"/>
      </w:rPr>
    </w:lvl>
    <w:lvl w:ilvl="5" w:tplc="22240E80">
      <w:start w:val="1"/>
      <w:numFmt w:val="bullet"/>
      <w:lvlText w:val=""/>
      <w:lvlJc w:val="left"/>
      <w:pPr>
        <w:ind w:left="4320" w:hanging="360"/>
      </w:pPr>
      <w:rPr>
        <w:rFonts w:ascii="Wingdings" w:hAnsi="Wingdings" w:cs="Wingdings" w:hint="default"/>
      </w:rPr>
    </w:lvl>
    <w:lvl w:ilvl="6" w:tplc="A2FE6D58">
      <w:start w:val="1"/>
      <w:numFmt w:val="bullet"/>
      <w:lvlText w:val=""/>
      <w:lvlJc w:val="left"/>
      <w:pPr>
        <w:ind w:left="5040" w:hanging="360"/>
      </w:pPr>
      <w:rPr>
        <w:rFonts w:ascii="Symbol" w:hAnsi="Symbol" w:cs="Symbol" w:hint="default"/>
      </w:rPr>
    </w:lvl>
    <w:lvl w:ilvl="7" w:tplc="6772F0BC">
      <w:start w:val="1"/>
      <w:numFmt w:val="bullet"/>
      <w:lvlText w:val="o"/>
      <w:lvlJc w:val="left"/>
      <w:pPr>
        <w:ind w:left="5760" w:hanging="360"/>
      </w:pPr>
      <w:rPr>
        <w:rFonts w:ascii="Courier New" w:hAnsi="Courier New" w:cs="Courier New" w:hint="default"/>
      </w:rPr>
    </w:lvl>
    <w:lvl w:ilvl="8" w:tplc="0F80F8B2">
      <w:start w:val="1"/>
      <w:numFmt w:val="bullet"/>
      <w:lvlText w:val=""/>
      <w:lvlJc w:val="left"/>
      <w:pPr>
        <w:ind w:left="6480" w:hanging="360"/>
      </w:pPr>
      <w:rPr>
        <w:rFonts w:ascii="Wingdings" w:hAnsi="Wingdings" w:cs="Wingdings" w:hint="default"/>
      </w:rPr>
    </w:lvl>
  </w:abstractNum>
  <w:abstractNum w:abstractNumId="95" w15:restartNumberingAfterBreak="0">
    <w:nsid w:val="5205A689"/>
    <w:multiLevelType w:val="hybridMultilevel"/>
    <w:tmpl w:val="FFFFFFFF"/>
    <w:lvl w:ilvl="0" w:tplc="5260A2D2">
      <w:start w:val="1"/>
      <w:numFmt w:val="bullet"/>
      <w:lvlText w:val="-"/>
      <w:lvlJc w:val="left"/>
      <w:pPr>
        <w:ind w:left="720" w:hanging="360"/>
      </w:pPr>
      <w:rPr>
        <w:rFonts w:ascii="Calibri" w:hAnsi="Calibri" w:hint="default"/>
      </w:rPr>
    </w:lvl>
    <w:lvl w:ilvl="1" w:tplc="BD144576">
      <w:start w:val="1"/>
      <w:numFmt w:val="bullet"/>
      <w:lvlText w:val="o"/>
      <w:lvlJc w:val="left"/>
      <w:pPr>
        <w:ind w:left="1440" w:hanging="360"/>
      </w:pPr>
      <w:rPr>
        <w:rFonts w:ascii="Courier New" w:hAnsi="Courier New" w:hint="default"/>
      </w:rPr>
    </w:lvl>
    <w:lvl w:ilvl="2" w:tplc="20A4B028">
      <w:start w:val="1"/>
      <w:numFmt w:val="bullet"/>
      <w:lvlText w:val=""/>
      <w:lvlJc w:val="left"/>
      <w:pPr>
        <w:ind w:left="2160" w:hanging="360"/>
      </w:pPr>
      <w:rPr>
        <w:rFonts w:ascii="Wingdings" w:hAnsi="Wingdings" w:hint="default"/>
      </w:rPr>
    </w:lvl>
    <w:lvl w:ilvl="3" w:tplc="5F641C04">
      <w:start w:val="1"/>
      <w:numFmt w:val="bullet"/>
      <w:lvlText w:val=""/>
      <w:lvlJc w:val="left"/>
      <w:pPr>
        <w:ind w:left="2880" w:hanging="360"/>
      </w:pPr>
      <w:rPr>
        <w:rFonts w:ascii="Symbol" w:hAnsi="Symbol" w:hint="default"/>
      </w:rPr>
    </w:lvl>
    <w:lvl w:ilvl="4" w:tplc="45EA9CD0">
      <w:start w:val="1"/>
      <w:numFmt w:val="bullet"/>
      <w:lvlText w:val="o"/>
      <w:lvlJc w:val="left"/>
      <w:pPr>
        <w:ind w:left="3600" w:hanging="360"/>
      </w:pPr>
      <w:rPr>
        <w:rFonts w:ascii="Courier New" w:hAnsi="Courier New" w:hint="default"/>
      </w:rPr>
    </w:lvl>
    <w:lvl w:ilvl="5" w:tplc="40FA2ABC">
      <w:start w:val="1"/>
      <w:numFmt w:val="bullet"/>
      <w:lvlText w:val=""/>
      <w:lvlJc w:val="left"/>
      <w:pPr>
        <w:ind w:left="4320" w:hanging="360"/>
      </w:pPr>
      <w:rPr>
        <w:rFonts w:ascii="Wingdings" w:hAnsi="Wingdings" w:hint="default"/>
      </w:rPr>
    </w:lvl>
    <w:lvl w:ilvl="6" w:tplc="B858B7FA">
      <w:start w:val="1"/>
      <w:numFmt w:val="bullet"/>
      <w:lvlText w:val=""/>
      <w:lvlJc w:val="left"/>
      <w:pPr>
        <w:ind w:left="5040" w:hanging="360"/>
      </w:pPr>
      <w:rPr>
        <w:rFonts w:ascii="Symbol" w:hAnsi="Symbol" w:hint="default"/>
      </w:rPr>
    </w:lvl>
    <w:lvl w:ilvl="7" w:tplc="9D401328">
      <w:start w:val="1"/>
      <w:numFmt w:val="bullet"/>
      <w:lvlText w:val="o"/>
      <w:lvlJc w:val="left"/>
      <w:pPr>
        <w:ind w:left="5760" w:hanging="360"/>
      </w:pPr>
      <w:rPr>
        <w:rFonts w:ascii="Courier New" w:hAnsi="Courier New" w:hint="default"/>
      </w:rPr>
    </w:lvl>
    <w:lvl w:ilvl="8" w:tplc="25048BC0">
      <w:start w:val="1"/>
      <w:numFmt w:val="bullet"/>
      <w:lvlText w:val=""/>
      <w:lvlJc w:val="left"/>
      <w:pPr>
        <w:ind w:left="6480" w:hanging="360"/>
      </w:pPr>
      <w:rPr>
        <w:rFonts w:ascii="Wingdings" w:hAnsi="Wingdings" w:hint="default"/>
      </w:rPr>
    </w:lvl>
  </w:abstractNum>
  <w:abstractNum w:abstractNumId="96" w15:restartNumberingAfterBreak="0">
    <w:nsid w:val="52110CDB"/>
    <w:multiLevelType w:val="hybridMultilevel"/>
    <w:tmpl w:val="6E66B40C"/>
    <w:lvl w:ilvl="0" w:tplc="12AA52FC">
      <w:start w:val="1"/>
      <w:numFmt w:val="decimal"/>
      <w:lvlText w:val="%1."/>
      <w:lvlJc w:val="left"/>
      <w:pPr>
        <w:ind w:left="284" w:hanging="284"/>
      </w:pPr>
      <w:rPr>
        <w:rFonts w:hint="default"/>
      </w:rPr>
    </w:lvl>
    <w:lvl w:ilvl="1" w:tplc="ADBA4E5C">
      <w:numFmt w:val="bullet"/>
      <w:lvlText w:val="-"/>
      <w:lvlJc w:val="left"/>
      <w:pPr>
        <w:ind w:left="1230" w:hanging="15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521D6E60"/>
    <w:multiLevelType w:val="hybridMultilevel"/>
    <w:tmpl w:val="584CBA1E"/>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8" w15:restartNumberingAfterBreak="0">
    <w:nsid w:val="538F4A32"/>
    <w:multiLevelType w:val="hybridMultilevel"/>
    <w:tmpl w:val="43047C1E"/>
    <w:lvl w:ilvl="0" w:tplc="17C2F4EC">
      <w:start w:val="1"/>
      <w:numFmt w:val="bullet"/>
      <w:lvlText w:val=""/>
      <w:lvlJc w:val="left"/>
      <w:pPr>
        <w:ind w:left="720" w:hanging="360"/>
      </w:pPr>
      <w:rPr>
        <w:rFonts w:ascii="Symbol" w:hAnsi="Symbol" w:cs="Symbol" w:hint="default"/>
        <w:sz w:val="18"/>
        <w:szCs w:val="18"/>
      </w:rPr>
    </w:lvl>
    <w:lvl w:ilvl="1" w:tplc="BC8CBB6A">
      <w:start w:val="1"/>
      <w:numFmt w:val="bullet"/>
      <w:lvlText w:val="o"/>
      <w:lvlJc w:val="left"/>
      <w:pPr>
        <w:ind w:left="1440" w:hanging="360"/>
      </w:pPr>
      <w:rPr>
        <w:rFonts w:ascii="Courier New" w:hAnsi="Courier New" w:cs="Courier New" w:hint="default"/>
      </w:rPr>
    </w:lvl>
    <w:lvl w:ilvl="2" w:tplc="82627F2A">
      <w:start w:val="1"/>
      <w:numFmt w:val="bullet"/>
      <w:lvlText w:val=""/>
      <w:lvlJc w:val="left"/>
      <w:pPr>
        <w:ind w:left="2160" w:hanging="360"/>
      </w:pPr>
      <w:rPr>
        <w:rFonts w:ascii="Wingdings" w:hAnsi="Wingdings" w:cs="Wingdings" w:hint="default"/>
      </w:rPr>
    </w:lvl>
    <w:lvl w:ilvl="3" w:tplc="F6BE85C8">
      <w:start w:val="1"/>
      <w:numFmt w:val="bullet"/>
      <w:lvlText w:val=""/>
      <w:lvlJc w:val="left"/>
      <w:pPr>
        <w:ind w:left="2880" w:hanging="360"/>
      </w:pPr>
      <w:rPr>
        <w:rFonts w:ascii="Symbol" w:hAnsi="Symbol" w:cs="Symbol" w:hint="default"/>
      </w:rPr>
    </w:lvl>
    <w:lvl w:ilvl="4" w:tplc="B1DA651C">
      <w:start w:val="1"/>
      <w:numFmt w:val="bullet"/>
      <w:lvlText w:val="o"/>
      <w:lvlJc w:val="left"/>
      <w:pPr>
        <w:ind w:left="3600" w:hanging="360"/>
      </w:pPr>
      <w:rPr>
        <w:rFonts w:ascii="Courier New" w:hAnsi="Courier New" w:cs="Courier New" w:hint="default"/>
      </w:rPr>
    </w:lvl>
    <w:lvl w:ilvl="5" w:tplc="7CD473AE">
      <w:start w:val="1"/>
      <w:numFmt w:val="bullet"/>
      <w:lvlText w:val=""/>
      <w:lvlJc w:val="left"/>
      <w:pPr>
        <w:ind w:left="4320" w:hanging="360"/>
      </w:pPr>
      <w:rPr>
        <w:rFonts w:ascii="Wingdings" w:hAnsi="Wingdings" w:cs="Wingdings" w:hint="default"/>
      </w:rPr>
    </w:lvl>
    <w:lvl w:ilvl="6" w:tplc="3B74343A">
      <w:start w:val="1"/>
      <w:numFmt w:val="bullet"/>
      <w:lvlText w:val=""/>
      <w:lvlJc w:val="left"/>
      <w:pPr>
        <w:ind w:left="5040" w:hanging="360"/>
      </w:pPr>
      <w:rPr>
        <w:rFonts w:ascii="Symbol" w:hAnsi="Symbol" w:cs="Symbol" w:hint="default"/>
      </w:rPr>
    </w:lvl>
    <w:lvl w:ilvl="7" w:tplc="23C2232C">
      <w:start w:val="1"/>
      <w:numFmt w:val="bullet"/>
      <w:lvlText w:val="o"/>
      <w:lvlJc w:val="left"/>
      <w:pPr>
        <w:ind w:left="5760" w:hanging="360"/>
      </w:pPr>
      <w:rPr>
        <w:rFonts w:ascii="Courier New" w:hAnsi="Courier New" w:cs="Courier New" w:hint="default"/>
      </w:rPr>
    </w:lvl>
    <w:lvl w:ilvl="8" w:tplc="D1E4A442">
      <w:start w:val="1"/>
      <w:numFmt w:val="bullet"/>
      <w:lvlText w:val=""/>
      <w:lvlJc w:val="left"/>
      <w:pPr>
        <w:ind w:left="6480" w:hanging="360"/>
      </w:pPr>
      <w:rPr>
        <w:rFonts w:ascii="Wingdings" w:hAnsi="Wingdings" w:cs="Wingdings" w:hint="default"/>
      </w:rPr>
    </w:lvl>
  </w:abstractNum>
  <w:abstractNum w:abstractNumId="99" w15:restartNumberingAfterBreak="0">
    <w:nsid w:val="542E3E8B"/>
    <w:multiLevelType w:val="hybridMultilevel"/>
    <w:tmpl w:val="3348AAA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546E495B"/>
    <w:multiLevelType w:val="hybridMultilevel"/>
    <w:tmpl w:val="E0CECA98"/>
    <w:lvl w:ilvl="0" w:tplc="B72CAEAA">
      <w:start w:val="1"/>
      <w:numFmt w:val="bullet"/>
      <w:lvlText w:val=""/>
      <w:lvlJc w:val="left"/>
      <w:pPr>
        <w:ind w:left="720" w:hanging="360"/>
      </w:pPr>
      <w:rPr>
        <w:rFonts w:ascii="Symbol" w:hAnsi="Symbol" w:cs="Symbol" w:hint="default"/>
        <w:sz w:val="18"/>
        <w:szCs w:val="18"/>
      </w:rPr>
    </w:lvl>
    <w:lvl w:ilvl="1" w:tplc="59BAC9D0">
      <w:start w:val="1"/>
      <w:numFmt w:val="bullet"/>
      <w:lvlText w:val="o"/>
      <w:lvlJc w:val="left"/>
      <w:pPr>
        <w:ind w:left="1440" w:hanging="360"/>
      </w:pPr>
      <w:rPr>
        <w:rFonts w:ascii="Courier New" w:hAnsi="Courier New" w:cs="Courier New" w:hint="default"/>
      </w:rPr>
    </w:lvl>
    <w:lvl w:ilvl="2" w:tplc="B24EE5FE">
      <w:start w:val="1"/>
      <w:numFmt w:val="bullet"/>
      <w:lvlText w:val=""/>
      <w:lvlJc w:val="left"/>
      <w:pPr>
        <w:ind w:left="2160" w:hanging="360"/>
      </w:pPr>
      <w:rPr>
        <w:rFonts w:ascii="Wingdings" w:hAnsi="Wingdings" w:cs="Wingdings" w:hint="default"/>
      </w:rPr>
    </w:lvl>
    <w:lvl w:ilvl="3" w:tplc="CBE0F6A6">
      <w:start w:val="1"/>
      <w:numFmt w:val="bullet"/>
      <w:lvlText w:val=""/>
      <w:lvlJc w:val="left"/>
      <w:pPr>
        <w:ind w:left="2880" w:hanging="360"/>
      </w:pPr>
      <w:rPr>
        <w:rFonts w:ascii="Symbol" w:hAnsi="Symbol" w:cs="Symbol" w:hint="default"/>
      </w:rPr>
    </w:lvl>
    <w:lvl w:ilvl="4" w:tplc="BF28D81C">
      <w:start w:val="1"/>
      <w:numFmt w:val="bullet"/>
      <w:lvlText w:val="o"/>
      <w:lvlJc w:val="left"/>
      <w:pPr>
        <w:ind w:left="3600" w:hanging="360"/>
      </w:pPr>
      <w:rPr>
        <w:rFonts w:ascii="Courier New" w:hAnsi="Courier New" w:cs="Courier New" w:hint="default"/>
      </w:rPr>
    </w:lvl>
    <w:lvl w:ilvl="5" w:tplc="3D6CAB56">
      <w:start w:val="1"/>
      <w:numFmt w:val="bullet"/>
      <w:lvlText w:val=""/>
      <w:lvlJc w:val="left"/>
      <w:pPr>
        <w:ind w:left="4320" w:hanging="360"/>
      </w:pPr>
      <w:rPr>
        <w:rFonts w:ascii="Wingdings" w:hAnsi="Wingdings" w:cs="Wingdings" w:hint="default"/>
      </w:rPr>
    </w:lvl>
    <w:lvl w:ilvl="6" w:tplc="886C13AC">
      <w:start w:val="1"/>
      <w:numFmt w:val="bullet"/>
      <w:lvlText w:val=""/>
      <w:lvlJc w:val="left"/>
      <w:pPr>
        <w:ind w:left="5040" w:hanging="360"/>
      </w:pPr>
      <w:rPr>
        <w:rFonts w:ascii="Symbol" w:hAnsi="Symbol" w:cs="Symbol" w:hint="default"/>
      </w:rPr>
    </w:lvl>
    <w:lvl w:ilvl="7" w:tplc="F3328B2A">
      <w:start w:val="1"/>
      <w:numFmt w:val="bullet"/>
      <w:lvlText w:val="o"/>
      <w:lvlJc w:val="left"/>
      <w:pPr>
        <w:ind w:left="5760" w:hanging="360"/>
      </w:pPr>
      <w:rPr>
        <w:rFonts w:ascii="Courier New" w:hAnsi="Courier New" w:cs="Courier New" w:hint="default"/>
      </w:rPr>
    </w:lvl>
    <w:lvl w:ilvl="8" w:tplc="5D587528">
      <w:start w:val="1"/>
      <w:numFmt w:val="bullet"/>
      <w:lvlText w:val=""/>
      <w:lvlJc w:val="left"/>
      <w:pPr>
        <w:ind w:left="6480" w:hanging="360"/>
      </w:pPr>
      <w:rPr>
        <w:rFonts w:ascii="Wingdings" w:hAnsi="Wingdings" w:cs="Wingdings" w:hint="default"/>
      </w:rPr>
    </w:lvl>
  </w:abstractNum>
  <w:abstractNum w:abstractNumId="101" w15:restartNumberingAfterBreak="0">
    <w:nsid w:val="54EC2A09"/>
    <w:multiLevelType w:val="hybridMultilevel"/>
    <w:tmpl w:val="A99C439E"/>
    <w:lvl w:ilvl="0" w:tplc="8D4AC8EA">
      <w:start w:val="1"/>
      <w:numFmt w:val="bullet"/>
      <w:lvlText w:val=""/>
      <w:lvlJc w:val="left"/>
      <w:pPr>
        <w:ind w:left="720" w:hanging="360"/>
      </w:pPr>
      <w:rPr>
        <w:rFonts w:ascii="Symbol" w:hAnsi="Symbol" w:cs="Symbol" w:hint="default"/>
        <w:sz w:val="18"/>
        <w:szCs w:val="18"/>
      </w:rPr>
    </w:lvl>
    <w:lvl w:ilvl="1" w:tplc="4DD68DF0">
      <w:start w:val="1"/>
      <w:numFmt w:val="bullet"/>
      <w:lvlText w:val="o"/>
      <w:lvlJc w:val="left"/>
      <w:pPr>
        <w:ind w:left="1440" w:hanging="360"/>
      </w:pPr>
      <w:rPr>
        <w:rFonts w:ascii="Courier New" w:hAnsi="Courier New" w:cs="Courier New" w:hint="default"/>
      </w:rPr>
    </w:lvl>
    <w:lvl w:ilvl="2" w:tplc="D466C75C">
      <w:start w:val="1"/>
      <w:numFmt w:val="bullet"/>
      <w:lvlText w:val=""/>
      <w:lvlJc w:val="left"/>
      <w:pPr>
        <w:ind w:left="2160" w:hanging="360"/>
      </w:pPr>
      <w:rPr>
        <w:rFonts w:ascii="Wingdings" w:hAnsi="Wingdings" w:cs="Wingdings" w:hint="default"/>
      </w:rPr>
    </w:lvl>
    <w:lvl w:ilvl="3" w:tplc="8F9CC2E4">
      <w:start w:val="1"/>
      <w:numFmt w:val="bullet"/>
      <w:lvlText w:val=""/>
      <w:lvlJc w:val="left"/>
      <w:pPr>
        <w:ind w:left="2880" w:hanging="360"/>
      </w:pPr>
      <w:rPr>
        <w:rFonts w:ascii="Symbol" w:hAnsi="Symbol" w:cs="Symbol" w:hint="default"/>
      </w:rPr>
    </w:lvl>
    <w:lvl w:ilvl="4" w:tplc="2F6C9210">
      <w:start w:val="1"/>
      <w:numFmt w:val="bullet"/>
      <w:lvlText w:val="o"/>
      <w:lvlJc w:val="left"/>
      <w:pPr>
        <w:ind w:left="3600" w:hanging="360"/>
      </w:pPr>
      <w:rPr>
        <w:rFonts w:ascii="Courier New" w:hAnsi="Courier New" w:cs="Courier New" w:hint="default"/>
      </w:rPr>
    </w:lvl>
    <w:lvl w:ilvl="5" w:tplc="EA8CA55C">
      <w:start w:val="1"/>
      <w:numFmt w:val="bullet"/>
      <w:lvlText w:val=""/>
      <w:lvlJc w:val="left"/>
      <w:pPr>
        <w:ind w:left="4320" w:hanging="360"/>
      </w:pPr>
      <w:rPr>
        <w:rFonts w:ascii="Wingdings" w:hAnsi="Wingdings" w:cs="Wingdings" w:hint="default"/>
      </w:rPr>
    </w:lvl>
    <w:lvl w:ilvl="6" w:tplc="5D7E439C">
      <w:start w:val="1"/>
      <w:numFmt w:val="bullet"/>
      <w:lvlText w:val=""/>
      <w:lvlJc w:val="left"/>
      <w:pPr>
        <w:ind w:left="5040" w:hanging="360"/>
      </w:pPr>
      <w:rPr>
        <w:rFonts w:ascii="Symbol" w:hAnsi="Symbol" w:cs="Symbol" w:hint="default"/>
      </w:rPr>
    </w:lvl>
    <w:lvl w:ilvl="7" w:tplc="4A867B3A">
      <w:start w:val="1"/>
      <w:numFmt w:val="bullet"/>
      <w:lvlText w:val="o"/>
      <w:lvlJc w:val="left"/>
      <w:pPr>
        <w:ind w:left="5760" w:hanging="360"/>
      </w:pPr>
      <w:rPr>
        <w:rFonts w:ascii="Courier New" w:hAnsi="Courier New" w:cs="Courier New" w:hint="default"/>
      </w:rPr>
    </w:lvl>
    <w:lvl w:ilvl="8" w:tplc="C2CCA340">
      <w:start w:val="1"/>
      <w:numFmt w:val="bullet"/>
      <w:lvlText w:val=""/>
      <w:lvlJc w:val="left"/>
      <w:pPr>
        <w:ind w:left="6480" w:hanging="360"/>
      </w:pPr>
      <w:rPr>
        <w:rFonts w:ascii="Wingdings" w:hAnsi="Wingdings" w:cs="Wingdings" w:hint="default"/>
      </w:rPr>
    </w:lvl>
  </w:abstractNum>
  <w:abstractNum w:abstractNumId="102"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55781962"/>
    <w:multiLevelType w:val="hybridMultilevel"/>
    <w:tmpl w:val="074ADD80"/>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4" w15:restartNumberingAfterBreak="0">
    <w:nsid w:val="55CF245B"/>
    <w:multiLevelType w:val="hybridMultilevel"/>
    <w:tmpl w:val="C5525B8E"/>
    <w:lvl w:ilvl="0" w:tplc="AE86C236">
      <w:numFmt w:val="bullet"/>
      <w:lvlText w:val=""/>
      <w:lvlJc w:val="left"/>
      <w:pPr>
        <w:ind w:left="833" w:hanging="360"/>
      </w:pPr>
      <w:rPr>
        <w:rFonts w:ascii="Symbol" w:eastAsia="Symbol" w:hAnsi="Symbol" w:cs="Symbol" w:hint="default"/>
        <w:b w:val="0"/>
        <w:bCs w:val="0"/>
        <w:i w:val="0"/>
        <w:iCs w:val="0"/>
        <w:color w:val="D70036"/>
        <w:spacing w:val="0"/>
        <w:w w:val="100"/>
        <w:sz w:val="22"/>
        <w:szCs w:val="22"/>
        <w:lang w:val="sl-SI" w:eastAsia="en-US" w:bidi="ar-SA"/>
      </w:rPr>
    </w:lvl>
    <w:lvl w:ilvl="1" w:tplc="04240001">
      <w:start w:val="1"/>
      <w:numFmt w:val="bullet"/>
      <w:lvlText w:val=""/>
      <w:lvlJc w:val="left"/>
      <w:pPr>
        <w:ind w:left="1553" w:hanging="360"/>
      </w:pPr>
      <w:rPr>
        <w:rFonts w:ascii="Symbol" w:hAnsi="Symbol" w:hint="default"/>
        <w:b w:val="0"/>
        <w:bCs w:val="0"/>
        <w:i w:val="0"/>
        <w:iCs w:val="0"/>
        <w:spacing w:val="0"/>
        <w:w w:val="100"/>
        <w:sz w:val="22"/>
        <w:szCs w:val="22"/>
        <w:lang w:val="sl-SI" w:eastAsia="en-US" w:bidi="ar-SA"/>
      </w:rPr>
    </w:lvl>
    <w:lvl w:ilvl="2" w:tplc="200A9376">
      <w:numFmt w:val="bullet"/>
      <w:lvlText w:val=""/>
      <w:lvlJc w:val="left"/>
      <w:pPr>
        <w:ind w:left="2274" w:hanging="360"/>
      </w:pPr>
      <w:rPr>
        <w:rFonts w:ascii="Wingdings" w:eastAsia="Wingdings" w:hAnsi="Wingdings" w:cs="Wingdings" w:hint="default"/>
        <w:b w:val="0"/>
        <w:bCs w:val="0"/>
        <w:i w:val="0"/>
        <w:iCs w:val="0"/>
        <w:spacing w:val="0"/>
        <w:w w:val="100"/>
        <w:sz w:val="22"/>
        <w:szCs w:val="22"/>
        <w:lang w:val="sl-SI" w:eastAsia="en-US" w:bidi="ar-SA"/>
      </w:rPr>
    </w:lvl>
    <w:lvl w:ilvl="3" w:tplc="9766C6D8">
      <w:numFmt w:val="bullet"/>
      <w:lvlText w:val="•"/>
      <w:lvlJc w:val="left"/>
      <w:pPr>
        <w:ind w:left="3322" w:hanging="360"/>
      </w:pPr>
      <w:rPr>
        <w:rFonts w:hint="default"/>
        <w:lang w:val="sl-SI" w:eastAsia="en-US" w:bidi="ar-SA"/>
      </w:rPr>
    </w:lvl>
    <w:lvl w:ilvl="4" w:tplc="F080053A">
      <w:numFmt w:val="bullet"/>
      <w:lvlText w:val="•"/>
      <w:lvlJc w:val="left"/>
      <w:pPr>
        <w:ind w:left="4365" w:hanging="360"/>
      </w:pPr>
      <w:rPr>
        <w:rFonts w:hint="default"/>
        <w:lang w:val="sl-SI" w:eastAsia="en-US" w:bidi="ar-SA"/>
      </w:rPr>
    </w:lvl>
    <w:lvl w:ilvl="5" w:tplc="BFC6C138">
      <w:numFmt w:val="bullet"/>
      <w:lvlText w:val="•"/>
      <w:lvlJc w:val="left"/>
      <w:pPr>
        <w:ind w:left="5407" w:hanging="360"/>
      </w:pPr>
      <w:rPr>
        <w:rFonts w:hint="default"/>
        <w:lang w:val="sl-SI" w:eastAsia="en-US" w:bidi="ar-SA"/>
      </w:rPr>
    </w:lvl>
    <w:lvl w:ilvl="6" w:tplc="24D2E494">
      <w:numFmt w:val="bullet"/>
      <w:lvlText w:val="•"/>
      <w:lvlJc w:val="left"/>
      <w:pPr>
        <w:ind w:left="6450" w:hanging="360"/>
      </w:pPr>
      <w:rPr>
        <w:rFonts w:hint="default"/>
        <w:lang w:val="sl-SI" w:eastAsia="en-US" w:bidi="ar-SA"/>
      </w:rPr>
    </w:lvl>
    <w:lvl w:ilvl="7" w:tplc="9A646C9E">
      <w:numFmt w:val="bullet"/>
      <w:lvlText w:val="•"/>
      <w:lvlJc w:val="left"/>
      <w:pPr>
        <w:ind w:left="7492" w:hanging="360"/>
      </w:pPr>
      <w:rPr>
        <w:rFonts w:hint="default"/>
        <w:lang w:val="sl-SI" w:eastAsia="en-US" w:bidi="ar-SA"/>
      </w:rPr>
    </w:lvl>
    <w:lvl w:ilvl="8" w:tplc="4C941EB6">
      <w:numFmt w:val="bullet"/>
      <w:lvlText w:val="•"/>
      <w:lvlJc w:val="left"/>
      <w:pPr>
        <w:ind w:left="8535" w:hanging="360"/>
      </w:pPr>
      <w:rPr>
        <w:rFonts w:hint="default"/>
        <w:lang w:val="sl-SI" w:eastAsia="en-US" w:bidi="ar-SA"/>
      </w:rPr>
    </w:lvl>
  </w:abstractNum>
  <w:abstractNum w:abstractNumId="105"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566F27B0"/>
    <w:multiLevelType w:val="hybridMultilevel"/>
    <w:tmpl w:val="74FC5724"/>
    <w:lvl w:ilvl="0" w:tplc="7EAE5300">
      <w:start w:val="1"/>
      <w:numFmt w:val="bullet"/>
      <w:lvlText w:val=""/>
      <w:lvlJc w:val="left"/>
      <w:pPr>
        <w:ind w:left="720" w:hanging="360"/>
      </w:pPr>
      <w:rPr>
        <w:rFonts w:ascii="Symbol" w:hAnsi="Symbol" w:cs="Symbol" w:hint="default"/>
        <w:sz w:val="18"/>
        <w:szCs w:val="18"/>
      </w:rPr>
    </w:lvl>
    <w:lvl w:ilvl="1" w:tplc="A82C2E5C">
      <w:start w:val="1"/>
      <w:numFmt w:val="bullet"/>
      <w:lvlText w:val="o"/>
      <w:lvlJc w:val="left"/>
      <w:pPr>
        <w:ind w:left="1440" w:hanging="360"/>
      </w:pPr>
      <w:rPr>
        <w:rFonts w:ascii="Courier New" w:hAnsi="Courier New" w:cs="Courier New" w:hint="default"/>
      </w:rPr>
    </w:lvl>
    <w:lvl w:ilvl="2" w:tplc="D536F224">
      <w:start w:val="1"/>
      <w:numFmt w:val="bullet"/>
      <w:lvlText w:val=""/>
      <w:lvlJc w:val="left"/>
      <w:pPr>
        <w:ind w:left="2160" w:hanging="360"/>
      </w:pPr>
      <w:rPr>
        <w:rFonts w:ascii="Wingdings" w:hAnsi="Wingdings" w:cs="Wingdings" w:hint="default"/>
      </w:rPr>
    </w:lvl>
    <w:lvl w:ilvl="3" w:tplc="D858367A">
      <w:start w:val="1"/>
      <w:numFmt w:val="bullet"/>
      <w:lvlText w:val=""/>
      <w:lvlJc w:val="left"/>
      <w:pPr>
        <w:ind w:left="2880" w:hanging="360"/>
      </w:pPr>
      <w:rPr>
        <w:rFonts w:ascii="Symbol" w:hAnsi="Symbol" w:cs="Symbol" w:hint="default"/>
      </w:rPr>
    </w:lvl>
    <w:lvl w:ilvl="4" w:tplc="582E31F2">
      <w:start w:val="1"/>
      <w:numFmt w:val="bullet"/>
      <w:lvlText w:val="o"/>
      <w:lvlJc w:val="left"/>
      <w:pPr>
        <w:ind w:left="3600" w:hanging="360"/>
      </w:pPr>
      <w:rPr>
        <w:rFonts w:ascii="Courier New" w:hAnsi="Courier New" w:cs="Courier New" w:hint="default"/>
      </w:rPr>
    </w:lvl>
    <w:lvl w:ilvl="5" w:tplc="826A90C4">
      <w:start w:val="1"/>
      <w:numFmt w:val="bullet"/>
      <w:lvlText w:val=""/>
      <w:lvlJc w:val="left"/>
      <w:pPr>
        <w:ind w:left="4320" w:hanging="360"/>
      </w:pPr>
      <w:rPr>
        <w:rFonts w:ascii="Wingdings" w:hAnsi="Wingdings" w:cs="Wingdings" w:hint="default"/>
      </w:rPr>
    </w:lvl>
    <w:lvl w:ilvl="6" w:tplc="431034E2">
      <w:start w:val="1"/>
      <w:numFmt w:val="bullet"/>
      <w:lvlText w:val=""/>
      <w:lvlJc w:val="left"/>
      <w:pPr>
        <w:ind w:left="5040" w:hanging="360"/>
      </w:pPr>
      <w:rPr>
        <w:rFonts w:ascii="Symbol" w:hAnsi="Symbol" w:cs="Symbol" w:hint="default"/>
      </w:rPr>
    </w:lvl>
    <w:lvl w:ilvl="7" w:tplc="41C6BABE">
      <w:start w:val="1"/>
      <w:numFmt w:val="bullet"/>
      <w:lvlText w:val="o"/>
      <w:lvlJc w:val="left"/>
      <w:pPr>
        <w:ind w:left="5760" w:hanging="360"/>
      </w:pPr>
      <w:rPr>
        <w:rFonts w:ascii="Courier New" w:hAnsi="Courier New" w:cs="Courier New" w:hint="default"/>
      </w:rPr>
    </w:lvl>
    <w:lvl w:ilvl="8" w:tplc="8028176A">
      <w:start w:val="1"/>
      <w:numFmt w:val="bullet"/>
      <w:lvlText w:val=""/>
      <w:lvlJc w:val="left"/>
      <w:pPr>
        <w:ind w:left="6480" w:hanging="360"/>
      </w:pPr>
      <w:rPr>
        <w:rFonts w:ascii="Wingdings" w:hAnsi="Wingdings" w:cs="Wingdings" w:hint="default"/>
      </w:rPr>
    </w:lvl>
  </w:abstractNum>
  <w:abstractNum w:abstractNumId="107"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8" w15:restartNumberingAfterBreak="0">
    <w:nsid w:val="597E6D33"/>
    <w:multiLevelType w:val="hybridMultilevel"/>
    <w:tmpl w:val="19122400"/>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59BA771E"/>
    <w:multiLevelType w:val="multilevel"/>
    <w:tmpl w:val="0F9E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5C295584"/>
    <w:multiLevelType w:val="hybridMultilevel"/>
    <w:tmpl w:val="E730B69C"/>
    <w:lvl w:ilvl="0" w:tplc="D324A284">
      <w:start w:val="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5C5B5C1F"/>
    <w:multiLevelType w:val="hybridMultilevel"/>
    <w:tmpl w:val="01BA847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5C9E6E4F"/>
    <w:multiLevelType w:val="hybridMultilevel"/>
    <w:tmpl w:val="18DE7764"/>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3" w15:restartNumberingAfterBreak="0">
    <w:nsid w:val="5D3D3712"/>
    <w:multiLevelType w:val="hybridMultilevel"/>
    <w:tmpl w:val="E2AA28FC"/>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5D5C59EC"/>
    <w:multiLevelType w:val="hybridMultilevel"/>
    <w:tmpl w:val="D924F694"/>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5" w15:restartNumberingAfterBreak="0">
    <w:nsid w:val="5EED7ADA"/>
    <w:multiLevelType w:val="hybridMultilevel"/>
    <w:tmpl w:val="BD503918"/>
    <w:lvl w:ilvl="0" w:tplc="04090005">
      <w:start w:val="1"/>
      <w:numFmt w:val="bullet"/>
      <w:lvlText w:val=""/>
      <w:lvlJc w:val="left"/>
      <w:pPr>
        <w:ind w:left="766" w:hanging="360"/>
      </w:pPr>
      <w:rPr>
        <w:rFonts w:ascii="Wingdings" w:hAnsi="Wingdings"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16" w15:restartNumberingAfterBreak="0">
    <w:nsid w:val="5FDC4355"/>
    <w:multiLevelType w:val="hybridMultilevel"/>
    <w:tmpl w:val="C3DC5FFA"/>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7" w15:restartNumberingAfterBreak="0">
    <w:nsid w:val="601D7C95"/>
    <w:multiLevelType w:val="hybridMultilevel"/>
    <w:tmpl w:val="758C0C8C"/>
    <w:lvl w:ilvl="0" w:tplc="C6368178">
      <w:start w:val="1"/>
      <w:numFmt w:val="bullet"/>
      <w:lvlText w:val=""/>
      <w:lvlJc w:val="left"/>
      <w:pPr>
        <w:ind w:left="720" w:hanging="360"/>
      </w:pPr>
      <w:rPr>
        <w:rFonts w:ascii="Symbol" w:hAnsi="Symbol" w:cs="Symbol" w:hint="default"/>
        <w:sz w:val="18"/>
        <w:szCs w:val="18"/>
      </w:rPr>
    </w:lvl>
    <w:lvl w:ilvl="1" w:tplc="612A23BC">
      <w:start w:val="1"/>
      <w:numFmt w:val="bullet"/>
      <w:lvlText w:val="o"/>
      <w:lvlJc w:val="left"/>
      <w:pPr>
        <w:ind w:left="1440" w:hanging="360"/>
      </w:pPr>
      <w:rPr>
        <w:rFonts w:ascii="Courier New" w:hAnsi="Courier New" w:cs="Courier New" w:hint="default"/>
      </w:rPr>
    </w:lvl>
    <w:lvl w:ilvl="2" w:tplc="477CE786">
      <w:start w:val="1"/>
      <w:numFmt w:val="bullet"/>
      <w:lvlText w:val=""/>
      <w:lvlJc w:val="left"/>
      <w:pPr>
        <w:ind w:left="2160" w:hanging="360"/>
      </w:pPr>
      <w:rPr>
        <w:rFonts w:ascii="Wingdings" w:hAnsi="Wingdings" w:cs="Wingdings" w:hint="default"/>
      </w:rPr>
    </w:lvl>
    <w:lvl w:ilvl="3" w:tplc="BCDCE21E">
      <w:start w:val="1"/>
      <w:numFmt w:val="bullet"/>
      <w:lvlText w:val=""/>
      <w:lvlJc w:val="left"/>
      <w:pPr>
        <w:ind w:left="2880" w:hanging="360"/>
      </w:pPr>
      <w:rPr>
        <w:rFonts w:ascii="Symbol" w:hAnsi="Symbol" w:cs="Symbol" w:hint="default"/>
      </w:rPr>
    </w:lvl>
    <w:lvl w:ilvl="4" w:tplc="2A126FE0">
      <w:start w:val="1"/>
      <w:numFmt w:val="bullet"/>
      <w:lvlText w:val="o"/>
      <w:lvlJc w:val="left"/>
      <w:pPr>
        <w:ind w:left="3600" w:hanging="360"/>
      </w:pPr>
      <w:rPr>
        <w:rFonts w:ascii="Courier New" w:hAnsi="Courier New" w:cs="Courier New" w:hint="default"/>
      </w:rPr>
    </w:lvl>
    <w:lvl w:ilvl="5" w:tplc="7AA44FC6">
      <w:start w:val="1"/>
      <w:numFmt w:val="bullet"/>
      <w:lvlText w:val=""/>
      <w:lvlJc w:val="left"/>
      <w:pPr>
        <w:ind w:left="4320" w:hanging="360"/>
      </w:pPr>
      <w:rPr>
        <w:rFonts w:ascii="Wingdings" w:hAnsi="Wingdings" w:cs="Wingdings" w:hint="default"/>
      </w:rPr>
    </w:lvl>
    <w:lvl w:ilvl="6" w:tplc="D19A88A0">
      <w:start w:val="1"/>
      <w:numFmt w:val="bullet"/>
      <w:lvlText w:val=""/>
      <w:lvlJc w:val="left"/>
      <w:pPr>
        <w:ind w:left="5040" w:hanging="360"/>
      </w:pPr>
      <w:rPr>
        <w:rFonts w:ascii="Symbol" w:hAnsi="Symbol" w:cs="Symbol" w:hint="default"/>
      </w:rPr>
    </w:lvl>
    <w:lvl w:ilvl="7" w:tplc="0C2429FA">
      <w:start w:val="1"/>
      <w:numFmt w:val="bullet"/>
      <w:lvlText w:val="o"/>
      <w:lvlJc w:val="left"/>
      <w:pPr>
        <w:ind w:left="5760" w:hanging="360"/>
      </w:pPr>
      <w:rPr>
        <w:rFonts w:ascii="Courier New" w:hAnsi="Courier New" w:cs="Courier New" w:hint="default"/>
      </w:rPr>
    </w:lvl>
    <w:lvl w:ilvl="8" w:tplc="DED42464">
      <w:start w:val="1"/>
      <w:numFmt w:val="bullet"/>
      <w:lvlText w:val=""/>
      <w:lvlJc w:val="left"/>
      <w:pPr>
        <w:ind w:left="6480" w:hanging="360"/>
      </w:pPr>
      <w:rPr>
        <w:rFonts w:ascii="Wingdings" w:hAnsi="Wingdings" w:cs="Wingdings" w:hint="default"/>
      </w:rPr>
    </w:lvl>
  </w:abstractNum>
  <w:abstractNum w:abstractNumId="118"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9" w15:restartNumberingAfterBreak="0">
    <w:nsid w:val="60321FB2"/>
    <w:multiLevelType w:val="hybridMultilevel"/>
    <w:tmpl w:val="32B84D04"/>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0" w15:restartNumberingAfterBreak="0">
    <w:nsid w:val="60AA2877"/>
    <w:multiLevelType w:val="hybridMultilevel"/>
    <w:tmpl w:val="1B04D5D8"/>
    <w:lvl w:ilvl="0" w:tplc="3A4A913C">
      <w:numFmt w:val="bullet"/>
      <w:lvlText w:val="•"/>
      <w:lvlJc w:val="left"/>
      <w:pPr>
        <w:ind w:left="720" w:hanging="360"/>
      </w:pPr>
      <w:rPr>
        <w:rFonts w:ascii="Calibri" w:eastAsiaTheme="minorHAns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61094EB8"/>
    <w:multiLevelType w:val="hybridMultilevel"/>
    <w:tmpl w:val="3794BAB2"/>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2" w15:restartNumberingAfterBreak="0">
    <w:nsid w:val="61123EC9"/>
    <w:multiLevelType w:val="hybridMultilevel"/>
    <w:tmpl w:val="BDD08F1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3" w15:restartNumberingAfterBreak="0">
    <w:nsid w:val="61CB01A6"/>
    <w:multiLevelType w:val="hybridMultilevel"/>
    <w:tmpl w:val="AD6C8820"/>
    <w:lvl w:ilvl="0" w:tplc="37DE919C">
      <w:start w:val="1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62BD3752"/>
    <w:multiLevelType w:val="hybridMultilevel"/>
    <w:tmpl w:val="F3FCB4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5" w15:restartNumberingAfterBreak="0">
    <w:nsid w:val="633B1EF5"/>
    <w:multiLevelType w:val="hybridMultilevel"/>
    <w:tmpl w:val="8C9CCE94"/>
    <w:lvl w:ilvl="0" w:tplc="04090005">
      <w:start w:val="1"/>
      <w:numFmt w:val="bullet"/>
      <w:lvlText w:val=""/>
      <w:lvlJc w:val="left"/>
      <w:pPr>
        <w:ind w:left="820" w:hanging="360"/>
      </w:pPr>
      <w:rPr>
        <w:rFonts w:ascii="Wingdings" w:hAnsi="Wingdings"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6" w15:restartNumberingAfterBreak="0">
    <w:nsid w:val="645F5EC5"/>
    <w:multiLevelType w:val="hybridMultilevel"/>
    <w:tmpl w:val="D772B51C"/>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646E09CD"/>
    <w:multiLevelType w:val="hybridMultilevel"/>
    <w:tmpl w:val="4692C93C"/>
    <w:lvl w:ilvl="0" w:tplc="A9328776">
      <w:start w:val="1"/>
      <w:numFmt w:val="bullet"/>
      <w:lvlText w:val=""/>
      <w:lvlJc w:val="left"/>
      <w:pPr>
        <w:ind w:left="720" w:hanging="360"/>
      </w:pPr>
      <w:rPr>
        <w:rFonts w:ascii="Symbol" w:hAnsi="Symbol" w:cs="Symbol" w:hint="default"/>
        <w:sz w:val="18"/>
        <w:szCs w:val="18"/>
      </w:rPr>
    </w:lvl>
    <w:lvl w:ilvl="1" w:tplc="371A4E10">
      <w:start w:val="1"/>
      <w:numFmt w:val="bullet"/>
      <w:lvlText w:val="o"/>
      <w:lvlJc w:val="left"/>
      <w:pPr>
        <w:ind w:left="1440" w:hanging="360"/>
      </w:pPr>
      <w:rPr>
        <w:rFonts w:ascii="Courier New" w:hAnsi="Courier New" w:cs="Courier New" w:hint="default"/>
      </w:rPr>
    </w:lvl>
    <w:lvl w:ilvl="2" w:tplc="4C2CCCA2">
      <w:start w:val="1"/>
      <w:numFmt w:val="bullet"/>
      <w:lvlText w:val=""/>
      <w:lvlJc w:val="left"/>
      <w:pPr>
        <w:ind w:left="2160" w:hanging="360"/>
      </w:pPr>
      <w:rPr>
        <w:rFonts w:ascii="Wingdings" w:hAnsi="Wingdings" w:cs="Wingdings" w:hint="default"/>
      </w:rPr>
    </w:lvl>
    <w:lvl w:ilvl="3" w:tplc="1D103CC6">
      <w:start w:val="1"/>
      <w:numFmt w:val="bullet"/>
      <w:lvlText w:val=""/>
      <w:lvlJc w:val="left"/>
      <w:pPr>
        <w:ind w:left="2880" w:hanging="360"/>
      </w:pPr>
      <w:rPr>
        <w:rFonts w:ascii="Symbol" w:hAnsi="Symbol" w:cs="Symbol" w:hint="default"/>
      </w:rPr>
    </w:lvl>
    <w:lvl w:ilvl="4" w:tplc="FA60F76A">
      <w:start w:val="1"/>
      <w:numFmt w:val="bullet"/>
      <w:lvlText w:val="o"/>
      <w:lvlJc w:val="left"/>
      <w:pPr>
        <w:ind w:left="3600" w:hanging="360"/>
      </w:pPr>
      <w:rPr>
        <w:rFonts w:ascii="Courier New" w:hAnsi="Courier New" w:cs="Courier New" w:hint="default"/>
      </w:rPr>
    </w:lvl>
    <w:lvl w:ilvl="5" w:tplc="359AC7C6">
      <w:start w:val="1"/>
      <w:numFmt w:val="bullet"/>
      <w:lvlText w:val=""/>
      <w:lvlJc w:val="left"/>
      <w:pPr>
        <w:ind w:left="4320" w:hanging="360"/>
      </w:pPr>
      <w:rPr>
        <w:rFonts w:ascii="Wingdings" w:hAnsi="Wingdings" w:cs="Wingdings" w:hint="default"/>
      </w:rPr>
    </w:lvl>
    <w:lvl w:ilvl="6" w:tplc="807A50D2">
      <w:start w:val="1"/>
      <w:numFmt w:val="bullet"/>
      <w:lvlText w:val=""/>
      <w:lvlJc w:val="left"/>
      <w:pPr>
        <w:ind w:left="5040" w:hanging="360"/>
      </w:pPr>
      <w:rPr>
        <w:rFonts w:ascii="Symbol" w:hAnsi="Symbol" w:cs="Symbol" w:hint="default"/>
      </w:rPr>
    </w:lvl>
    <w:lvl w:ilvl="7" w:tplc="E6E81884">
      <w:start w:val="1"/>
      <w:numFmt w:val="bullet"/>
      <w:lvlText w:val="o"/>
      <w:lvlJc w:val="left"/>
      <w:pPr>
        <w:ind w:left="5760" w:hanging="360"/>
      </w:pPr>
      <w:rPr>
        <w:rFonts w:ascii="Courier New" w:hAnsi="Courier New" w:cs="Courier New" w:hint="default"/>
      </w:rPr>
    </w:lvl>
    <w:lvl w:ilvl="8" w:tplc="C7FCAA14">
      <w:start w:val="1"/>
      <w:numFmt w:val="bullet"/>
      <w:lvlText w:val=""/>
      <w:lvlJc w:val="left"/>
      <w:pPr>
        <w:ind w:left="6480" w:hanging="360"/>
      </w:pPr>
      <w:rPr>
        <w:rFonts w:ascii="Wingdings" w:hAnsi="Wingdings" w:cs="Wingdings" w:hint="default"/>
      </w:rPr>
    </w:lvl>
  </w:abstractNum>
  <w:abstractNum w:abstractNumId="128" w15:restartNumberingAfterBreak="0">
    <w:nsid w:val="64AA117C"/>
    <w:multiLevelType w:val="hybridMultilevel"/>
    <w:tmpl w:val="C4F2275C"/>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64DB664E"/>
    <w:multiLevelType w:val="hybridMultilevel"/>
    <w:tmpl w:val="FBA474D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0" w15:restartNumberingAfterBreak="0">
    <w:nsid w:val="65023F0E"/>
    <w:multiLevelType w:val="hybridMultilevel"/>
    <w:tmpl w:val="73AE48F2"/>
    <w:lvl w:ilvl="0" w:tplc="DA882F10">
      <w:start w:val="1"/>
      <w:numFmt w:val="lowerLetter"/>
      <w:lvlText w:val="%1."/>
      <w:lvlJc w:val="left"/>
      <w:pPr>
        <w:ind w:left="502" w:hanging="360"/>
      </w:pPr>
      <w:rPr>
        <w:rFonts w:hint="default"/>
      </w:rPr>
    </w:lvl>
    <w:lvl w:ilvl="1" w:tplc="DF869F0C">
      <w:start w:val="1"/>
      <w:numFmt w:val="bullet"/>
      <w:lvlText w:val="-"/>
      <w:lvlJc w:val="left"/>
      <w:pPr>
        <w:ind w:left="1440" w:hanging="360"/>
      </w:pPr>
      <w:rPr>
        <w:rFonts w:ascii="Arial Narrow" w:hAnsi="Arial Narro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1" w15:restartNumberingAfterBreak="0">
    <w:nsid w:val="658D1424"/>
    <w:multiLevelType w:val="hybridMultilevel"/>
    <w:tmpl w:val="9B80025A"/>
    <w:lvl w:ilvl="0" w:tplc="AD38DD5E">
      <w:start w:val="1"/>
      <w:numFmt w:val="bullet"/>
      <w:lvlText w:val=""/>
      <w:lvlJc w:val="left"/>
      <w:pPr>
        <w:ind w:left="720" w:hanging="360"/>
      </w:pPr>
      <w:rPr>
        <w:rFonts w:ascii="Symbol" w:hAnsi="Symbol" w:cs="Symbol" w:hint="default"/>
        <w:sz w:val="18"/>
        <w:szCs w:val="18"/>
      </w:rPr>
    </w:lvl>
    <w:lvl w:ilvl="1" w:tplc="0BFAF434">
      <w:start w:val="1"/>
      <w:numFmt w:val="bullet"/>
      <w:lvlText w:val="o"/>
      <w:lvlJc w:val="left"/>
      <w:pPr>
        <w:ind w:left="1440" w:hanging="360"/>
      </w:pPr>
      <w:rPr>
        <w:rFonts w:ascii="Courier New" w:hAnsi="Courier New" w:cs="Courier New" w:hint="default"/>
      </w:rPr>
    </w:lvl>
    <w:lvl w:ilvl="2" w:tplc="1AD8575A">
      <w:start w:val="1"/>
      <w:numFmt w:val="bullet"/>
      <w:lvlText w:val=""/>
      <w:lvlJc w:val="left"/>
      <w:pPr>
        <w:ind w:left="2160" w:hanging="360"/>
      </w:pPr>
      <w:rPr>
        <w:rFonts w:ascii="Wingdings" w:hAnsi="Wingdings" w:cs="Wingdings" w:hint="default"/>
      </w:rPr>
    </w:lvl>
    <w:lvl w:ilvl="3" w:tplc="89C6F198">
      <w:start w:val="1"/>
      <w:numFmt w:val="bullet"/>
      <w:lvlText w:val=""/>
      <w:lvlJc w:val="left"/>
      <w:pPr>
        <w:ind w:left="2880" w:hanging="360"/>
      </w:pPr>
      <w:rPr>
        <w:rFonts w:ascii="Symbol" w:hAnsi="Symbol" w:cs="Symbol" w:hint="default"/>
      </w:rPr>
    </w:lvl>
    <w:lvl w:ilvl="4" w:tplc="04A44DEE">
      <w:start w:val="1"/>
      <w:numFmt w:val="bullet"/>
      <w:lvlText w:val="o"/>
      <w:lvlJc w:val="left"/>
      <w:pPr>
        <w:ind w:left="3600" w:hanging="360"/>
      </w:pPr>
      <w:rPr>
        <w:rFonts w:ascii="Courier New" w:hAnsi="Courier New" w:cs="Courier New" w:hint="default"/>
      </w:rPr>
    </w:lvl>
    <w:lvl w:ilvl="5" w:tplc="36AA703E">
      <w:start w:val="1"/>
      <w:numFmt w:val="bullet"/>
      <w:lvlText w:val=""/>
      <w:lvlJc w:val="left"/>
      <w:pPr>
        <w:ind w:left="4320" w:hanging="360"/>
      </w:pPr>
      <w:rPr>
        <w:rFonts w:ascii="Wingdings" w:hAnsi="Wingdings" w:cs="Wingdings" w:hint="default"/>
      </w:rPr>
    </w:lvl>
    <w:lvl w:ilvl="6" w:tplc="73367EEE">
      <w:start w:val="1"/>
      <w:numFmt w:val="bullet"/>
      <w:lvlText w:val=""/>
      <w:lvlJc w:val="left"/>
      <w:pPr>
        <w:ind w:left="5040" w:hanging="360"/>
      </w:pPr>
      <w:rPr>
        <w:rFonts w:ascii="Symbol" w:hAnsi="Symbol" w:cs="Symbol" w:hint="default"/>
      </w:rPr>
    </w:lvl>
    <w:lvl w:ilvl="7" w:tplc="F84CFDDE">
      <w:start w:val="1"/>
      <w:numFmt w:val="bullet"/>
      <w:lvlText w:val="o"/>
      <w:lvlJc w:val="left"/>
      <w:pPr>
        <w:ind w:left="5760" w:hanging="360"/>
      </w:pPr>
      <w:rPr>
        <w:rFonts w:ascii="Courier New" w:hAnsi="Courier New" w:cs="Courier New" w:hint="default"/>
      </w:rPr>
    </w:lvl>
    <w:lvl w:ilvl="8" w:tplc="ECCE3C84">
      <w:start w:val="1"/>
      <w:numFmt w:val="bullet"/>
      <w:lvlText w:val=""/>
      <w:lvlJc w:val="left"/>
      <w:pPr>
        <w:ind w:left="6480" w:hanging="360"/>
      </w:pPr>
      <w:rPr>
        <w:rFonts w:ascii="Wingdings" w:hAnsi="Wingdings" w:cs="Wingdings" w:hint="default"/>
      </w:rPr>
    </w:lvl>
  </w:abstractNum>
  <w:abstractNum w:abstractNumId="132" w15:restartNumberingAfterBreak="0">
    <w:nsid w:val="66841A77"/>
    <w:multiLevelType w:val="hybridMultilevel"/>
    <w:tmpl w:val="FFFFFFFF"/>
    <w:lvl w:ilvl="0" w:tplc="98AEDE30">
      <w:start w:val="1"/>
      <w:numFmt w:val="bullet"/>
      <w:lvlText w:val="·"/>
      <w:lvlJc w:val="left"/>
      <w:pPr>
        <w:ind w:left="720" w:hanging="360"/>
      </w:pPr>
      <w:rPr>
        <w:rFonts w:ascii="Symbol" w:hAnsi="Symbol" w:hint="default"/>
      </w:rPr>
    </w:lvl>
    <w:lvl w:ilvl="1" w:tplc="57024A26">
      <w:start w:val="1"/>
      <w:numFmt w:val="bullet"/>
      <w:lvlText w:val="o"/>
      <w:lvlJc w:val="left"/>
      <w:pPr>
        <w:ind w:left="1440" w:hanging="360"/>
      </w:pPr>
      <w:rPr>
        <w:rFonts w:ascii="Courier New" w:hAnsi="Courier New" w:hint="default"/>
      </w:rPr>
    </w:lvl>
    <w:lvl w:ilvl="2" w:tplc="28549AFC">
      <w:start w:val="1"/>
      <w:numFmt w:val="bullet"/>
      <w:lvlText w:val=""/>
      <w:lvlJc w:val="left"/>
      <w:pPr>
        <w:ind w:left="2160" w:hanging="360"/>
      </w:pPr>
      <w:rPr>
        <w:rFonts w:ascii="Wingdings" w:hAnsi="Wingdings" w:hint="default"/>
      </w:rPr>
    </w:lvl>
    <w:lvl w:ilvl="3" w:tplc="4D7E66F2">
      <w:start w:val="1"/>
      <w:numFmt w:val="bullet"/>
      <w:lvlText w:val=""/>
      <w:lvlJc w:val="left"/>
      <w:pPr>
        <w:ind w:left="2880" w:hanging="360"/>
      </w:pPr>
      <w:rPr>
        <w:rFonts w:ascii="Symbol" w:hAnsi="Symbol" w:hint="default"/>
      </w:rPr>
    </w:lvl>
    <w:lvl w:ilvl="4" w:tplc="BCA82CCE">
      <w:start w:val="1"/>
      <w:numFmt w:val="bullet"/>
      <w:lvlText w:val="o"/>
      <w:lvlJc w:val="left"/>
      <w:pPr>
        <w:ind w:left="3600" w:hanging="360"/>
      </w:pPr>
      <w:rPr>
        <w:rFonts w:ascii="Courier New" w:hAnsi="Courier New" w:hint="default"/>
      </w:rPr>
    </w:lvl>
    <w:lvl w:ilvl="5" w:tplc="697E6402">
      <w:start w:val="1"/>
      <w:numFmt w:val="bullet"/>
      <w:lvlText w:val=""/>
      <w:lvlJc w:val="left"/>
      <w:pPr>
        <w:ind w:left="4320" w:hanging="360"/>
      </w:pPr>
      <w:rPr>
        <w:rFonts w:ascii="Wingdings" w:hAnsi="Wingdings" w:hint="default"/>
      </w:rPr>
    </w:lvl>
    <w:lvl w:ilvl="6" w:tplc="F9640D10">
      <w:start w:val="1"/>
      <w:numFmt w:val="bullet"/>
      <w:lvlText w:val=""/>
      <w:lvlJc w:val="left"/>
      <w:pPr>
        <w:ind w:left="5040" w:hanging="360"/>
      </w:pPr>
      <w:rPr>
        <w:rFonts w:ascii="Symbol" w:hAnsi="Symbol" w:hint="default"/>
      </w:rPr>
    </w:lvl>
    <w:lvl w:ilvl="7" w:tplc="604A5DA2">
      <w:start w:val="1"/>
      <w:numFmt w:val="bullet"/>
      <w:lvlText w:val="o"/>
      <w:lvlJc w:val="left"/>
      <w:pPr>
        <w:ind w:left="5760" w:hanging="360"/>
      </w:pPr>
      <w:rPr>
        <w:rFonts w:ascii="Courier New" w:hAnsi="Courier New" w:hint="default"/>
      </w:rPr>
    </w:lvl>
    <w:lvl w:ilvl="8" w:tplc="7D20DBCA">
      <w:start w:val="1"/>
      <w:numFmt w:val="bullet"/>
      <w:lvlText w:val=""/>
      <w:lvlJc w:val="left"/>
      <w:pPr>
        <w:ind w:left="6480" w:hanging="360"/>
      </w:pPr>
      <w:rPr>
        <w:rFonts w:ascii="Wingdings" w:hAnsi="Wingdings" w:hint="default"/>
      </w:rPr>
    </w:lvl>
  </w:abstractNum>
  <w:abstractNum w:abstractNumId="133" w15:restartNumberingAfterBreak="0">
    <w:nsid w:val="684008F1"/>
    <w:multiLevelType w:val="hybridMultilevel"/>
    <w:tmpl w:val="78C20B14"/>
    <w:lvl w:ilvl="0" w:tplc="8C68037E">
      <w:start w:val="1"/>
      <w:numFmt w:val="decimal"/>
      <w:lvlText w:val="%1."/>
      <w:lvlJc w:val="left"/>
      <w:pPr>
        <w:ind w:left="360" w:hanging="360"/>
      </w:pPr>
    </w:lvl>
    <w:lvl w:ilvl="1" w:tplc="3AC039EE">
      <w:start w:val="1"/>
      <w:numFmt w:val="lowerLetter"/>
      <w:lvlText w:val="%2."/>
      <w:lvlJc w:val="left"/>
      <w:pPr>
        <w:ind w:left="1080" w:hanging="360"/>
      </w:pPr>
    </w:lvl>
    <w:lvl w:ilvl="2" w:tplc="E1003B38">
      <w:start w:val="1"/>
      <w:numFmt w:val="lowerRoman"/>
      <w:lvlText w:val="%3."/>
      <w:lvlJc w:val="right"/>
      <w:pPr>
        <w:ind w:left="1800" w:hanging="180"/>
      </w:pPr>
    </w:lvl>
    <w:lvl w:ilvl="3" w:tplc="58704730">
      <w:start w:val="1"/>
      <w:numFmt w:val="decimal"/>
      <w:lvlText w:val="%4."/>
      <w:lvlJc w:val="left"/>
      <w:pPr>
        <w:ind w:left="2520" w:hanging="360"/>
      </w:pPr>
    </w:lvl>
    <w:lvl w:ilvl="4" w:tplc="93A0D75C">
      <w:start w:val="1"/>
      <w:numFmt w:val="lowerLetter"/>
      <w:lvlText w:val="%5."/>
      <w:lvlJc w:val="left"/>
      <w:pPr>
        <w:ind w:left="3240" w:hanging="360"/>
      </w:pPr>
    </w:lvl>
    <w:lvl w:ilvl="5" w:tplc="656C44EE">
      <w:start w:val="1"/>
      <w:numFmt w:val="lowerRoman"/>
      <w:lvlText w:val="%6."/>
      <w:lvlJc w:val="right"/>
      <w:pPr>
        <w:ind w:left="3960" w:hanging="180"/>
      </w:pPr>
    </w:lvl>
    <w:lvl w:ilvl="6" w:tplc="DD465412">
      <w:start w:val="1"/>
      <w:numFmt w:val="decimal"/>
      <w:lvlText w:val="%7."/>
      <w:lvlJc w:val="left"/>
      <w:pPr>
        <w:ind w:left="4680" w:hanging="360"/>
      </w:pPr>
    </w:lvl>
    <w:lvl w:ilvl="7" w:tplc="8DA4435E">
      <w:start w:val="1"/>
      <w:numFmt w:val="lowerLetter"/>
      <w:lvlText w:val="%8."/>
      <w:lvlJc w:val="left"/>
      <w:pPr>
        <w:ind w:left="5400" w:hanging="360"/>
      </w:pPr>
    </w:lvl>
    <w:lvl w:ilvl="8" w:tplc="E0E0B630">
      <w:start w:val="1"/>
      <w:numFmt w:val="lowerRoman"/>
      <w:lvlText w:val="%9."/>
      <w:lvlJc w:val="right"/>
      <w:pPr>
        <w:ind w:left="6120" w:hanging="180"/>
      </w:pPr>
    </w:lvl>
  </w:abstractNum>
  <w:abstractNum w:abstractNumId="134" w15:restartNumberingAfterBreak="0">
    <w:nsid w:val="6AE63EBC"/>
    <w:multiLevelType w:val="hybridMultilevel"/>
    <w:tmpl w:val="F4AE506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6B281A21"/>
    <w:multiLevelType w:val="hybridMultilevel"/>
    <w:tmpl w:val="108E6884"/>
    <w:lvl w:ilvl="0" w:tplc="AE86C236">
      <w:numFmt w:val="bullet"/>
      <w:lvlText w:val=""/>
      <w:lvlJc w:val="left"/>
      <w:pPr>
        <w:ind w:left="833" w:hanging="360"/>
      </w:pPr>
      <w:rPr>
        <w:rFonts w:ascii="Symbol" w:eastAsia="Symbol" w:hAnsi="Symbol" w:cs="Symbol" w:hint="default"/>
        <w:b w:val="0"/>
        <w:bCs w:val="0"/>
        <w:i w:val="0"/>
        <w:iCs w:val="0"/>
        <w:color w:val="D70036"/>
        <w:spacing w:val="0"/>
        <w:w w:val="100"/>
        <w:sz w:val="22"/>
        <w:szCs w:val="22"/>
        <w:lang w:val="sl-SI" w:eastAsia="en-US" w:bidi="ar-SA"/>
      </w:rPr>
    </w:lvl>
    <w:lvl w:ilvl="1" w:tplc="04240001">
      <w:start w:val="1"/>
      <w:numFmt w:val="bullet"/>
      <w:lvlText w:val=""/>
      <w:lvlJc w:val="left"/>
      <w:pPr>
        <w:ind w:left="1553" w:hanging="360"/>
      </w:pPr>
      <w:rPr>
        <w:rFonts w:ascii="Symbol" w:hAnsi="Symbol" w:hint="default"/>
        <w:b w:val="0"/>
        <w:bCs w:val="0"/>
        <w:i w:val="0"/>
        <w:iCs w:val="0"/>
        <w:spacing w:val="0"/>
        <w:w w:val="100"/>
        <w:sz w:val="22"/>
        <w:szCs w:val="22"/>
        <w:lang w:val="sl-SI" w:eastAsia="en-US" w:bidi="ar-SA"/>
      </w:rPr>
    </w:lvl>
    <w:lvl w:ilvl="2" w:tplc="200A9376">
      <w:numFmt w:val="bullet"/>
      <w:lvlText w:val=""/>
      <w:lvlJc w:val="left"/>
      <w:pPr>
        <w:ind w:left="2274" w:hanging="360"/>
      </w:pPr>
      <w:rPr>
        <w:rFonts w:ascii="Wingdings" w:eastAsia="Wingdings" w:hAnsi="Wingdings" w:cs="Wingdings" w:hint="default"/>
        <w:b w:val="0"/>
        <w:bCs w:val="0"/>
        <w:i w:val="0"/>
        <w:iCs w:val="0"/>
        <w:spacing w:val="0"/>
        <w:w w:val="100"/>
        <w:sz w:val="22"/>
        <w:szCs w:val="22"/>
        <w:lang w:val="sl-SI" w:eastAsia="en-US" w:bidi="ar-SA"/>
      </w:rPr>
    </w:lvl>
    <w:lvl w:ilvl="3" w:tplc="9766C6D8">
      <w:numFmt w:val="bullet"/>
      <w:lvlText w:val="•"/>
      <w:lvlJc w:val="left"/>
      <w:pPr>
        <w:ind w:left="3322" w:hanging="360"/>
      </w:pPr>
      <w:rPr>
        <w:rFonts w:hint="default"/>
        <w:lang w:val="sl-SI" w:eastAsia="en-US" w:bidi="ar-SA"/>
      </w:rPr>
    </w:lvl>
    <w:lvl w:ilvl="4" w:tplc="F080053A">
      <w:numFmt w:val="bullet"/>
      <w:lvlText w:val="•"/>
      <w:lvlJc w:val="left"/>
      <w:pPr>
        <w:ind w:left="4365" w:hanging="360"/>
      </w:pPr>
      <w:rPr>
        <w:rFonts w:hint="default"/>
        <w:lang w:val="sl-SI" w:eastAsia="en-US" w:bidi="ar-SA"/>
      </w:rPr>
    </w:lvl>
    <w:lvl w:ilvl="5" w:tplc="BFC6C138">
      <w:numFmt w:val="bullet"/>
      <w:lvlText w:val="•"/>
      <w:lvlJc w:val="left"/>
      <w:pPr>
        <w:ind w:left="5407" w:hanging="360"/>
      </w:pPr>
      <w:rPr>
        <w:rFonts w:hint="default"/>
        <w:lang w:val="sl-SI" w:eastAsia="en-US" w:bidi="ar-SA"/>
      </w:rPr>
    </w:lvl>
    <w:lvl w:ilvl="6" w:tplc="24D2E494">
      <w:numFmt w:val="bullet"/>
      <w:lvlText w:val="•"/>
      <w:lvlJc w:val="left"/>
      <w:pPr>
        <w:ind w:left="6450" w:hanging="360"/>
      </w:pPr>
      <w:rPr>
        <w:rFonts w:hint="default"/>
        <w:lang w:val="sl-SI" w:eastAsia="en-US" w:bidi="ar-SA"/>
      </w:rPr>
    </w:lvl>
    <w:lvl w:ilvl="7" w:tplc="9A646C9E">
      <w:numFmt w:val="bullet"/>
      <w:lvlText w:val="•"/>
      <w:lvlJc w:val="left"/>
      <w:pPr>
        <w:ind w:left="7492" w:hanging="360"/>
      </w:pPr>
      <w:rPr>
        <w:rFonts w:hint="default"/>
        <w:lang w:val="sl-SI" w:eastAsia="en-US" w:bidi="ar-SA"/>
      </w:rPr>
    </w:lvl>
    <w:lvl w:ilvl="8" w:tplc="4C941EB6">
      <w:numFmt w:val="bullet"/>
      <w:lvlText w:val="•"/>
      <w:lvlJc w:val="left"/>
      <w:pPr>
        <w:ind w:left="8535" w:hanging="360"/>
      </w:pPr>
      <w:rPr>
        <w:rFonts w:hint="default"/>
        <w:lang w:val="sl-SI" w:eastAsia="en-US" w:bidi="ar-SA"/>
      </w:rPr>
    </w:lvl>
  </w:abstractNum>
  <w:abstractNum w:abstractNumId="136" w15:restartNumberingAfterBreak="0">
    <w:nsid w:val="6D227058"/>
    <w:multiLevelType w:val="hybridMultilevel"/>
    <w:tmpl w:val="67082590"/>
    <w:lvl w:ilvl="0" w:tplc="71BE1A24">
      <w:start w:val="1"/>
      <w:numFmt w:val="bullet"/>
      <w:lvlText w:val=""/>
      <w:lvlJc w:val="left"/>
      <w:pPr>
        <w:ind w:left="720" w:hanging="360"/>
      </w:pPr>
      <w:rPr>
        <w:rFonts w:ascii="Symbol" w:hAnsi="Symbol" w:cs="Symbol" w:hint="default"/>
        <w:sz w:val="18"/>
        <w:szCs w:val="18"/>
      </w:rPr>
    </w:lvl>
    <w:lvl w:ilvl="1" w:tplc="5DD87DD6">
      <w:start w:val="1"/>
      <w:numFmt w:val="bullet"/>
      <w:lvlText w:val="o"/>
      <w:lvlJc w:val="left"/>
      <w:pPr>
        <w:ind w:left="1440" w:hanging="360"/>
      </w:pPr>
      <w:rPr>
        <w:rFonts w:ascii="Courier New" w:hAnsi="Courier New" w:cs="Courier New" w:hint="default"/>
      </w:rPr>
    </w:lvl>
    <w:lvl w:ilvl="2" w:tplc="F2D6B970">
      <w:start w:val="1"/>
      <w:numFmt w:val="bullet"/>
      <w:lvlText w:val=""/>
      <w:lvlJc w:val="left"/>
      <w:pPr>
        <w:ind w:left="2160" w:hanging="360"/>
      </w:pPr>
      <w:rPr>
        <w:rFonts w:ascii="Wingdings" w:hAnsi="Wingdings" w:cs="Wingdings" w:hint="default"/>
      </w:rPr>
    </w:lvl>
    <w:lvl w:ilvl="3" w:tplc="B6986B8E">
      <w:start w:val="1"/>
      <w:numFmt w:val="bullet"/>
      <w:lvlText w:val=""/>
      <w:lvlJc w:val="left"/>
      <w:pPr>
        <w:ind w:left="2880" w:hanging="360"/>
      </w:pPr>
      <w:rPr>
        <w:rFonts w:ascii="Symbol" w:hAnsi="Symbol" w:cs="Symbol" w:hint="default"/>
      </w:rPr>
    </w:lvl>
    <w:lvl w:ilvl="4" w:tplc="93CA4466">
      <w:start w:val="1"/>
      <w:numFmt w:val="bullet"/>
      <w:lvlText w:val="o"/>
      <w:lvlJc w:val="left"/>
      <w:pPr>
        <w:ind w:left="3600" w:hanging="360"/>
      </w:pPr>
      <w:rPr>
        <w:rFonts w:ascii="Courier New" w:hAnsi="Courier New" w:cs="Courier New" w:hint="default"/>
      </w:rPr>
    </w:lvl>
    <w:lvl w:ilvl="5" w:tplc="7D349D9A">
      <w:start w:val="1"/>
      <w:numFmt w:val="bullet"/>
      <w:lvlText w:val=""/>
      <w:lvlJc w:val="left"/>
      <w:pPr>
        <w:ind w:left="4320" w:hanging="360"/>
      </w:pPr>
      <w:rPr>
        <w:rFonts w:ascii="Wingdings" w:hAnsi="Wingdings" w:cs="Wingdings" w:hint="default"/>
      </w:rPr>
    </w:lvl>
    <w:lvl w:ilvl="6" w:tplc="B0809E48">
      <w:start w:val="1"/>
      <w:numFmt w:val="bullet"/>
      <w:lvlText w:val=""/>
      <w:lvlJc w:val="left"/>
      <w:pPr>
        <w:ind w:left="5040" w:hanging="360"/>
      </w:pPr>
      <w:rPr>
        <w:rFonts w:ascii="Symbol" w:hAnsi="Symbol" w:cs="Symbol" w:hint="default"/>
      </w:rPr>
    </w:lvl>
    <w:lvl w:ilvl="7" w:tplc="BA98DA68">
      <w:start w:val="1"/>
      <w:numFmt w:val="bullet"/>
      <w:lvlText w:val="o"/>
      <w:lvlJc w:val="left"/>
      <w:pPr>
        <w:ind w:left="5760" w:hanging="360"/>
      </w:pPr>
      <w:rPr>
        <w:rFonts w:ascii="Courier New" w:hAnsi="Courier New" w:cs="Courier New" w:hint="default"/>
      </w:rPr>
    </w:lvl>
    <w:lvl w:ilvl="8" w:tplc="4EC2F512">
      <w:start w:val="1"/>
      <w:numFmt w:val="bullet"/>
      <w:lvlText w:val=""/>
      <w:lvlJc w:val="left"/>
      <w:pPr>
        <w:ind w:left="6480" w:hanging="360"/>
      </w:pPr>
      <w:rPr>
        <w:rFonts w:ascii="Wingdings" w:hAnsi="Wingdings" w:cs="Wingdings" w:hint="default"/>
      </w:rPr>
    </w:lvl>
  </w:abstractNum>
  <w:abstractNum w:abstractNumId="137" w15:restartNumberingAfterBreak="0">
    <w:nsid w:val="6DD43E88"/>
    <w:multiLevelType w:val="hybridMultilevel"/>
    <w:tmpl w:val="70A031F6"/>
    <w:lvl w:ilvl="0" w:tplc="F1DC19A8">
      <w:start w:val="1"/>
      <w:numFmt w:val="bullet"/>
      <w:lvlText w:val=""/>
      <w:lvlJc w:val="left"/>
      <w:pPr>
        <w:ind w:left="720" w:hanging="360"/>
      </w:pPr>
      <w:rPr>
        <w:rFonts w:ascii="Symbol" w:hAnsi="Symbol" w:cs="Symbol" w:hint="default"/>
        <w:sz w:val="18"/>
        <w:szCs w:val="18"/>
      </w:rPr>
    </w:lvl>
    <w:lvl w:ilvl="1" w:tplc="BE961086">
      <w:start w:val="1"/>
      <w:numFmt w:val="bullet"/>
      <w:lvlText w:val="o"/>
      <w:lvlJc w:val="left"/>
      <w:pPr>
        <w:ind w:left="1440" w:hanging="360"/>
      </w:pPr>
      <w:rPr>
        <w:rFonts w:ascii="Courier New" w:hAnsi="Courier New" w:cs="Courier New" w:hint="default"/>
      </w:rPr>
    </w:lvl>
    <w:lvl w:ilvl="2" w:tplc="460ED6AC">
      <w:start w:val="1"/>
      <w:numFmt w:val="bullet"/>
      <w:lvlText w:val=""/>
      <w:lvlJc w:val="left"/>
      <w:pPr>
        <w:ind w:left="2160" w:hanging="360"/>
      </w:pPr>
      <w:rPr>
        <w:rFonts w:ascii="Wingdings" w:hAnsi="Wingdings" w:cs="Wingdings" w:hint="default"/>
      </w:rPr>
    </w:lvl>
    <w:lvl w:ilvl="3" w:tplc="2DC64A5E">
      <w:start w:val="1"/>
      <w:numFmt w:val="bullet"/>
      <w:lvlText w:val=""/>
      <w:lvlJc w:val="left"/>
      <w:pPr>
        <w:ind w:left="2880" w:hanging="360"/>
      </w:pPr>
      <w:rPr>
        <w:rFonts w:ascii="Symbol" w:hAnsi="Symbol" w:cs="Symbol" w:hint="default"/>
      </w:rPr>
    </w:lvl>
    <w:lvl w:ilvl="4" w:tplc="636CBF22">
      <w:start w:val="1"/>
      <w:numFmt w:val="bullet"/>
      <w:lvlText w:val="o"/>
      <w:lvlJc w:val="left"/>
      <w:pPr>
        <w:ind w:left="3600" w:hanging="360"/>
      </w:pPr>
      <w:rPr>
        <w:rFonts w:ascii="Courier New" w:hAnsi="Courier New" w:cs="Courier New" w:hint="default"/>
      </w:rPr>
    </w:lvl>
    <w:lvl w:ilvl="5" w:tplc="F5D0F384">
      <w:start w:val="1"/>
      <w:numFmt w:val="bullet"/>
      <w:lvlText w:val=""/>
      <w:lvlJc w:val="left"/>
      <w:pPr>
        <w:ind w:left="4320" w:hanging="360"/>
      </w:pPr>
      <w:rPr>
        <w:rFonts w:ascii="Wingdings" w:hAnsi="Wingdings" w:cs="Wingdings" w:hint="default"/>
      </w:rPr>
    </w:lvl>
    <w:lvl w:ilvl="6" w:tplc="A68011E0">
      <w:start w:val="1"/>
      <w:numFmt w:val="bullet"/>
      <w:lvlText w:val=""/>
      <w:lvlJc w:val="left"/>
      <w:pPr>
        <w:ind w:left="5040" w:hanging="360"/>
      </w:pPr>
      <w:rPr>
        <w:rFonts w:ascii="Symbol" w:hAnsi="Symbol" w:cs="Symbol" w:hint="default"/>
      </w:rPr>
    </w:lvl>
    <w:lvl w:ilvl="7" w:tplc="FE78E12E">
      <w:start w:val="1"/>
      <w:numFmt w:val="bullet"/>
      <w:lvlText w:val="o"/>
      <w:lvlJc w:val="left"/>
      <w:pPr>
        <w:ind w:left="5760" w:hanging="360"/>
      </w:pPr>
      <w:rPr>
        <w:rFonts w:ascii="Courier New" w:hAnsi="Courier New" w:cs="Courier New" w:hint="default"/>
      </w:rPr>
    </w:lvl>
    <w:lvl w:ilvl="8" w:tplc="6330C542">
      <w:start w:val="1"/>
      <w:numFmt w:val="bullet"/>
      <w:lvlText w:val=""/>
      <w:lvlJc w:val="left"/>
      <w:pPr>
        <w:ind w:left="6480" w:hanging="360"/>
      </w:pPr>
      <w:rPr>
        <w:rFonts w:ascii="Wingdings" w:hAnsi="Wingdings" w:cs="Wingdings" w:hint="default"/>
      </w:rPr>
    </w:lvl>
  </w:abstractNum>
  <w:abstractNum w:abstractNumId="138" w15:restartNumberingAfterBreak="0">
    <w:nsid w:val="6FA18C26"/>
    <w:multiLevelType w:val="hybridMultilevel"/>
    <w:tmpl w:val="FFFFFFFF"/>
    <w:lvl w:ilvl="0" w:tplc="27461B44">
      <w:start w:val="1"/>
      <w:numFmt w:val="bullet"/>
      <w:lvlText w:val="-"/>
      <w:lvlJc w:val="left"/>
      <w:pPr>
        <w:ind w:left="720" w:hanging="360"/>
      </w:pPr>
      <w:rPr>
        <w:rFonts w:ascii="Calibri" w:hAnsi="Calibri" w:hint="default"/>
      </w:rPr>
    </w:lvl>
    <w:lvl w:ilvl="1" w:tplc="7668FD12">
      <w:start w:val="1"/>
      <w:numFmt w:val="bullet"/>
      <w:lvlText w:val="o"/>
      <w:lvlJc w:val="left"/>
      <w:pPr>
        <w:ind w:left="1440" w:hanging="360"/>
      </w:pPr>
      <w:rPr>
        <w:rFonts w:ascii="Courier New" w:hAnsi="Courier New" w:hint="default"/>
      </w:rPr>
    </w:lvl>
    <w:lvl w:ilvl="2" w:tplc="520A9D92">
      <w:start w:val="1"/>
      <w:numFmt w:val="bullet"/>
      <w:lvlText w:val=""/>
      <w:lvlJc w:val="left"/>
      <w:pPr>
        <w:ind w:left="2160" w:hanging="360"/>
      </w:pPr>
      <w:rPr>
        <w:rFonts w:ascii="Wingdings" w:hAnsi="Wingdings" w:hint="default"/>
      </w:rPr>
    </w:lvl>
    <w:lvl w:ilvl="3" w:tplc="73448750">
      <w:start w:val="1"/>
      <w:numFmt w:val="bullet"/>
      <w:lvlText w:val=""/>
      <w:lvlJc w:val="left"/>
      <w:pPr>
        <w:ind w:left="2880" w:hanging="360"/>
      </w:pPr>
      <w:rPr>
        <w:rFonts w:ascii="Symbol" w:hAnsi="Symbol" w:hint="default"/>
      </w:rPr>
    </w:lvl>
    <w:lvl w:ilvl="4" w:tplc="6ED08118">
      <w:start w:val="1"/>
      <w:numFmt w:val="bullet"/>
      <w:lvlText w:val="o"/>
      <w:lvlJc w:val="left"/>
      <w:pPr>
        <w:ind w:left="3600" w:hanging="360"/>
      </w:pPr>
      <w:rPr>
        <w:rFonts w:ascii="Courier New" w:hAnsi="Courier New" w:hint="default"/>
      </w:rPr>
    </w:lvl>
    <w:lvl w:ilvl="5" w:tplc="0E3EDF2A">
      <w:start w:val="1"/>
      <w:numFmt w:val="bullet"/>
      <w:lvlText w:val=""/>
      <w:lvlJc w:val="left"/>
      <w:pPr>
        <w:ind w:left="4320" w:hanging="360"/>
      </w:pPr>
      <w:rPr>
        <w:rFonts w:ascii="Wingdings" w:hAnsi="Wingdings" w:hint="default"/>
      </w:rPr>
    </w:lvl>
    <w:lvl w:ilvl="6" w:tplc="D2604234">
      <w:start w:val="1"/>
      <w:numFmt w:val="bullet"/>
      <w:lvlText w:val=""/>
      <w:lvlJc w:val="left"/>
      <w:pPr>
        <w:ind w:left="5040" w:hanging="360"/>
      </w:pPr>
      <w:rPr>
        <w:rFonts w:ascii="Symbol" w:hAnsi="Symbol" w:hint="default"/>
      </w:rPr>
    </w:lvl>
    <w:lvl w:ilvl="7" w:tplc="25AEE054">
      <w:start w:val="1"/>
      <w:numFmt w:val="bullet"/>
      <w:lvlText w:val="o"/>
      <w:lvlJc w:val="left"/>
      <w:pPr>
        <w:ind w:left="5760" w:hanging="360"/>
      </w:pPr>
      <w:rPr>
        <w:rFonts w:ascii="Courier New" w:hAnsi="Courier New" w:hint="default"/>
      </w:rPr>
    </w:lvl>
    <w:lvl w:ilvl="8" w:tplc="A314B972">
      <w:start w:val="1"/>
      <w:numFmt w:val="bullet"/>
      <w:lvlText w:val=""/>
      <w:lvlJc w:val="left"/>
      <w:pPr>
        <w:ind w:left="6480" w:hanging="360"/>
      </w:pPr>
      <w:rPr>
        <w:rFonts w:ascii="Wingdings" w:hAnsi="Wingdings" w:hint="default"/>
      </w:rPr>
    </w:lvl>
  </w:abstractNum>
  <w:abstractNum w:abstractNumId="139" w15:restartNumberingAfterBreak="0">
    <w:nsid w:val="6FC77A47"/>
    <w:multiLevelType w:val="hybridMultilevel"/>
    <w:tmpl w:val="83FE405E"/>
    <w:lvl w:ilvl="0" w:tplc="08760E32">
      <w:numFmt w:val="bullet"/>
      <w:lvlText w:val=""/>
      <w:lvlJc w:val="left"/>
      <w:pPr>
        <w:ind w:left="833" w:hanging="360"/>
      </w:pPr>
      <w:rPr>
        <w:rFonts w:ascii="Symbol" w:eastAsia="Symbol" w:hAnsi="Symbol" w:cs="Symbol" w:hint="default"/>
        <w:b w:val="0"/>
        <w:bCs w:val="0"/>
        <w:i w:val="0"/>
        <w:iCs w:val="0"/>
        <w:color w:val="D70036"/>
        <w:spacing w:val="0"/>
        <w:w w:val="100"/>
        <w:sz w:val="22"/>
        <w:szCs w:val="22"/>
        <w:lang w:val="sl-SI" w:eastAsia="en-US" w:bidi="ar-SA"/>
      </w:rPr>
    </w:lvl>
    <w:lvl w:ilvl="1" w:tplc="04240001">
      <w:start w:val="1"/>
      <w:numFmt w:val="bullet"/>
      <w:lvlText w:val=""/>
      <w:lvlJc w:val="left"/>
      <w:pPr>
        <w:ind w:left="1495" w:hanging="360"/>
      </w:pPr>
      <w:rPr>
        <w:rFonts w:ascii="Symbol" w:hAnsi="Symbol" w:hint="default"/>
        <w:b w:val="0"/>
        <w:bCs w:val="0"/>
        <w:i w:val="0"/>
        <w:iCs w:val="0"/>
        <w:spacing w:val="0"/>
        <w:w w:val="100"/>
        <w:sz w:val="22"/>
        <w:szCs w:val="22"/>
        <w:lang w:val="sl-SI" w:eastAsia="en-US" w:bidi="ar-SA"/>
      </w:rPr>
    </w:lvl>
    <w:lvl w:ilvl="2" w:tplc="9A52B156">
      <w:numFmt w:val="bullet"/>
      <w:lvlText w:val="•"/>
      <w:lvlJc w:val="left"/>
      <w:pPr>
        <w:ind w:left="2566" w:hanging="360"/>
      </w:pPr>
      <w:rPr>
        <w:rFonts w:hint="default"/>
        <w:lang w:val="sl-SI" w:eastAsia="en-US" w:bidi="ar-SA"/>
      </w:rPr>
    </w:lvl>
    <w:lvl w:ilvl="3" w:tplc="9FCA6F66">
      <w:numFmt w:val="bullet"/>
      <w:lvlText w:val="•"/>
      <w:lvlJc w:val="left"/>
      <w:pPr>
        <w:ind w:left="3573" w:hanging="360"/>
      </w:pPr>
      <w:rPr>
        <w:rFonts w:hint="default"/>
        <w:lang w:val="sl-SI" w:eastAsia="en-US" w:bidi="ar-SA"/>
      </w:rPr>
    </w:lvl>
    <w:lvl w:ilvl="4" w:tplc="F9F6DF96">
      <w:numFmt w:val="bullet"/>
      <w:lvlText w:val="•"/>
      <w:lvlJc w:val="left"/>
      <w:pPr>
        <w:ind w:left="4580" w:hanging="360"/>
      </w:pPr>
      <w:rPr>
        <w:rFonts w:hint="default"/>
        <w:lang w:val="sl-SI" w:eastAsia="en-US" w:bidi="ar-SA"/>
      </w:rPr>
    </w:lvl>
    <w:lvl w:ilvl="5" w:tplc="368AB962">
      <w:numFmt w:val="bullet"/>
      <w:lvlText w:val="•"/>
      <w:lvlJc w:val="left"/>
      <w:pPr>
        <w:ind w:left="5586" w:hanging="360"/>
      </w:pPr>
      <w:rPr>
        <w:rFonts w:hint="default"/>
        <w:lang w:val="sl-SI" w:eastAsia="en-US" w:bidi="ar-SA"/>
      </w:rPr>
    </w:lvl>
    <w:lvl w:ilvl="6" w:tplc="8B166394">
      <w:numFmt w:val="bullet"/>
      <w:lvlText w:val="•"/>
      <w:lvlJc w:val="left"/>
      <w:pPr>
        <w:ind w:left="6593" w:hanging="360"/>
      </w:pPr>
      <w:rPr>
        <w:rFonts w:hint="default"/>
        <w:lang w:val="sl-SI" w:eastAsia="en-US" w:bidi="ar-SA"/>
      </w:rPr>
    </w:lvl>
    <w:lvl w:ilvl="7" w:tplc="875694C4">
      <w:numFmt w:val="bullet"/>
      <w:lvlText w:val="•"/>
      <w:lvlJc w:val="left"/>
      <w:pPr>
        <w:ind w:left="7600" w:hanging="360"/>
      </w:pPr>
      <w:rPr>
        <w:rFonts w:hint="default"/>
        <w:lang w:val="sl-SI" w:eastAsia="en-US" w:bidi="ar-SA"/>
      </w:rPr>
    </w:lvl>
    <w:lvl w:ilvl="8" w:tplc="AD309902">
      <w:numFmt w:val="bullet"/>
      <w:lvlText w:val="•"/>
      <w:lvlJc w:val="left"/>
      <w:pPr>
        <w:ind w:left="8606" w:hanging="360"/>
      </w:pPr>
      <w:rPr>
        <w:rFonts w:hint="default"/>
        <w:lang w:val="sl-SI" w:eastAsia="en-US" w:bidi="ar-SA"/>
      </w:rPr>
    </w:lvl>
  </w:abstractNum>
  <w:abstractNum w:abstractNumId="140"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1" w15:restartNumberingAfterBreak="0">
    <w:nsid w:val="708614C9"/>
    <w:multiLevelType w:val="hybridMultilevel"/>
    <w:tmpl w:val="0B340448"/>
    <w:lvl w:ilvl="0" w:tplc="9E3E578A">
      <w:start w:val="1"/>
      <w:numFmt w:val="bullet"/>
      <w:lvlText w:val=""/>
      <w:lvlJc w:val="left"/>
      <w:pPr>
        <w:ind w:left="720" w:hanging="360"/>
      </w:pPr>
      <w:rPr>
        <w:rFonts w:ascii="Symbol" w:hAnsi="Symbol" w:cs="Symbol" w:hint="default"/>
        <w:sz w:val="18"/>
        <w:szCs w:val="18"/>
      </w:rPr>
    </w:lvl>
    <w:lvl w:ilvl="1" w:tplc="D19E29CE">
      <w:start w:val="1"/>
      <w:numFmt w:val="bullet"/>
      <w:lvlText w:val="o"/>
      <w:lvlJc w:val="left"/>
      <w:pPr>
        <w:ind w:left="1440" w:hanging="360"/>
      </w:pPr>
      <w:rPr>
        <w:rFonts w:ascii="Courier New" w:hAnsi="Courier New" w:cs="Courier New" w:hint="default"/>
      </w:rPr>
    </w:lvl>
    <w:lvl w:ilvl="2" w:tplc="3BC8B32C">
      <w:start w:val="1"/>
      <w:numFmt w:val="bullet"/>
      <w:lvlText w:val=""/>
      <w:lvlJc w:val="left"/>
      <w:pPr>
        <w:ind w:left="2160" w:hanging="360"/>
      </w:pPr>
      <w:rPr>
        <w:rFonts w:ascii="Wingdings" w:hAnsi="Wingdings" w:cs="Wingdings" w:hint="default"/>
      </w:rPr>
    </w:lvl>
    <w:lvl w:ilvl="3" w:tplc="26FCF32A">
      <w:start w:val="1"/>
      <w:numFmt w:val="bullet"/>
      <w:lvlText w:val=""/>
      <w:lvlJc w:val="left"/>
      <w:pPr>
        <w:ind w:left="2880" w:hanging="360"/>
      </w:pPr>
      <w:rPr>
        <w:rFonts w:ascii="Symbol" w:hAnsi="Symbol" w:cs="Symbol" w:hint="default"/>
      </w:rPr>
    </w:lvl>
    <w:lvl w:ilvl="4" w:tplc="33C214D8">
      <w:start w:val="1"/>
      <w:numFmt w:val="bullet"/>
      <w:lvlText w:val="o"/>
      <w:lvlJc w:val="left"/>
      <w:pPr>
        <w:ind w:left="3600" w:hanging="360"/>
      </w:pPr>
      <w:rPr>
        <w:rFonts w:ascii="Courier New" w:hAnsi="Courier New" w:cs="Courier New" w:hint="default"/>
      </w:rPr>
    </w:lvl>
    <w:lvl w:ilvl="5" w:tplc="1F5A105A">
      <w:start w:val="1"/>
      <w:numFmt w:val="bullet"/>
      <w:lvlText w:val=""/>
      <w:lvlJc w:val="left"/>
      <w:pPr>
        <w:ind w:left="4320" w:hanging="360"/>
      </w:pPr>
      <w:rPr>
        <w:rFonts w:ascii="Wingdings" w:hAnsi="Wingdings" w:cs="Wingdings" w:hint="default"/>
      </w:rPr>
    </w:lvl>
    <w:lvl w:ilvl="6" w:tplc="8C38E8F4">
      <w:start w:val="1"/>
      <w:numFmt w:val="bullet"/>
      <w:lvlText w:val=""/>
      <w:lvlJc w:val="left"/>
      <w:pPr>
        <w:ind w:left="5040" w:hanging="360"/>
      </w:pPr>
      <w:rPr>
        <w:rFonts w:ascii="Symbol" w:hAnsi="Symbol" w:cs="Symbol" w:hint="default"/>
      </w:rPr>
    </w:lvl>
    <w:lvl w:ilvl="7" w:tplc="9D8C85AE">
      <w:start w:val="1"/>
      <w:numFmt w:val="bullet"/>
      <w:lvlText w:val="o"/>
      <w:lvlJc w:val="left"/>
      <w:pPr>
        <w:ind w:left="5760" w:hanging="360"/>
      </w:pPr>
      <w:rPr>
        <w:rFonts w:ascii="Courier New" w:hAnsi="Courier New" w:cs="Courier New" w:hint="default"/>
      </w:rPr>
    </w:lvl>
    <w:lvl w:ilvl="8" w:tplc="C5C82298">
      <w:start w:val="1"/>
      <w:numFmt w:val="bullet"/>
      <w:lvlText w:val=""/>
      <w:lvlJc w:val="left"/>
      <w:pPr>
        <w:ind w:left="6480" w:hanging="360"/>
      </w:pPr>
      <w:rPr>
        <w:rFonts w:ascii="Wingdings" w:hAnsi="Wingdings" w:cs="Wingdings" w:hint="default"/>
      </w:rPr>
    </w:lvl>
  </w:abstractNum>
  <w:abstractNum w:abstractNumId="142" w15:restartNumberingAfterBreak="0">
    <w:nsid w:val="72853BB6"/>
    <w:multiLevelType w:val="hybridMultilevel"/>
    <w:tmpl w:val="E7DC6190"/>
    <w:lvl w:ilvl="0" w:tplc="53A8E2DE">
      <w:start w:val="1"/>
      <w:numFmt w:val="bullet"/>
      <w:lvlText w:val=""/>
      <w:lvlJc w:val="left"/>
      <w:pPr>
        <w:ind w:left="720" w:hanging="360"/>
      </w:pPr>
      <w:rPr>
        <w:rFonts w:ascii="Symbol" w:hAnsi="Symbol" w:cs="Symbol" w:hint="default"/>
        <w:sz w:val="18"/>
        <w:szCs w:val="18"/>
      </w:rPr>
    </w:lvl>
    <w:lvl w:ilvl="1" w:tplc="11AC5588">
      <w:start w:val="1"/>
      <w:numFmt w:val="bullet"/>
      <w:lvlText w:val="o"/>
      <w:lvlJc w:val="left"/>
      <w:pPr>
        <w:ind w:left="1440" w:hanging="360"/>
      </w:pPr>
      <w:rPr>
        <w:rFonts w:ascii="Courier New" w:hAnsi="Courier New" w:cs="Courier New" w:hint="default"/>
      </w:rPr>
    </w:lvl>
    <w:lvl w:ilvl="2" w:tplc="AEEE5CC0">
      <w:start w:val="1"/>
      <w:numFmt w:val="bullet"/>
      <w:lvlText w:val=""/>
      <w:lvlJc w:val="left"/>
      <w:pPr>
        <w:ind w:left="2160" w:hanging="360"/>
      </w:pPr>
      <w:rPr>
        <w:rFonts w:ascii="Wingdings" w:hAnsi="Wingdings" w:cs="Wingdings" w:hint="default"/>
      </w:rPr>
    </w:lvl>
    <w:lvl w:ilvl="3" w:tplc="97D67E3E">
      <w:start w:val="1"/>
      <w:numFmt w:val="bullet"/>
      <w:lvlText w:val=""/>
      <w:lvlJc w:val="left"/>
      <w:pPr>
        <w:ind w:left="2880" w:hanging="360"/>
      </w:pPr>
      <w:rPr>
        <w:rFonts w:ascii="Symbol" w:hAnsi="Symbol" w:cs="Symbol" w:hint="default"/>
      </w:rPr>
    </w:lvl>
    <w:lvl w:ilvl="4" w:tplc="9C6EABCC">
      <w:start w:val="1"/>
      <w:numFmt w:val="bullet"/>
      <w:lvlText w:val="o"/>
      <w:lvlJc w:val="left"/>
      <w:pPr>
        <w:ind w:left="3600" w:hanging="360"/>
      </w:pPr>
      <w:rPr>
        <w:rFonts w:ascii="Courier New" w:hAnsi="Courier New" w:cs="Courier New" w:hint="default"/>
      </w:rPr>
    </w:lvl>
    <w:lvl w:ilvl="5" w:tplc="64741D80">
      <w:start w:val="1"/>
      <w:numFmt w:val="bullet"/>
      <w:lvlText w:val=""/>
      <w:lvlJc w:val="left"/>
      <w:pPr>
        <w:ind w:left="4320" w:hanging="360"/>
      </w:pPr>
      <w:rPr>
        <w:rFonts w:ascii="Wingdings" w:hAnsi="Wingdings" w:cs="Wingdings" w:hint="default"/>
      </w:rPr>
    </w:lvl>
    <w:lvl w:ilvl="6" w:tplc="FCDAC328">
      <w:start w:val="1"/>
      <w:numFmt w:val="bullet"/>
      <w:lvlText w:val=""/>
      <w:lvlJc w:val="left"/>
      <w:pPr>
        <w:ind w:left="5040" w:hanging="360"/>
      </w:pPr>
      <w:rPr>
        <w:rFonts w:ascii="Symbol" w:hAnsi="Symbol" w:cs="Symbol" w:hint="default"/>
      </w:rPr>
    </w:lvl>
    <w:lvl w:ilvl="7" w:tplc="7812A5DC">
      <w:start w:val="1"/>
      <w:numFmt w:val="bullet"/>
      <w:lvlText w:val="o"/>
      <w:lvlJc w:val="left"/>
      <w:pPr>
        <w:ind w:left="5760" w:hanging="360"/>
      </w:pPr>
      <w:rPr>
        <w:rFonts w:ascii="Courier New" w:hAnsi="Courier New" w:cs="Courier New" w:hint="default"/>
      </w:rPr>
    </w:lvl>
    <w:lvl w:ilvl="8" w:tplc="8F1207CC">
      <w:start w:val="1"/>
      <w:numFmt w:val="bullet"/>
      <w:lvlText w:val=""/>
      <w:lvlJc w:val="left"/>
      <w:pPr>
        <w:ind w:left="6480" w:hanging="360"/>
      </w:pPr>
      <w:rPr>
        <w:rFonts w:ascii="Wingdings" w:hAnsi="Wingdings" w:cs="Wingdings" w:hint="default"/>
      </w:rPr>
    </w:lvl>
  </w:abstractNum>
  <w:abstractNum w:abstractNumId="143" w15:restartNumberingAfterBreak="0">
    <w:nsid w:val="7320613F"/>
    <w:multiLevelType w:val="hybridMultilevel"/>
    <w:tmpl w:val="EB4ECC8A"/>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4" w15:restartNumberingAfterBreak="0">
    <w:nsid w:val="73CF1B2E"/>
    <w:multiLevelType w:val="hybridMultilevel"/>
    <w:tmpl w:val="9B8A64A4"/>
    <w:lvl w:ilvl="0" w:tplc="FFFFFFFF">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5" w15:restartNumberingAfterBreak="0">
    <w:nsid w:val="74314A47"/>
    <w:multiLevelType w:val="hybridMultilevel"/>
    <w:tmpl w:val="22464048"/>
    <w:lvl w:ilvl="0" w:tplc="FFCCFA6A">
      <w:start w:val="3"/>
      <w:numFmt w:val="bullet"/>
      <w:lvlText w:val="-"/>
      <w:lvlJc w:val="left"/>
      <w:pPr>
        <w:ind w:left="360" w:hanging="360"/>
      </w:pPr>
      <w:rPr>
        <w:rFonts w:ascii="Calibri" w:eastAsia="Times New Roman" w:hAnsi="Calibri" w:cs="Calibri" w:hint="default"/>
        <w:u w:val="singl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6" w15:restartNumberingAfterBreak="0">
    <w:nsid w:val="745E08D5"/>
    <w:multiLevelType w:val="hybridMultilevel"/>
    <w:tmpl w:val="104A39C8"/>
    <w:lvl w:ilvl="0" w:tplc="1C5C7414">
      <w:start w:val="1"/>
      <w:numFmt w:val="bullet"/>
      <w:lvlText w:val=""/>
      <w:lvlJc w:val="left"/>
      <w:pPr>
        <w:ind w:left="720" w:hanging="360"/>
      </w:pPr>
      <w:rPr>
        <w:rFonts w:ascii="Symbol" w:hAnsi="Symbol" w:cs="Symbol" w:hint="default"/>
        <w:sz w:val="18"/>
        <w:szCs w:val="18"/>
      </w:rPr>
    </w:lvl>
    <w:lvl w:ilvl="1" w:tplc="9DFEA5B8">
      <w:start w:val="1"/>
      <w:numFmt w:val="bullet"/>
      <w:lvlText w:val="o"/>
      <w:lvlJc w:val="left"/>
      <w:pPr>
        <w:ind w:left="1440" w:hanging="360"/>
      </w:pPr>
      <w:rPr>
        <w:rFonts w:ascii="Courier New" w:hAnsi="Courier New" w:cs="Courier New" w:hint="default"/>
      </w:rPr>
    </w:lvl>
    <w:lvl w:ilvl="2" w:tplc="08C82B06">
      <w:start w:val="1"/>
      <w:numFmt w:val="bullet"/>
      <w:lvlText w:val=""/>
      <w:lvlJc w:val="left"/>
      <w:pPr>
        <w:ind w:left="2160" w:hanging="360"/>
      </w:pPr>
      <w:rPr>
        <w:rFonts w:ascii="Wingdings" w:hAnsi="Wingdings" w:cs="Wingdings" w:hint="default"/>
      </w:rPr>
    </w:lvl>
    <w:lvl w:ilvl="3" w:tplc="D90E9DDE">
      <w:start w:val="1"/>
      <w:numFmt w:val="bullet"/>
      <w:lvlText w:val=""/>
      <w:lvlJc w:val="left"/>
      <w:pPr>
        <w:ind w:left="2880" w:hanging="360"/>
      </w:pPr>
      <w:rPr>
        <w:rFonts w:ascii="Symbol" w:hAnsi="Symbol" w:cs="Symbol" w:hint="default"/>
      </w:rPr>
    </w:lvl>
    <w:lvl w:ilvl="4" w:tplc="D8B4F064">
      <w:start w:val="1"/>
      <w:numFmt w:val="bullet"/>
      <w:lvlText w:val="o"/>
      <w:lvlJc w:val="left"/>
      <w:pPr>
        <w:ind w:left="3600" w:hanging="360"/>
      </w:pPr>
      <w:rPr>
        <w:rFonts w:ascii="Courier New" w:hAnsi="Courier New" w:cs="Courier New" w:hint="default"/>
      </w:rPr>
    </w:lvl>
    <w:lvl w:ilvl="5" w:tplc="AF221B0A">
      <w:start w:val="1"/>
      <w:numFmt w:val="bullet"/>
      <w:lvlText w:val=""/>
      <w:lvlJc w:val="left"/>
      <w:pPr>
        <w:ind w:left="4320" w:hanging="360"/>
      </w:pPr>
      <w:rPr>
        <w:rFonts w:ascii="Wingdings" w:hAnsi="Wingdings" w:cs="Wingdings" w:hint="default"/>
      </w:rPr>
    </w:lvl>
    <w:lvl w:ilvl="6" w:tplc="AAC25326">
      <w:start w:val="1"/>
      <w:numFmt w:val="bullet"/>
      <w:lvlText w:val=""/>
      <w:lvlJc w:val="left"/>
      <w:pPr>
        <w:ind w:left="5040" w:hanging="360"/>
      </w:pPr>
      <w:rPr>
        <w:rFonts w:ascii="Symbol" w:hAnsi="Symbol" w:cs="Symbol" w:hint="default"/>
      </w:rPr>
    </w:lvl>
    <w:lvl w:ilvl="7" w:tplc="438A80EA">
      <w:start w:val="1"/>
      <w:numFmt w:val="bullet"/>
      <w:lvlText w:val="o"/>
      <w:lvlJc w:val="left"/>
      <w:pPr>
        <w:ind w:left="5760" w:hanging="360"/>
      </w:pPr>
      <w:rPr>
        <w:rFonts w:ascii="Courier New" w:hAnsi="Courier New" w:cs="Courier New" w:hint="default"/>
      </w:rPr>
    </w:lvl>
    <w:lvl w:ilvl="8" w:tplc="0B60DEEE">
      <w:start w:val="1"/>
      <w:numFmt w:val="bullet"/>
      <w:lvlText w:val=""/>
      <w:lvlJc w:val="left"/>
      <w:pPr>
        <w:ind w:left="6480" w:hanging="360"/>
      </w:pPr>
      <w:rPr>
        <w:rFonts w:ascii="Wingdings" w:hAnsi="Wingdings" w:cs="Wingdings" w:hint="default"/>
      </w:rPr>
    </w:lvl>
  </w:abstractNum>
  <w:abstractNum w:abstractNumId="147" w15:restartNumberingAfterBreak="0">
    <w:nsid w:val="75033B94"/>
    <w:multiLevelType w:val="multilevel"/>
    <w:tmpl w:val="C408F1BA"/>
    <w:lvl w:ilvl="0">
      <w:start w:val="1"/>
      <w:numFmt w:val="decimal"/>
      <w:lvlText w:val="%1."/>
      <w:lvlJc w:val="left"/>
      <w:pPr>
        <w:ind w:left="474" w:hanging="361"/>
      </w:pPr>
      <w:rPr>
        <w:rFonts w:ascii="Arial" w:eastAsia="Arial" w:hAnsi="Arial" w:cs="Arial" w:hint="default"/>
        <w:b/>
        <w:bCs/>
        <w:i w:val="0"/>
        <w:iCs w:val="0"/>
        <w:spacing w:val="0"/>
        <w:w w:val="100"/>
        <w:sz w:val="36"/>
        <w:szCs w:val="36"/>
        <w:lang w:val="sl-SI" w:eastAsia="en-US" w:bidi="ar-SA"/>
      </w:rPr>
    </w:lvl>
    <w:lvl w:ilvl="1">
      <w:start w:val="1"/>
      <w:numFmt w:val="decimal"/>
      <w:lvlText w:val="%1.%2."/>
      <w:lvlJc w:val="left"/>
      <w:pPr>
        <w:ind w:left="1081" w:hanging="1081"/>
      </w:pPr>
      <w:rPr>
        <w:rFonts w:ascii="Arial" w:eastAsia="Arial" w:hAnsi="Arial" w:cs="Arial" w:hint="default"/>
        <w:b/>
        <w:bCs/>
        <w:i w:val="0"/>
        <w:iCs w:val="0"/>
        <w:spacing w:val="0"/>
        <w:w w:val="100"/>
        <w:sz w:val="28"/>
        <w:szCs w:val="28"/>
        <w:lang w:val="sl-SI" w:eastAsia="en-US" w:bidi="ar-SA"/>
      </w:rPr>
    </w:lvl>
    <w:lvl w:ilvl="2">
      <w:numFmt w:val="bullet"/>
      <w:lvlText w:val=""/>
      <w:lvlJc w:val="left"/>
      <w:pPr>
        <w:ind w:left="904" w:hanging="361"/>
      </w:pPr>
      <w:rPr>
        <w:rFonts w:ascii="Symbol" w:eastAsia="Symbol" w:hAnsi="Symbol" w:cs="Symbol" w:hint="default"/>
        <w:spacing w:val="0"/>
        <w:w w:val="100"/>
        <w:lang w:val="sl-SI" w:eastAsia="en-US" w:bidi="ar-SA"/>
      </w:rPr>
    </w:lvl>
    <w:lvl w:ilvl="3">
      <w:numFmt w:val="bullet"/>
      <w:lvlText w:val=""/>
      <w:lvlJc w:val="left"/>
      <w:pPr>
        <w:ind w:left="1554" w:hanging="361"/>
      </w:pPr>
      <w:rPr>
        <w:rFonts w:ascii="Symbol" w:eastAsia="Symbol" w:hAnsi="Symbol" w:cs="Symbol" w:hint="default"/>
        <w:b w:val="0"/>
        <w:bCs w:val="0"/>
        <w:i w:val="0"/>
        <w:iCs w:val="0"/>
        <w:spacing w:val="0"/>
        <w:w w:val="100"/>
        <w:sz w:val="21"/>
        <w:szCs w:val="21"/>
        <w:lang w:val="sl-SI" w:eastAsia="en-US" w:bidi="ar-SA"/>
      </w:rPr>
    </w:lvl>
    <w:lvl w:ilvl="4">
      <w:numFmt w:val="bullet"/>
      <w:lvlText w:val="•"/>
      <w:lvlJc w:val="left"/>
      <w:pPr>
        <w:ind w:left="1950" w:hanging="361"/>
      </w:pPr>
      <w:rPr>
        <w:rFonts w:hint="default"/>
        <w:lang w:val="sl-SI" w:eastAsia="en-US" w:bidi="ar-SA"/>
      </w:rPr>
    </w:lvl>
    <w:lvl w:ilvl="5">
      <w:numFmt w:val="bullet"/>
      <w:lvlText w:val="•"/>
      <w:lvlJc w:val="left"/>
      <w:pPr>
        <w:ind w:left="2341" w:hanging="361"/>
      </w:pPr>
      <w:rPr>
        <w:rFonts w:hint="default"/>
        <w:lang w:val="sl-SI" w:eastAsia="en-US" w:bidi="ar-SA"/>
      </w:rPr>
    </w:lvl>
    <w:lvl w:ilvl="6">
      <w:numFmt w:val="bullet"/>
      <w:lvlText w:val="•"/>
      <w:lvlJc w:val="left"/>
      <w:pPr>
        <w:ind w:left="2731" w:hanging="361"/>
      </w:pPr>
      <w:rPr>
        <w:rFonts w:hint="default"/>
        <w:lang w:val="sl-SI" w:eastAsia="en-US" w:bidi="ar-SA"/>
      </w:rPr>
    </w:lvl>
    <w:lvl w:ilvl="7">
      <w:numFmt w:val="bullet"/>
      <w:lvlText w:val="•"/>
      <w:lvlJc w:val="left"/>
      <w:pPr>
        <w:ind w:left="3122" w:hanging="361"/>
      </w:pPr>
      <w:rPr>
        <w:rFonts w:hint="default"/>
        <w:lang w:val="sl-SI" w:eastAsia="en-US" w:bidi="ar-SA"/>
      </w:rPr>
    </w:lvl>
    <w:lvl w:ilvl="8">
      <w:numFmt w:val="bullet"/>
      <w:lvlText w:val="•"/>
      <w:lvlJc w:val="left"/>
      <w:pPr>
        <w:ind w:left="3512" w:hanging="361"/>
      </w:pPr>
      <w:rPr>
        <w:rFonts w:hint="default"/>
        <w:lang w:val="sl-SI" w:eastAsia="en-US" w:bidi="ar-SA"/>
      </w:rPr>
    </w:lvl>
  </w:abstractNum>
  <w:abstractNum w:abstractNumId="148"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77A8368A"/>
    <w:multiLevelType w:val="hybridMultilevel"/>
    <w:tmpl w:val="3DDA4A24"/>
    <w:lvl w:ilvl="0" w:tplc="99028D7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3B0C83A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0" w15:restartNumberingAfterBreak="0">
    <w:nsid w:val="77AE0D2C"/>
    <w:multiLevelType w:val="hybridMultilevel"/>
    <w:tmpl w:val="2C46CDC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78883B31"/>
    <w:multiLevelType w:val="hybridMultilevel"/>
    <w:tmpl w:val="FEBE80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2" w15:restartNumberingAfterBreak="0">
    <w:nsid w:val="79253FFB"/>
    <w:multiLevelType w:val="hybridMultilevel"/>
    <w:tmpl w:val="8998033E"/>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3"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79F87FA5"/>
    <w:multiLevelType w:val="hybridMultilevel"/>
    <w:tmpl w:val="25F8EF66"/>
    <w:lvl w:ilvl="0" w:tplc="AEC687C2">
      <w:start w:val="1"/>
      <w:numFmt w:val="decimal"/>
      <w:lvlText w:val="%1."/>
      <w:lvlJc w:val="left"/>
      <w:pPr>
        <w:ind w:left="5180" w:hanging="360"/>
      </w:pPr>
      <w:rPr>
        <w:b/>
        <w:bCs/>
        <w:sz w:val="18"/>
        <w:szCs w:val="18"/>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9F866516">
      <w:start w:val="1"/>
      <w:numFmt w:val="decimal"/>
      <w:lvlText w:val="%4."/>
      <w:lvlJc w:val="left"/>
      <w:pPr>
        <w:tabs>
          <w:tab w:val="num" w:pos="2880"/>
        </w:tabs>
        <w:ind w:left="2880" w:hanging="360"/>
      </w:pPr>
      <w:rPr>
        <w:rFonts w:asciiTheme="minorHAnsi" w:eastAsia="Times New Roman" w:hAnsiTheme="minorHAnsi" w:cstheme="minorHAnsi"/>
      </w:r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5" w15:restartNumberingAfterBreak="0">
    <w:nsid w:val="7B286EBC"/>
    <w:multiLevelType w:val="hybridMultilevel"/>
    <w:tmpl w:val="DBFE3F18"/>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6" w15:restartNumberingAfterBreak="0">
    <w:nsid w:val="7B3316CD"/>
    <w:multiLevelType w:val="hybridMultilevel"/>
    <w:tmpl w:val="E964473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7" w15:restartNumberingAfterBreak="0">
    <w:nsid w:val="7B6105F1"/>
    <w:multiLevelType w:val="hybridMultilevel"/>
    <w:tmpl w:val="487C445A"/>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8" w15:restartNumberingAfterBreak="0">
    <w:nsid w:val="7D54506A"/>
    <w:multiLevelType w:val="hybridMultilevel"/>
    <w:tmpl w:val="5F04A816"/>
    <w:lvl w:ilvl="0" w:tplc="04240001">
      <w:start w:val="1"/>
      <w:numFmt w:val="bullet"/>
      <w:pStyle w:val="List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7D9E6704"/>
    <w:multiLevelType w:val="hybridMultilevel"/>
    <w:tmpl w:val="304C3A46"/>
    <w:lvl w:ilvl="0" w:tplc="39223588">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0" w15:restartNumberingAfterBreak="0">
    <w:nsid w:val="7DB96DB2"/>
    <w:multiLevelType w:val="hybridMultilevel"/>
    <w:tmpl w:val="24B0FF14"/>
    <w:lvl w:ilvl="0" w:tplc="460A586A">
      <w:start w:val="1"/>
      <w:numFmt w:val="bullet"/>
      <w:lvlText w:val=""/>
      <w:lvlJc w:val="left"/>
      <w:pPr>
        <w:ind w:left="720" w:hanging="360"/>
      </w:pPr>
      <w:rPr>
        <w:rFonts w:ascii="Symbol" w:hAnsi="Symbol" w:cs="Symbol" w:hint="default"/>
        <w:sz w:val="18"/>
        <w:szCs w:val="18"/>
      </w:rPr>
    </w:lvl>
    <w:lvl w:ilvl="1" w:tplc="395AA5EC">
      <w:start w:val="1"/>
      <w:numFmt w:val="bullet"/>
      <w:lvlText w:val="o"/>
      <w:lvlJc w:val="left"/>
      <w:pPr>
        <w:ind w:left="1440" w:hanging="360"/>
      </w:pPr>
      <w:rPr>
        <w:rFonts w:ascii="Courier New" w:hAnsi="Courier New" w:cs="Courier New" w:hint="default"/>
      </w:rPr>
    </w:lvl>
    <w:lvl w:ilvl="2" w:tplc="E69EE848">
      <w:start w:val="1"/>
      <w:numFmt w:val="bullet"/>
      <w:lvlText w:val=""/>
      <w:lvlJc w:val="left"/>
      <w:pPr>
        <w:ind w:left="2160" w:hanging="360"/>
      </w:pPr>
      <w:rPr>
        <w:rFonts w:ascii="Wingdings" w:hAnsi="Wingdings" w:cs="Wingdings" w:hint="default"/>
      </w:rPr>
    </w:lvl>
    <w:lvl w:ilvl="3" w:tplc="A8CAEF8E">
      <w:start w:val="1"/>
      <w:numFmt w:val="bullet"/>
      <w:lvlText w:val=""/>
      <w:lvlJc w:val="left"/>
      <w:pPr>
        <w:ind w:left="2880" w:hanging="360"/>
      </w:pPr>
      <w:rPr>
        <w:rFonts w:ascii="Symbol" w:hAnsi="Symbol" w:cs="Symbol" w:hint="default"/>
      </w:rPr>
    </w:lvl>
    <w:lvl w:ilvl="4" w:tplc="B32E57D2">
      <w:start w:val="1"/>
      <w:numFmt w:val="bullet"/>
      <w:lvlText w:val="o"/>
      <w:lvlJc w:val="left"/>
      <w:pPr>
        <w:ind w:left="3600" w:hanging="360"/>
      </w:pPr>
      <w:rPr>
        <w:rFonts w:ascii="Courier New" w:hAnsi="Courier New" w:cs="Courier New" w:hint="default"/>
      </w:rPr>
    </w:lvl>
    <w:lvl w:ilvl="5" w:tplc="681EAC40">
      <w:start w:val="1"/>
      <w:numFmt w:val="bullet"/>
      <w:lvlText w:val=""/>
      <w:lvlJc w:val="left"/>
      <w:pPr>
        <w:ind w:left="4320" w:hanging="360"/>
      </w:pPr>
      <w:rPr>
        <w:rFonts w:ascii="Wingdings" w:hAnsi="Wingdings" w:cs="Wingdings" w:hint="default"/>
      </w:rPr>
    </w:lvl>
    <w:lvl w:ilvl="6" w:tplc="AFCA4728">
      <w:start w:val="1"/>
      <w:numFmt w:val="bullet"/>
      <w:lvlText w:val=""/>
      <w:lvlJc w:val="left"/>
      <w:pPr>
        <w:ind w:left="5040" w:hanging="360"/>
      </w:pPr>
      <w:rPr>
        <w:rFonts w:ascii="Symbol" w:hAnsi="Symbol" w:cs="Symbol" w:hint="default"/>
      </w:rPr>
    </w:lvl>
    <w:lvl w:ilvl="7" w:tplc="4976969C">
      <w:start w:val="1"/>
      <w:numFmt w:val="bullet"/>
      <w:lvlText w:val="o"/>
      <w:lvlJc w:val="left"/>
      <w:pPr>
        <w:ind w:left="5760" w:hanging="360"/>
      </w:pPr>
      <w:rPr>
        <w:rFonts w:ascii="Courier New" w:hAnsi="Courier New" w:cs="Courier New" w:hint="default"/>
      </w:rPr>
    </w:lvl>
    <w:lvl w:ilvl="8" w:tplc="8DD0FE98">
      <w:start w:val="1"/>
      <w:numFmt w:val="bullet"/>
      <w:lvlText w:val=""/>
      <w:lvlJc w:val="left"/>
      <w:pPr>
        <w:ind w:left="6480" w:hanging="360"/>
      </w:pPr>
      <w:rPr>
        <w:rFonts w:ascii="Wingdings" w:hAnsi="Wingdings" w:cs="Wingdings" w:hint="default"/>
      </w:rPr>
    </w:lvl>
  </w:abstractNum>
  <w:abstractNum w:abstractNumId="161" w15:restartNumberingAfterBreak="0">
    <w:nsid w:val="7E113018"/>
    <w:multiLevelType w:val="hybridMultilevel"/>
    <w:tmpl w:val="859401EC"/>
    <w:lvl w:ilvl="0" w:tplc="ADBA4E5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2" w15:restartNumberingAfterBreak="0">
    <w:nsid w:val="7EE44E16"/>
    <w:multiLevelType w:val="hybridMultilevel"/>
    <w:tmpl w:val="0E3C5F1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115102421">
    <w:abstractNumId w:val="90"/>
  </w:num>
  <w:num w:numId="2" w16cid:durableId="283316258">
    <w:abstractNumId w:val="54"/>
  </w:num>
  <w:num w:numId="3" w16cid:durableId="849099357">
    <w:abstractNumId w:val="131"/>
  </w:num>
  <w:num w:numId="4" w16cid:durableId="1324894872">
    <w:abstractNumId w:val="79"/>
  </w:num>
  <w:num w:numId="5" w16cid:durableId="121655916">
    <w:abstractNumId w:val="117"/>
  </w:num>
  <w:num w:numId="6" w16cid:durableId="1133327843">
    <w:abstractNumId w:val="137"/>
  </w:num>
  <w:num w:numId="7" w16cid:durableId="1678921917">
    <w:abstractNumId w:val="68"/>
  </w:num>
  <w:num w:numId="8" w16cid:durableId="754520923">
    <w:abstractNumId w:val="141"/>
  </w:num>
  <w:num w:numId="9" w16cid:durableId="136147315">
    <w:abstractNumId w:val="89"/>
  </w:num>
  <w:num w:numId="10" w16cid:durableId="1647777793">
    <w:abstractNumId w:val="85"/>
  </w:num>
  <w:num w:numId="11" w16cid:durableId="1081098860">
    <w:abstractNumId w:val="20"/>
  </w:num>
  <w:num w:numId="12" w16cid:durableId="902109149">
    <w:abstractNumId w:val="148"/>
  </w:num>
  <w:num w:numId="13" w16cid:durableId="521944237">
    <w:abstractNumId w:val="60"/>
  </w:num>
  <w:num w:numId="14" w16cid:durableId="856233099">
    <w:abstractNumId w:val="134"/>
  </w:num>
  <w:num w:numId="15" w16cid:durableId="1442920887">
    <w:abstractNumId w:val="133"/>
  </w:num>
  <w:num w:numId="16" w16cid:durableId="2038308025">
    <w:abstractNumId w:val="58"/>
  </w:num>
  <w:num w:numId="17" w16cid:durableId="974532438">
    <w:abstractNumId w:val="159"/>
  </w:num>
  <w:num w:numId="18" w16cid:durableId="891622522">
    <w:abstractNumId w:val="144"/>
  </w:num>
  <w:num w:numId="19" w16cid:durableId="1164783039">
    <w:abstractNumId w:val="35"/>
  </w:num>
  <w:num w:numId="20" w16cid:durableId="911040762">
    <w:abstractNumId w:val="63"/>
  </w:num>
  <w:num w:numId="21" w16cid:durableId="1374112276">
    <w:abstractNumId w:val="57"/>
  </w:num>
  <w:num w:numId="22" w16cid:durableId="1309626440">
    <w:abstractNumId w:val="23"/>
  </w:num>
  <w:num w:numId="23" w16cid:durableId="1623806587">
    <w:abstractNumId w:val="1"/>
  </w:num>
  <w:num w:numId="24" w16cid:durableId="1498880668">
    <w:abstractNumId w:val="114"/>
  </w:num>
  <w:num w:numId="25" w16cid:durableId="66462826">
    <w:abstractNumId w:val="38"/>
  </w:num>
  <w:num w:numId="26" w16cid:durableId="1720283918">
    <w:abstractNumId w:val="28"/>
  </w:num>
  <w:num w:numId="27" w16cid:durableId="28578589">
    <w:abstractNumId w:val="46"/>
  </w:num>
  <w:num w:numId="28" w16cid:durableId="2141486747">
    <w:abstractNumId w:val="119"/>
  </w:num>
  <w:num w:numId="29" w16cid:durableId="1318806852">
    <w:abstractNumId w:val="73"/>
  </w:num>
  <w:num w:numId="30" w16cid:durableId="890191270">
    <w:abstractNumId w:val="76"/>
  </w:num>
  <w:num w:numId="31" w16cid:durableId="2040086157">
    <w:abstractNumId w:val="126"/>
  </w:num>
  <w:num w:numId="32" w16cid:durableId="1968508149">
    <w:abstractNumId w:val="80"/>
  </w:num>
  <w:num w:numId="33" w16cid:durableId="1701011964">
    <w:abstractNumId w:val="103"/>
  </w:num>
  <w:num w:numId="34" w16cid:durableId="990987572">
    <w:abstractNumId w:val="121"/>
  </w:num>
  <w:num w:numId="35" w16cid:durableId="1682899295">
    <w:abstractNumId w:val="72"/>
  </w:num>
  <w:num w:numId="36" w16cid:durableId="1739017995">
    <w:abstractNumId w:val="9"/>
  </w:num>
  <w:num w:numId="37" w16cid:durableId="322243054">
    <w:abstractNumId w:val="43"/>
  </w:num>
  <w:num w:numId="38" w16cid:durableId="1817136879">
    <w:abstractNumId w:val="45"/>
  </w:num>
  <w:num w:numId="39" w16cid:durableId="1190532881">
    <w:abstractNumId w:val="113"/>
  </w:num>
  <w:num w:numId="40" w16cid:durableId="383144517">
    <w:abstractNumId w:val="112"/>
  </w:num>
  <w:num w:numId="41" w16cid:durableId="1606569383">
    <w:abstractNumId w:val="40"/>
  </w:num>
  <w:num w:numId="42" w16cid:durableId="817310417">
    <w:abstractNumId w:val="82"/>
  </w:num>
  <w:num w:numId="43" w16cid:durableId="1127940554">
    <w:abstractNumId w:val="87"/>
  </w:num>
  <w:num w:numId="44" w16cid:durableId="384644945">
    <w:abstractNumId w:val="24"/>
  </w:num>
  <w:num w:numId="45" w16cid:durableId="112140910">
    <w:abstractNumId w:val="143"/>
  </w:num>
  <w:num w:numId="46" w16cid:durableId="82460770">
    <w:abstractNumId w:val="0"/>
  </w:num>
  <w:num w:numId="47" w16cid:durableId="105201736">
    <w:abstractNumId w:val="116"/>
  </w:num>
  <w:num w:numId="48" w16cid:durableId="1090270577">
    <w:abstractNumId w:val="128"/>
  </w:num>
  <w:num w:numId="49" w16cid:durableId="1139228219">
    <w:abstractNumId w:val="52"/>
  </w:num>
  <w:num w:numId="50" w16cid:durableId="2080782618">
    <w:abstractNumId w:val="97"/>
  </w:num>
  <w:num w:numId="51" w16cid:durableId="795483863">
    <w:abstractNumId w:val="26"/>
  </w:num>
  <w:num w:numId="52" w16cid:durableId="890195641">
    <w:abstractNumId w:val="74"/>
  </w:num>
  <w:num w:numId="53" w16cid:durableId="1646468950">
    <w:abstractNumId w:val="21"/>
  </w:num>
  <w:num w:numId="54" w16cid:durableId="378020263">
    <w:abstractNumId w:val="41"/>
  </w:num>
  <w:num w:numId="55" w16cid:durableId="1620181189">
    <w:abstractNumId w:val="34"/>
  </w:num>
  <w:num w:numId="56" w16cid:durableId="2084256133">
    <w:abstractNumId w:val="147"/>
  </w:num>
  <w:num w:numId="57" w16cid:durableId="732123218">
    <w:abstractNumId w:val="50"/>
  </w:num>
  <w:num w:numId="58" w16cid:durableId="1144929799">
    <w:abstractNumId w:val="139"/>
  </w:num>
  <w:num w:numId="59" w16cid:durableId="1634018987">
    <w:abstractNumId w:val="18"/>
  </w:num>
  <w:num w:numId="60" w16cid:durableId="544870274">
    <w:abstractNumId w:val="6"/>
  </w:num>
  <w:num w:numId="61" w16cid:durableId="869218173">
    <w:abstractNumId w:val="64"/>
  </w:num>
  <w:num w:numId="62" w16cid:durableId="1610239093">
    <w:abstractNumId w:val="104"/>
  </w:num>
  <w:num w:numId="63" w16cid:durableId="904997281">
    <w:abstractNumId w:val="135"/>
  </w:num>
  <w:num w:numId="64" w16cid:durableId="2021081975">
    <w:abstractNumId w:val="15"/>
  </w:num>
  <w:num w:numId="65" w16cid:durableId="1905749687">
    <w:abstractNumId w:val="78"/>
  </w:num>
  <w:num w:numId="66" w16cid:durableId="752900679">
    <w:abstractNumId w:val="150"/>
  </w:num>
  <w:num w:numId="67" w16cid:durableId="2109155843">
    <w:abstractNumId w:val="125"/>
  </w:num>
  <w:num w:numId="68" w16cid:durableId="290549964">
    <w:abstractNumId w:val="93"/>
  </w:num>
  <w:num w:numId="69" w16cid:durableId="934292015">
    <w:abstractNumId w:val="107"/>
  </w:num>
  <w:num w:numId="70" w16cid:durableId="1419860454">
    <w:abstractNumId w:val="118"/>
  </w:num>
  <w:num w:numId="71" w16cid:durableId="615601855">
    <w:abstractNumId w:val="105"/>
  </w:num>
  <w:num w:numId="72" w16cid:durableId="82917145">
    <w:abstractNumId w:val="59"/>
  </w:num>
  <w:num w:numId="73" w16cid:durableId="912275777">
    <w:abstractNumId w:val="48"/>
  </w:num>
  <w:num w:numId="74" w16cid:durableId="1028142381">
    <w:abstractNumId w:val="88"/>
  </w:num>
  <w:num w:numId="75" w16cid:durableId="835389349">
    <w:abstractNumId w:val="27"/>
  </w:num>
  <w:num w:numId="76" w16cid:durableId="698316788">
    <w:abstractNumId w:val="86"/>
  </w:num>
  <w:num w:numId="77" w16cid:durableId="1481339213">
    <w:abstractNumId w:val="106"/>
  </w:num>
  <w:num w:numId="78" w16cid:durableId="84543587">
    <w:abstractNumId w:val="94"/>
  </w:num>
  <w:num w:numId="79" w16cid:durableId="1843200141">
    <w:abstractNumId w:val="92"/>
  </w:num>
  <w:num w:numId="80" w16cid:durableId="1506169828">
    <w:abstractNumId w:val="53"/>
  </w:num>
  <w:num w:numId="81" w16cid:durableId="1316110011">
    <w:abstractNumId w:val="14"/>
  </w:num>
  <w:num w:numId="82" w16cid:durableId="1596402637">
    <w:abstractNumId w:val="101"/>
  </w:num>
  <w:num w:numId="83" w16cid:durableId="476074585">
    <w:abstractNumId w:val="127"/>
  </w:num>
  <w:num w:numId="84" w16cid:durableId="279530560">
    <w:abstractNumId w:val="67"/>
  </w:num>
  <w:num w:numId="85" w16cid:durableId="1544638998">
    <w:abstractNumId w:val="66"/>
  </w:num>
  <w:num w:numId="86" w16cid:durableId="2129199255">
    <w:abstractNumId w:val="98"/>
  </w:num>
  <w:num w:numId="87" w16cid:durableId="1106845292">
    <w:abstractNumId w:val="136"/>
  </w:num>
  <w:num w:numId="88" w16cid:durableId="2071223788">
    <w:abstractNumId w:val="47"/>
  </w:num>
  <w:num w:numId="89" w16cid:durableId="2091463983">
    <w:abstractNumId w:val="100"/>
  </w:num>
  <w:num w:numId="90" w16cid:durableId="1484006981">
    <w:abstractNumId w:val="146"/>
  </w:num>
  <w:num w:numId="91" w16cid:durableId="1468813297">
    <w:abstractNumId w:val="16"/>
  </w:num>
  <w:num w:numId="92" w16cid:durableId="1686055120">
    <w:abstractNumId w:val="110"/>
  </w:num>
  <w:num w:numId="93" w16cid:durableId="1762221381">
    <w:abstractNumId w:val="111"/>
  </w:num>
  <w:num w:numId="94" w16cid:durableId="465196340">
    <w:abstractNumId w:val="96"/>
  </w:num>
  <w:num w:numId="95" w16cid:durableId="631595722">
    <w:abstractNumId w:val="55"/>
  </w:num>
  <w:num w:numId="96" w16cid:durableId="1933122062">
    <w:abstractNumId w:val="161"/>
  </w:num>
  <w:num w:numId="97" w16cid:durableId="1693142341">
    <w:abstractNumId w:val="75"/>
  </w:num>
  <w:num w:numId="98" w16cid:durableId="1305039364">
    <w:abstractNumId w:val="25"/>
  </w:num>
  <w:num w:numId="99" w16cid:durableId="334723353">
    <w:abstractNumId w:val="152"/>
  </w:num>
  <w:num w:numId="100" w16cid:durableId="1211266016">
    <w:abstractNumId w:val="7"/>
  </w:num>
  <w:num w:numId="101" w16cid:durableId="1558315284">
    <w:abstractNumId w:val="155"/>
  </w:num>
  <w:num w:numId="102" w16cid:durableId="1498231279">
    <w:abstractNumId w:val="160"/>
  </w:num>
  <w:num w:numId="103" w16cid:durableId="1013648136">
    <w:abstractNumId w:val="115"/>
  </w:num>
  <w:num w:numId="104" w16cid:durableId="1682512127">
    <w:abstractNumId w:val="65"/>
  </w:num>
  <w:num w:numId="105" w16cid:durableId="1550999061">
    <w:abstractNumId w:val="12"/>
  </w:num>
  <w:num w:numId="106" w16cid:durableId="2106800139">
    <w:abstractNumId w:val="29"/>
  </w:num>
  <w:num w:numId="107" w16cid:durableId="406340904">
    <w:abstractNumId w:val="157"/>
  </w:num>
  <w:num w:numId="108" w16cid:durableId="113417989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2077239236">
    <w:abstractNumId w:val="5"/>
  </w:num>
  <w:num w:numId="110" w16cid:durableId="617874130">
    <w:abstractNumId w:val="129"/>
  </w:num>
  <w:num w:numId="111" w16cid:durableId="18554175">
    <w:abstractNumId w:val="42"/>
  </w:num>
  <w:num w:numId="112" w16cid:durableId="1169446073">
    <w:abstractNumId w:val="17"/>
  </w:num>
  <w:num w:numId="113" w16cid:durableId="56511640">
    <w:abstractNumId w:val="2"/>
  </w:num>
  <w:num w:numId="114" w16cid:durableId="1558324052">
    <w:abstractNumId w:val="102"/>
  </w:num>
  <w:num w:numId="115" w16cid:durableId="310334727">
    <w:abstractNumId w:val="151"/>
  </w:num>
  <w:num w:numId="116" w16cid:durableId="293872237">
    <w:abstractNumId w:val="99"/>
  </w:num>
  <w:num w:numId="117" w16cid:durableId="1596741475">
    <w:abstractNumId w:val="91"/>
  </w:num>
  <w:num w:numId="118" w16cid:durableId="407994017">
    <w:abstractNumId w:val="37"/>
  </w:num>
  <w:num w:numId="119" w16cid:durableId="353502400">
    <w:abstractNumId w:val="3"/>
  </w:num>
  <w:num w:numId="120" w16cid:durableId="1411077483">
    <w:abstractNumId w:val="130"/>
  </w:num>
  <w:num w:numId="121" w16cid:durableId="321545314">
    <w:abstractNumId w:val="51"/>
  </w:num>
  <w:num w:numId="122" w16cid:durableId="44178890">
    <w:abstractNumId w:val="69"/>
  </w:num>
  <w:num w:numId="123" w16cid:durableId="226689199">
    <w:abstractNumId w:val="11"/>
  </w:num>
  <w:num w:numId="124" w16cid:durableId="621376440">
    <w:abstractNumId w:val="108"/>
  </w:num>
  <w:num w:numId="125" w16cid:durableId="1576091128">
    <w:abstractNumId w:val="36"/>
  </w:num>
  <w:num w:numId="126" w16cid:durableId="219825072">
    <w:abstractNumId w:val="4"/>
  </w:num>
  <w:num w:numId="127" w16cid:durableId="1725713568">
    <w:abstractNumId w:val="19"/>
  </w:num>
  <w:num w:numId="128" w16cid:durableId="418452130">
    <w:abstractNumId w:val="8"/>
  </w:num>
  <w:num w:numId="129" w16cid:durableId="1367871442">
    <w:abstractNumId w:val="156"/>
  </w:num>
  <w:num w:numId="130" w16cid:durableId="26950875">
    <w:abstractNumId w:val="142"/>
  </w:num>
  <w:num w:numId="131" w16cid:durableId="1866483200">
    <w:abstractNumId w:val="123"/>
  </w:num>
  <w:num w:numId="132" w16cid:durableId="1923373266">
    <w:abstractNumId w:val="153"/>
  </w:num>
  <w:num w:numId="133" w16cid:durableId="54277316">
    <w:abstractNumId w:val="70"/>
  </w:num>
  <w:num w:numId="134" w16cid:durableId="518861059">
    <w:abstractNumId w:val="56"/>
  </w:num>
  <w:num w:numId="135" w16cid:durableId="305167951">
    <w:abstractNumId w:val="39"/>
  </w:num>
  <w:num w:numId="136" w16cid:durableId="491023018">
    <w:abstractNumId w:val="83"/>
  </w:num>
  <w:num w:numId="137" w16cid:durableId="1269968355">
    <w:abstractNumId w:val="10"/>
  </w:num>
  <w:num w:numId="138" w16cid:durableId="141510287">
    <w:abstractNumId w:val="154"/>
  </w:num>
  <w:num w:numId="139" w16cid:durableId="1612861178">
    <w:abstractNumId w:val="31"/>
  </w:num>
  <w:num w:numId="140" w16cid:durableId="377708422">
    <w:abstractNumId w:val="32"/>
  </w:num>
  <w:num w:numId="141" w16cid:durableId="1082331150">
    <w:abstractNumId w:val="140"/>
  </w:num>
  <w:num w:numId="142" w16cid:durableId="773356474">
    <w:abstractNumId w:val="13"/>
  </w:num>
  <w:num w:numId="143" w16cid:durableId="1871411657">
    <w:abstractNumId w:val="158"/>
  </w:num>
  <w:num w:numId="144" w16cid:durableId="1461148328">
    <w:abstractNumId w:val="77"/>
  </w:num>
  <w:num w:numId="145" w16cid:durableId="188419620">
    <w:abstractNumId w:val="62"/>
  </w:num>
  <w:num w:numId="146" w16cid:durableId="512426271">
    <w:abstractNumId w:val="44"/>
  </w:num>
  <w:num w:numId="147" w16cid:durableId="2088111723">
    <w:abstractNumId w:val="162"/>
  </w:num>
  <w:num w:numId="148" w16cid:durableId="1137837233">
    <w:abstractNumId w:val="61"/>
  </w:num>
  <w:num w:numId="149" w16cid:durableId="1229344950">
    <w:abstractNumId w:val="95"/>
  </w:num>
  <w:num w:numId="150" w16cid:durableId="1983651677">
    <w:abstractNumId w:val="30"/>
  </w:num>
  <w:num w:numId="151" w16cid:durableId="1276404480">
    <w:abstractNumId w:val="109"/>
  </w:num>
  <w:num w:numId="152" w16cid:durableId="1049308368">
    <w:abstractNumId w:val="122"/>
  </w:num>
  <w:num w:numId="153" w16cid:durableId="1204362488">
    <w:abstractNumId w:val="132"/>
  </w:num>
  <w:num w:numId="154" w16cid:durableId="2003045202">
    <w:abstractNumId w:val="22"/>
  </w:num>
  <w:num w:numId="155" w16cid:durableId="2100561522">
    <w:abstractNumId w:val="120"/>
  </w:num>
  <w:num w:numId="156" w16cid:durableId="603610888">
    <w:abstractNumId w:val="138"/>
  </w:num>
  <w:num w:numId="157" w16cid:durableId="1230771379">
    <w:abstractNumId w:val="81"/>
  </w:num>
  <w:num w:numId="158" w16cid:durableId="2093234397">
    <w:abstractNumId w:val="33"/>
  </w:num>
  <w:num w:numId="159" w16cid:durableId="856164642">
    <w:abstractNumId w:val="145"/>
  </w:num>
  <w:num w:numId="160" w16cid:durableId="455488790">
    <w:abstractNumId w:val="149"/>
  </w:num>
  <w:num w:numId="161" w16cid:durableId="1429275332">
    <w:abstractNumId w:val="49"/>
  </w:num>
  <w:num w:numId="162" w16cid:durableId="1971128589">
    <w:abstractNumId w:val="124"/>
  </w:num>
  <w:num w:numId="163" w16cid:durableId="864516679">
    <w:abstractNumId w:val="8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44213"/>
    <w:rsid w:val="00061D7F"/>
    <w:rsid w:val="00064312"/>
    <w:rsid w:val="00072DEF"/>
    <w:rsid w:val="00097F4A"/>
    <w:rsid w:val="000B3C7F"/>
    <w:rsid w:val="000C5527"/>
    <w:rsid w:val="000E76C6"/>
    <w:rsid w:val="000F3E83"/>
    <w:rsid w:val="00127127"/>
    <w:rsid w:val="00134892"/>
    <w:rsid w:val="001374A1"/>
    <w:rsid w:val="001706C2"/>
    <w:rsid w:val="00192AB9"/>
    <w:rsid w:val="001B347E"/>
    <w:rsid w:val="001E100A"/>
    <w:rsid w:val="001E1E41"/>
    <w:rsid w:val="0020199C"/>
    <w:rsid w:val="00204EDB"/>
    <w:rsid w:val="00212F2B"/>
    <w:rsid w:val="00225152"/>
    <w:rsid w:val="00247FB6"/>
    <w:rsid w:val="002634AA"/>
    <w:rsid w:val="0029161C"/>
    <w:rsid w:val="002B0739"/>
    <w:rsid w:val="002C535E"/>
    <w:rsid w:val="002D58B5"/>
    <w:rsid w:val="00301FCB"/>
    <w:rsid w:val="00311F62"/>
    <w:rsid w:val="003218FB"/>
    <w:rsid w:val="00322336"/>
    <w:rsid w:val="0033249E"/>
    <w:rsid w:val="00337E4D"/>
    <w:rsid w:val="00343395"/>
    <w:rsid w:val="003A1AA2"/>
    <w:rsid w:val="003D6A87"/>
    <w:rsid w:val="003F4971"/>
    <w:rsid w:val="00414A33"/>
    <w:rsid w:val="00444580"/>
    <w:rsid w:val="0044722C"/>
    <w:rsid w:val="00456535"/>
    <w:rsid w:val="004702FB"/>
    <w:rsid w:val="00471503"/>
    <w:rsid w:val="0049479E"/>
    <w:rsid w:val="00495A6A"/>
    <w:rsid w:val="004A0384"/>
    <w:rsid w:val="004D2F9F"/>
    <w:rsid w:val="004E2D26"/>
    <w:rsid w:val="004E3F12"/>
    <w:rsid w:val="004E5A71"/>
    <w:rsid w:val="004E6D67"/>
    <w:rsid w:val="004F2927"/>
    <w:rsid w:val="00503F02"/>
    <w:rsid w:val="00506C3A"/>
    <w:rsid w:val="00521282"/>
    <w:rsid w:val="0052142A"/>
    <w:rsid w:val="0053510E"/>
    <w:rsid w:val="005423BF"/>
    <w:rsid w:val="00554067"/>
    <w:rsid w:val="005606A5"/>
    <w:rsid w:val="005607C5"/>
    <w:rsid w:val="00564404"/>
    <w:rsid w:val="00571CE0"/>
    <w:rsid w:val="00575405"/>
    <w:rsid w:val="005A5C54"/>
    <w:rsid w:val="005B6195"/>
    <w:rsid w:val="005E58C9"/>
    <w:rsid w:val="00612379"/>
    <w:rsid w:val="006164B0"/>
    <w:rsid w:val="006347C3"/>
    <w:rsid w:val="00651B4C"/>
    <w:rsid w:val="00656B55"/>
    <w:rsid w:val="00670957"/>
    <w:rsid w:val="006975C6"/>
    <w:rsid w:val="006A3650"/>
    <w:rsid w:val="006A5918"/>
    <w:rsid w:val="006B2936"/>
    <w:rsid w:val="006B3267"/>
    <w:rsid w:val="006C15ED"/>
    <w:rsid w:val="006E605E"/>
    <w:rsid w:val="006F1DA5"/>
    <w:rsid w:val="007109D5"/>
    <w:rsid w:val="00724ED9"/>
    <w:rsid w:val="007260C9"/>
    <w:rsid w:val="00731C1F"/>
    <w:rsid w:val="00773A7B"/>
    <w:rsid w:val="00785F39"/>
    <w:rsid w:val="00794BB0"/>
    <w:rsid w:val="007A0DE5"/>
    <w:rsid w:val="007A2403"/>
    <w:rsid w:val="007B5B4A"/>
    <w:rsid w:val="007C3EA0"/>
    <w:rsid w:val="007D3CB2"/>
    <w:rsid w:val="007D6FB3"/>
    <w:rsid w:val="007E0E83"/>
    <w:rsid w:val="007F0A46"/>
    <w:rsid w:val="007F127E"/>
    <w:rsid w:val="00811560"/>
    <w:rsid w:val="00814353"/>
    <w:rsid w:val="00820B38"/>
    <w:rsid w:val="0082431E"/>
    <w:rsid w:val="008278F5"/>
    <w:rsid w:val="008A0FFB"/>
    <w:rsid w:val="008A2A93"/>
    <w:rsid w:val="008A3C5F"/>
    <w:rsid w:val="008B72CE"/>
    <w:rsid w:val="008C1970"/>
    <w:rsid w:val="008E099F"/>
    <w:rsid w:val="008F5532"/>
    <w:rsid w:val="00930868"/>
    <w:rsid w:val="00940A3A"/>
    <w:rsid w:val="00960022"/>
    <w:rsid w:val="009C39D5"/>
    <w:rsid w:val="00A52459"/>
    <w:rsid w:val="00AA3F85"/>
    <w:rsid w:val="00AB4AB9"/>
    <w:rsid w:val="00AB528A"/>
    <w:rsid w:val="00AB714D"/>
    <w:rsid w:val="00AC4598"/>
    <w:rsid w:val="00AC78C0"/>
    <w:rsid w:val="00AF5C78"/>
    <w:rsid w:val="00AF7FB0"/>
    <w:rsid w:val="00B05771"/>
    <w:rsid w:val="00B169F3"/>
    <w:rsid w:val="00B23CE4"/>
    <w:rsid w:val="00B26B9B"/>
    <w:rsid w:val="00B32929"/>
    <w:rsid w:val="00B43DF6"/>
    <w:rsid w:val="00B757D1"/>
    <w:rsid w:val="00B81414"/>
    <w:rsid w:val="00B83305"/>
    <w:rsid w:val="00B93434"/>
    <w:rsid w:val="00BA3E1E"/>
    <w:rsid w:val="00BB5583"/>
    <w:rsid w:val="00BC2D61"/>
    <w:rsid w:val="00BD523D"/>
    <w:rsid w:val="00BE039E"/>
    <w:rsid w:val="00C02EF0"/>
    <w:rsid w:val="00C075E4"/>
    <w:rsid w:val="00C125C6"/>
    <w:rsid w:val="00C1359B"/>
    <w:rsid w:val="00C24613"/>
    <w:rsid w:val="00C315C9"/>
    <w:rsid w:val="00C40EF2"/>
    <w:rsid w:val="00C4793C"/>
    <w:rsid w:val="00C75F44"/>
    <w:rsid w:val="00C81A9B"/>
    <w:rsid w:val="00C96867"/>
    <w:rsid w:val="00CA75A0"/>
    <w:rsid w:val="00CB0E0D"/>
    <w:rsid w:val="00CB5FDE"/>
    <w:rsid w:val="00CC2A8C"/>
    <w:rsid w:val="00CD6E25"/>
    <w:rsid w:val="00D150EF"/>
    <w:rsid w:val="00D37185"/>
    <w:rsid w:val="00D379CF"/>
    <w:rsid w:val="00D60A0B"/>
    <w:rsid w:val="00D7467F"/>
    <w:rsid w:val="00D76AA2"/>
    <w:rsid w:val="00D82545"/>
    <w:rsid w:val="00D931BF"/>
    <w:rsid w:val="00DB335C"/>
    <w:rsid w:val="00DC4426"/>
    <w:rsid w:val="00DD2FA1"/>
    <w:rsid w:val="00DE3652"/>
    <w:rsid w:val="00DF7436"/>
    <w:rsid w:val="00E274E5"/>
    <w:rsid w:val="00E31DAC"/>
    <w:rsid w:val="00E55B9D"/>
    <w:rsid w:val="00E845C1"/>
    <w:rsid w:val="00E90755"/>
    <w:rsid w:val="00EB3696"/>
    <w:rsid w:val="00EC3388"/>
    <w:rsid w:val="00ED41BC"/>
    <w:rsid w:val="00EF1310"/>
    <w:rsid w:val="00EF3AE5"/>
    <w:rsid w:val="00F37080"/>
    <w:rsid w:val="00F45527"/>
    <w:rsid w:val="00F60A7C"/>
    <w:rsid w:val="00F6284D"/>
    <w:rsid w:val="00F851F3"/>
    <w:rsid w:val="00F8570D"/>
    <w:rsid w:val="00F97FCC"/>
    <w:rsid w:val="00FB3258"/>
    <w:rsid w:val="00FC2646"/>
    <w:rsid w:val="00FC3572"/>
    <w:rsid w:val="00FD2770"/>
    <w:rsid w:val="00FE7E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783E31"/>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aliases w:val="naslov 1,UN"/>
    <w:basedOn w:val="Normal"/>
    <w:next w:val="Normal"/>
    <w:link w:val="Heading1Char1"/>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nhideWhenUsed/>
    <w:qFormat/>
    <w:rsid w:val="006975C6"/>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nhideWhenUsed/>
    <w:qFormat/>
    <w:rsid w:val="004A038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nhideWhenUsed/>
    <w:qFormat/>
    <w:rsid w:val="008F553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8F5532"/>
    <w:pPr>
      <w:keepNext/>
      <w:keepLines/>
      <w:spacing w:before="40" w:after="0" w:line="259" w:lineRule="auto"/>
      <w:ind w:left="1008" w:hanging="1008"/>
      <w:jc w:val="both"/>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8F5532"/>
    <w:pPr>
      <w:keepNext/>
      <w:keepLines/>
      <w:tabs>
        <w:tab w:val="num" w:pos="360"/>
      </w:tabs>
      <w:spacing w:before="200" w:after="0" w:line="259" w:lineRule="auto"/>
      <w:ind w:left="1152" w:hanging="1152"/>
      <w:jc w:val="both"/>
      <w:outlineLvl w:val="5"/>
    </w:pPr>
    <w:rPr>
      <w:rFonts w:asciiTheme="majorHAnsi" w:eastAsiaTheme="majorEastAsia" w:hAnsiTheme="majorHAnsi" w:cstheme="majorBidi"/>
      <w:i/>
      <w:iCs/>
      <w:color w:val="17365D" w:themeColor="text2" w:themeShade="BF"/>
    </w:rPr>
  </w:style>
  <w:style w:type="paragraph" w:styleId="Heading7">
    <w:name w:val="heading 7"/>
    <w:basedOn w:val="Normal"/>
    <w:next w:val="Normal"/>
    <w:link w:val="Heading7Char"/>
    <w:uiPriority w:val="9"/>
    <w:semiHidden/>
    <w:unhideWhenUsed/>
    <w:qFormat/>
    <w:rsid w:val="008F5532"/>
    <w:pPr>
      <w:keepNext/>
      <w:keepLines/>
      <w:tabs>
        <w:tab w:val="num" w:pos="360"/>
      </w:tabs>
      <w:spacing w:before="200" w:after="0" w:line="259" w:lineRule="auto"/>
      <w:ind w:left="1296" w:hanging="1296"/>
      <w:jc w:val="both"/>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F5532"/>
    <w:pPr>
      <w:keepNext/>
      <w:keepLines/>
      <w:tabs>
        <w:tab w:val="num" w:pos="360"/>
      </w:tabs>
      <w:spacing w:before="200" w:after="0" w:line="259" w:lineRule="auto"/>
      <w:ind w:left="1440" w:hanging="1440"/>
      <w:jc w:val="both"/>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8F5532"/>
    <w:pPr>
      <w:keepNext/>
      <w:keepLines/>
      <w:tabs>
        <w:tab w:val="num" w:pos="360"/>
      </w:tabs>
      <w:spacing w:before="200" w:after="0" w:line="259" w:lineRule="auto"/>
      <w:ind w:left="1584" w:hanging="1584"/>
      <w:jc w:val="both"/>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Z 1,5 razmika"/>
    <w:link w:val="NoSpacingChar"/>
    <w:uiPriority w:val="1"/>
    <w:qFormat/>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rsid w:val="006975C6"/>
    <w:rPr>
      <w:rFonts w:ascii="Helvetica" w:eastAsiaTheme="majorEastAsia" w:hAnsi="Helvetica" w:cstheme="majorBidi"/>
      <w:b/>
      <w:bCs/>
      <w:szCs w:val="26"/>
    </w:rPr>
  </w:style>
  <w:style w:type="paragraph" w:styleId="Header">
    <w:name w:val="header"/>
    <w:aliases w:val="E-PVO-glava,body txt,header1,Glava Znak Znak Znak Znak,Glava Znak Znak Znak Znak Znak,Glava Znak Znak Znak,Glava Znak Znak Znak Znak Znak Znak Znak Znak Znak Znak Znak Znak Znak Zn Znak,Glava Znak Znak Znak Znak Znak Znak Znak Znak Znak Znak Znak"/>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aliases w:val="E-PVO-glava Char1,body txt Char1,header1 Char1,Glava Znak Znak Znak Znak Char1,Glava Znak Znak Znak Znak Znak Char1,Glava Znak Znak Znak Char1,Glava Znak Znak Znak Znak Znak Znak Znak Znak Znak Znak Znak Znak Znak Zn Znak Char1,Znak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aliases w:val="naslov 1 Char,UN Char"/>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rsid w:val="006975C6"/>
    <w:rPr>
      <w:rFonts w:ascii="Helvetica" w:eastAsiaTheme="majorEastAsia" w:hAnsi="Helvetica" w:cstheme="majorBidi"/>
      <w:b/>
      <w:bCs/>
      <w:szCs w:val="26"/>
    </w:rPr>
  </w:style>
  <w:style w:type="character" w:customStyle="1" w:styleId="HeaderChar1">
    <w:name w:val="Header Char1"/>
    <w:aliases w:val="E-PVO-glava Char,body txt Char,header1 Char,Glava Znak Znak Znak Znak Char,Glava Znak Znak Znak Znak Znak Char,Glava Znak Znak Znak Char,Glava Znak Znak Znak Znak Znak Znak Znak Znak Znak Znak Znak Znak Znak Zn Znak Char"/>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Bullet List,Bullet list,Bulletr List Paragraph,Foot"/>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yperlink">
    <w:name w:val="Hyperlink"/>
    <w:basedOn w:val="DefaultParagraphFont"/>
    <w:uiPriority w:val="99"/>
    <w:unhideWhenUsed/>
    <w:rsid w:val="005E58C9"/>
    <w:rPr>
      <w:color w:val="0000FF" w:themeColor="hyperlink"/>
      <w:u w:val="single"/>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Foot Char"/>
    <w:link w:val="ListParagraph"/>
    <w:uiPriority w:val="1"/>
    <w:qFormat/>
    <w:rsid w:val="00F6284D"/>
    <w:rPr>
      <w:rFonts w:ascii="Helvetica" w:hAnsi="Helvetica"/>
    </w:rPr>
  </w:style>
  <w:style w:type="paragraph" w:customStyle="1" w:styleId="datumtevilka">
    <w:name w:val="datum številka"/>
    <w:basedOn w:val="Normal"/>
    <w:qFormat/>
    <w:rsid w:val="00322336"/>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322336"/>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322336"/>
    <w:rPr>
      <w:b/>
      <w:bCs/>
    </w:rPr>
  </w:style>
  <w:style w:type="paragraph" w:styleId="FootnoteText">
    <w:name w:val="footnote text"/>
    <w:basedOn w:val="Normal"/>
    <w:link w:val="FootnoteTextChar"/>
    <w:uiPriority w:val="99"/>
    <w:semiHidden/>
    <w:unhideWhenUsed/>
    <w:rsid w:val="00B26B9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6B9B"/>
    <w:rPr>
      <w:rFonts w:ascii="Helvetica" w:hAnsi="Helvetica"/>
      <w:sz w:val="20"/>
      <w:szCs w:val="20"/>
    </w:rPr>
  </w:style>
  <w:style w:type="character" w:styleId="FootnoteReference">
    <w:name w:val="footnote reference"/>
    <w:basedOn w:val="DefaultParagraphFont"/>
    <w:uiPriority w:val="99"/>
    <w:semiHidden/>
    <w:unhideWhenUsed/>
    <w:rsid w:val="00B26B9B"/>
    <w:rPr>
      <w:vertAlign w:val="superscript"/>
    </w:rPr>
  </w:style>
  <w:style w:type="character" w:customStyle="1" w:styleId="Heading3Char">
    <w:name w:val="Heading 3 Char"/>
    <w:basedOn w:val="DefaultParagraphFont"/>
    <w:link w:val="Heading3"/>
    <w:rsid w:val="004A0384"/>
    <w:rPr>
      <w:rFonts w:asciiTheme="majorHAnsi" w:eastAsiaTheme="majorEastAsia" w:hAnsiTheme="majorHAnsi" w:cstheme="majorBidi"/>
      <w:color w:val="243F60" w:themeColor="accent1" w:themeShade="7F"/>
      <w:sz w:val="24"/>
      <w:szCs w:val="24"/>
    </w:rPr>
  </w:style>
  <w:style w:type="character" w:styleId="UnresolvedMention">
    <w:name w:val="Unresolved Mention"/>
    <w:basedOn w:val="DefaultParagraphFont"/>
    <w:uiPriority w:val="99"/>
    <w:unhideWhenUsed/>
    <w:rsid w:val="004A0384"/>
    <w:rPr>
      <w:color w:val="605E5C"/>
      <w:shd w:val="clear" w:color="auto" w:fill="E1DFDD"/>
    </w:rPr>
  </w:style>
  <w:style w:type="character" w:customStyle="1" w:styleId="Heading4Char">
    <w:name w:val="Heading 4 Char"/>
    <w:basedOn w:val="DefaultParagraphFont"/>
    <w:link w:val="Heading4"/>
    <w:rsid w:val="008F5532"/>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rsid w:val="008F5532"/>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8F5532"/>
    <w:rPr>
      <w:rFonts w:asciiTheme="majorHAnsi" w:eastAsiaTheme="majorEastAsia" w:hAnsiTheme="majorHAnsi" w:cstheme="majorBidi"/>
      <w:i/>
      <w:iCs/>
      <w:color w:val="17365D" w:themeColor="text2" w:themeShade="BF"/>
    </w:rPr>
  </w:style>
  <w:style w:type="character" w:customStyle="1" w:styleId="Heading7Char">
    <w:name w:val="Heading 7 Char"/>
    <w:basedOn w:val="DefaultParagraphFont"/>
    <w:link w:val="Heading7"/>
    <w:uiPriority w:val="9"/>
    <w:semiHidden/>
    <w:rsid w:val="008F553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F553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rsid w:val="008F5532"/>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qFormat/>
    <w:rsid w:val="008F5532"/>
    <w:pPr>
      <w:spacing w:after="0" w:line="240" w:lineRule="auto"/>
      <w:contextualSpacing/>
      <w:jc w:val="both"/>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rsid w:val="008F5532"/>
    <w:rPr>
      <w:rFonts w:asciiTheme="majorHAnsi" w:eastAsiaTheme="majorEastAsia" w:hAnsiTheme="majorHAnsi" w:cstheme="majorBidi"/>
      <w:color w:val="000000" w:themeColor="text1"/>
      <w:sz w:val="56"/>
      <w:szCs w:val="56"/>
    </w:rPr>
  </w:style>
  <w:style w:type="paragraph" w:styleId="TOCHeading">
    <w:name w:val="TOC Heading"/>
    <w:basedOn w:val="Heading1"/>
    <w:next w:val="Normal"/>
    <w:uiPriority w:val="39"/>
    <w:unhideWhenUsed/>
    <w:qFormat/>
    <w:rsid w:val="008F5532"/>
    <w:pPr>
      <w:pageBreakBefore/>
      <w:pBdr>
        <w:bottom w:val="single" w:sz="4" w:space="1" w:color="595959" w:themeColor="text1" w:themeTint="A6"/>
      </w:pBdr>
      <w:spacing w:after="160" w:line="259" w:lineRule="auto"/>
      <w:ind w:left="431" w:hanging="431"/>
      <w:jc w:val="both"/>
      <w:outlineLvl w:val="9"/>
    </w:pPr>
    <w:rPr>
      <w:rFonts w:asciiTheme="majorHAnsi" w:hAnsiTheme="majorHAnsi"/>
      <w:smallCaps/>
      <w:color w:val="000000" w:themeColor="text1"/>
      <w:sz w:val="36"/>
      <w:szCs w:val="36"/>
    </w:rPr>
  </w:style>
  <w:style w:type="paragraph" w:styleId="TOC2">
    <w:name w:val="toc 2"/>
    <w:basedOn w:val="Normal"/>
    <w:next w:val="Normal"/>
    <w:autoRedefine/>
    <w:uiPriority w:val="39"/>
    <w:unhideWhenUsed/>
    <w:qFormat/>
    <w:rsid w:val="008F5532"/>
    <w:pPr>
      <w:spacing w:after="100" w:line="259" w:lineRule="auto"/>
      <w:ind w:left="220"/>
      <w:jc w:val="both"/>
    </w:pPr>
    <w:rPr>
      <w:rFonts w:asciiTheme="minorHAnsi" w:eastAsiaTheme="minorEastAsia" w:hAnsiTheme="minorHAnsi"/>
      <w:lang w:eastAsia="sl-SI"/>
    </w:rPr>
  </w:style>
  <w:style w:type="paragraph" w:styleId="TOC1">
    <w:name w:val="toc 1"/>
    <w:basedOn w:val="Normal"/>
    <w:next w:val="Normal"/>
    <w:autoRedefine/>
    <w:uiPriority w:val="39"/>
    <w:unhideWhenUsed/>
    <w:qFormat/>
    <w:rsid w:val="008F5532"/>
    <w:pPr>
      <w:tabs>
        <w:tab w:val="left" w:pos="435"/>
        <w:tab w:val="right" w:leader="dot" w:pos="9060"/>
      </w:tabs>
      <w:spacing w:after="100" w:line="259" w:lineRule="auto"/>
      <w:jc w:val="both"/>
    </w:pPr>
    <w:rPr>
      <w:rFonts w:asciiTheme="minorHAnsi" w:eastAsiaTheme="minorEastAsia" w:hAnsiTheme="minorHAnsi"/>
      <w:lang w:eastAsia="sl-SI"/>
    </w:rPr>
  </w:style>
  <w:style w:type="paragraph" w:styleId="TOC3">
    <w:name w:val="toc 3"/>
    <w:basedOn w:val="Normal"/>
    <w:next w:val="Normal"/>
    <w:autoRedefine/>
    <w:uiPriority w:val="39"/>
    <w:unhideWhenUsed/>
    <w:rsid w:val="008F5532"/>
    <w:pPr>
      <w:tabs>
        <w:tab w:val="left" w:pos="1320"/>
        <w:tab w:val="right" w:leader="dot" w:pos="9062"/>
      </w:tabs>
      <w:spacing w:after="100" w:line="259" w:lineRule="auto"/>
      <w:ind w:left="440"/>
      <w:jc w:val="both"/>
    </w:pPr>
    <w:rPr>
      <w:rFonts w:asciiTheme="minorHAnsi" w:eastAsiaTheme="minorEastAsia" w:hAnsiTheme="minorHAnsi"/>
      <w:lang w:eastAsia="sl-SI"/>
    </w:rPr>
  </w:style>
  <w:style w:type="character" w:customStyle="1" w:styleId="NoSpacingChar">
    <w:name w:val="No Spacing Char"/>
    <w:aliases w:val="Z 1 Char,5 razmika Char"/>
    <w:basedOn w:val="DefaultParagraphFont"/>
    <w:link w:val="NoSpacing"/>
    <w:uiPriority w:val="1"/>
    <w:locked/>
    <w:rsid w:val="008F5532"/>
    <w:rPr>
      <w:rFonts w:ascii="Helvetica" w:hAnsi="Helvetica"/>
      <w:sz w:val="18"/>
    </w:rPr>
  </w:style>
  <w:style w:type="character" w:styleId="PlaceholderText">
    <w:name w:val="Placeholder Text"/>
    <w:basedOn w:val="DefaultParagraphFont"/>
    <w:uiPriority w:val="99"/>
    <w:semiHidden/>
    <w:rsid w:val="008F5532"/>
    <w:rPr>
      <w:rFonts w:cs="Times New Roman"/>
      <w:color w:val="808080"/>
    </w:rPr>
  </w:style>
  <w:style w:type="paragraph" w:styleId="Caption">
    <w:name w:val="caption"/>
    <w:basedOn w:val="Normal"/>
    <w:next w:val="Normal"/>
    <w:uiPriority w:val="35"/>
    <w:unhideWhenUsed/>
    <w:qFormat/>
    <w:rsid w:val="008F5532"/>
    <w:pPr>
      <w:spacing w:line="240" w:lineRule="auto"/>
      <w:jc w:val="both"/>
    </w:pPr>
    <w:rPr>
      <w:rFonts w:asciiTheme="minorHAnsi" w:eastAsiaTheme="minorEastAsia" w:hAnsiTheme="minorHAnsi"/>
      <w:i/>
      <w:iCs/>
      <w:color w:val="1F497D" w:themeColor="text2"/>
      <w:sz w:val="18"/>
      <w:szCs w:val="18"/>
    </w:rPr>
  </w:style>
  <w:style w:type="table" w:styleId="ListTable3-Accent5">
    <w:name w:val="List Table 3 Accent 5"/>
    <w:basedOn w:val="TableNormal"/>
    <w:uiPriority w:val="48"/>
    <w:rsid w:val="008F5532"/>
    <w:pPr>
      <w:spacing w:after="0" w:line="240" w:lineRule="auto"/>
    </w:pPr>
    <w:rPr>
      <w:rFonts w:eastAsiaTheme="minorEastAsia" w:cs="Times New Roman"/>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rFonts w:cs="Times New Roman"/>
        <w:b/>
        <w:bCs/>
        <w:color w:val="FFFFFF" w:themeColor="background1"/>
      </w:rPr>
      <w:tblPr/>
      <w:tcPr>
        <w:shd w:val="clear" w:color="auto" w:fill="4BACC6" w:themeFill="accent5"/>
      </w:tcPr>
    </w:tblStylePr>
    <w:tblStylePr w:type="lastRow">
      <w:rPr>
        <w:rFonts w:cs="Times New Roman"/>
        <w:b/>
        <w:bCs/>
      </w:rPr>
      <w:tblPr/>
      <w:tcPr>
        <w:tcBorders>
          <w:top w:val="double" w:sz="4" w:space="0" w:color="4BACC6" w:themeColor="accent5"/>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4BACC6" w:themeColor="accent5"/>
          <w:right w:val="single" w:sz="4" w:space="0" w:color="4BACC6" w:themeColor="accent5"/>
        </w:tcBorders>
      </w:tcPr>
    </w:tblStylePr>
    <w:tblStylePr w:type="band1Horz">
      <w:rPr>
        <w:rFonts w:cs="Times New Roman"/>
      </w:rPr>
      <w:tblPr/>
      <w:tcPr>
        <w:tcBorders>
          <w:top w:val="single" w:sz="4" w:space="0" w:color="4BACC6" w:themeColor="accent5"/>
          <w:bottom w:val="single" w:sz="4" w:space="0" w:color="4BACC6" w:themeColor="accent5"/>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4BACC6" w:themeColor="accent5"/>
          <w:left w:val="nil"/>
        </w:tcBorders>
      </w:tcPr>
    </w:tblStylePr>
    <w:tblStylePr w:type="swCell">
      <w:rPr>
        <w:rFonts w:cs="Times New Roman"/>
      </w:rPr>
      <w:tblPr/>
      <w:tcPr>
        <w:tcBorders>
          <w:top w:val="double" w:sz="4" w:space="0" w:color="4BACC6" w:themeColor="accent5"/>
          <w:right w:val="nil"/>
        </w:tcBorders>
      </w:tcPr>
    </w:tblStylePr>
  </w:style>
  <w:style w:type="character" w:styleId="CommentReference">
    <w:name w:val="annotation reference"/>
    <w:basedOn w:val="DefaultParagraphFont"/>
    <w:uiPriority w:val="99"/>
    <w:unhideWhenUsed/>
    <w:rsid w:val="008F5532"/>
    <w:rPr>
      <w:rFonts w:cs="Times New Roman"/>
      <w:sz w:val="16"/>
      <w:szCs w:val="16"/>
    </w:rPr>
  </w:style>
  <w:style w:type="paragraph" w:styleId="CommentText">
    <w:name w:val="annotation text"/>
    <w:basedOn w:val="Normal"/>
    <w:link w:val="CommentTextChar"/>
    <w:uiPriority w:val="99"/>
    <w:unhideWhenUsed/>
    <w:rsid w:val="008F5532"/>
    <w:pPr>
      <w:spacing w:after="160" w:line="240" w:lineRule="auto"/>
      <w:jc w:val="both"/>
    </w:pPr>
    <w:rPr>
      <w:rFonts w:asciiTheme="minorHAnsi" w:eastAsiaTheme="minorEastAsia" w:hAnsiTheme="minorHAnsi"/>
      <w:sz w:val="20"/>
      <w:szCs w:val="20"/>
    </w:rPr>
  </w:style>
  <w:style w:type="character" w:customStyle="1" w:styleId="CommentTextChar">
    <w:name w:val="Comment Text Char"/>
    <w:basedOn w:val="DefaultParagraphFont"/>
    <w:link w:val="CommentText"/>
    <w:uiPriority w:val="99"/>
    <w:rsid w:val="008F5532"/>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8F5532"/>
    <w:rPr>
      <w:b/>
      <w:bCs/>
    </w:rPr>
  </w:style>
  <w:style w:type="character" w:customStyle="1" w:styleId="CommentSubjectChar">
    <w:name w:val="Comment Subject Char"/>
    <w:basedOn w:val="CommentTextChar"/>
    <w:link w:val="CommentSubject"/>
    <w:uiPriority w:val="99"/>
    <w:semiHidden/>
    <w:rsid w:val="008F5532"/>
    <w:rPr>
      <w:rFonts w:eastAsiaTheme="minorEastAsia"/>
      <w:b/>
      <w:bCs/>
      <w:sz w:val="20"/>
      <w:szCs w:val="20"/>
    </w:rPr>
  </w:style>
  <w:style w:type="character" w:styleId="Mention">
    <w:name w:val="Mention"/>
    <w:basedOn w:val="DefaultParagraphFont"/>
    <w:uiPriority w:val="99"/>
    <w:unhideWhenUsed/>
    <w:rsid w:val="008F5532"/>
    <w:rPr>
      <w:rFonts w:cs="Times New Roman"/>
      <w:color w:val="2B579A"/>
      <w:shd w:val="clear" w:color="auto" w:fill="E1DFDD"/>
    </w:rPr>
  </w:style>
  <w:style w:type="paragraph" w:customStyle="1" w:styleId="Default">
    <w:name w:val="Default"/>
    <w:rsid w:val="008F5532"/>
    <w:pPr>
      <w:autoSpaceDE w:val="0"/>
      <w:autoSpaceDN w:val="0"/>
      <w:adjustRightInd w:val="0"/>
      <w:spacing w:after="0" w:line="240" w:lineRule="auto"/>
    </w:pPr>
    <w:rPr>
      <w:rFonts w:ascii="Arial" w:eastAsiaTheme="minorEastAsia" w:hAnsi="Arial" w:cs="Arial"/>
      <w:color w:val="000000"/>
      <w:sz w:val="24"/>
      <w:szCs w:val="24"/>
      <w:lang w:eastAsia="sl-SI"/>
    </w:rPr>
  </w:style>
  <w:style w:type="paragraph" w:styleId="PlainText">
    <w:name w:val="Plain Text"/>
    <w:basedOn w:val="Normal"/>
    <w:link w:val="PlainTextChar"/>
    <w:uiPriority w:val="99"/>
    <w:unhideWhenUsed/>
    <w:rsid w:val="008F5532"/>
    <w:pPr>
      <w:spacing w:after="0" w:line="240" w:lineRule="auto"/>
      <w:jc w:val="both"/>
    </w:pPr>
    <w:rPr>
      <w:rFonts w:ascii="Calibri" w:eastAsiaTheme="minorEastAsia" w:hAnsi="Calibri"/>
      <w:szCs w:val="21"/>
    </w:rPr>
  </w:style>
  <w:style w:type="character" w:customStyle="1" w:styleId="PlainTextChar">
    <w:name w:val="Plain Text Char"/>
    <w:basedOn w:val="DefaultParagraphFont"/>
    <w:link w:val="PlainText"/>
    <w:uiPriority w:val="99"/>
    <w:rsid w:val="008F5532"/>
    <w:rPr>
      <w:rFonts w:ascii="Calibri" w:eastAsiaTheme="minorEastAsia" w:hAnsi="Calibri"/>
      <w:szCs w:val="21"/>
    </w:rPr>
  </w:style>
  <w:style w:type="paragraph" w:styleId="BodyText2">
    <w:name w:val="Body Text 2"/>
    <w:basedOn w:val="Normal"/>
    <w:link w:val="BodyText2Char"/>
    <w:rsid w:val="008F5532"/>
    <w:pPr>
      <w:suppressAutoHyphens/>
      <w:spacing w:after="120" w:line="480" w:lineRule="auto"/>
      <w:jc w:val="both"/>
    </w:pPr>
    <w:rPr>
      <w:rFonts w:ascii="Times New Roman" w:eastAsiaTheme="minorEastAsia" w:hAnsi="Times New Roman"/>
      <w:sz w:val="24"/>
      <w:szCs w:val="24"/>
      <w:lang w:eastAsia="ar-SA"/>
    </w:rPr>
  </w:style>
  <w:style w:type="character" w:customStyle="1" w:styleId="BodyText2Char">
    <w:name w:val="Body Text 2 Char"/>
    <w:basedOn w:val="DefaultParagraphFont"/>
    <w:link w:val="BodyText2"/>
    <w:rsid w:val="008F5532"/>
    <w:rPr>
      <w:rFonts w:ascii="Times New Roman" w:eastAsiaTheme="minorEastAsia" w:hAnsi="Times New Roman"/>
      <w:sz w:val="24"/>
      <w:szCs w:val="24"/>
      <w:lang w:eastAsia="ar-SA"/>
    </w:rPr>
  </w:style>
  <w:style w:type="paragraph" w:styleId="Revision">
    <w:name w:val="Revision"/>
    <w:hidden/>
    <w:uiPriority w:val="99"/>
    <w:semiHidden/>
    <w:rsid w:val="008F5532"/>
    <w:pPr>
      <w:spacing w:after="0" w:line="240" w:lineRule="auto"/>
    </w:pPr>
    <w:rPr>
      <w:rFonts w:eastAsiaTheme="minorEastAsia" w:cs="Times New Roman"/>
    </w:rPr>
  </w:style>
  <w:style w:type="character" w:customStyle="1" w:styleId="normaltextrun">
    <w:name w:val="normaltextrun"/>
    <w:basedOn w:val="DefaultParagraphFont"/>
    <w:rsid w:val="008F5532"/>
  </w:style>
  <w:style w:type="character" w:customStyle="1" w:styleId="eop">
    <w:name w:val="eop"/>
    <w:basedOn w:val="DefaultParagraphFont"/>
    <w:rsid w:val="008F5532"/>
  </w:style>
  <w:style w:type="character" w:customStyle="1" w:styleId="cf01">
    <w:name w:val="cf01"/>
    <w:basedOn w:val="DefaultParagraphFont"/>
    <w:uiPriority w:val="1"/>
    <w:rsid w:val="008F5532"/>
    <w:rPr>
      <w:rFonts w:ascii="Segoe UI" w:eastAsia="Calibri" w:hAnsi="Segoe UI" w:cs="Segoe UI"/>
      <w:sz w:val="18"/>
      <w:szCs w:val="18"/>
    </w:rPr>
  </w:style>
  <w:style w:type="character" w:styleId="FollowedHyperlink">
    <w:name w:val="FollowedHyperlink"/>
    <w:basedOn w:val="DefaultParagraphFont"/>
    <w:uiPriority w:val="99"/>
    <w:semiHidden/>
    <w:unhideWhenUsed/>
    <w:rsid w:val="008F5532"/>
    <w:rPr>
      <w:color w:val="800080" w:themeColor="followedHyperlink"/>
      <w:u w:val="single"/>
    </w:rPr>
  </w:style>
  <w:style w:type="paragraph" w:styleId="Subtitle">
    <w:name w:val="Subtitle"/>
    <w:basedOn w:val="Normal"/>
    <w:next w:val="Normal"/>
    <w:link w:val="SubtitleChar"/>
    <w:uiPriority w:val="11"/>
    <w:qFormat/>
    <w:rsid w:val="008F5532"/>
    <w:pPr>
      <w:numPr>
        <w:ilvl w:val="1"/>
      </w:numPr>
      <w:spacing w:after="160" w:line="259" w:lineRule="auto"/>
      <w:jc w:val="both"/>
    </w:pPr>
    <w:rPr>
      <w:rFonts w:asciiTheme="minorHAnsi" w:eastAsiaTheme="minorEastAsia" w:hAnsiTheme="minorHAnsi"/>
      <w:color w:val="5A5A5A" w:themeColor="text1" w:themeTint="A5"/>
      <w:spacing w:val="10"/>
    </w:rPr>
  </w:style>
  <w:style w:type="character" w:customStyle="1" w:styleId="SubtitleChar">
    <w:name w:val="Subtitle Char"/>
    <w:basedOn w:val="DefaultParagraphFont"/>
    <w:link w:val="Subtitle"/>
    <w:uiPriority w:val="11"/>
    <w:rsid w:val="008F5532"/>
    <w:rPr>
      <w:rFonts w:eastAsiaTheme="minorEastAsia"/>
      <w:color w:val="5A5A5A" w:themeColor="text1" w:themeTint="A5"/>
      <w:spacing w:val="10"/>
    </w:rPr>
  </w:style>
  <w:style w:type="character" w:styleId="Emphasis">
    <w:name w:val="Emphasis"/>
    <w:basedOn w:val="DefaultParagraphFont"/>
    <w:uiPriority w:val="20"/>
    <w:qFormat/>
    <w:rsid w:val="008F5532"/>
    <w:rPr>
      <w:i/>
      <w:iCs/>
      <w:color w:val="auto"/>
    </w:rPr>
  </w:style>
  <w:style w:type="paragraph" w:styleId="Quote">
    <w:name w:val="Quote"/>
    <w:basedOn w:val="Normal"/>
    <w:next w:val="Normal"/>
    <w:link w:val="QuoteChar"/>
    <w:uiPriority w:val="29"/>
    <w:qFormat/>
    <w:rsid w:val="008F5532"/>
    <w:pPr>
      <w:spacing w:before="160" w:after="160" w:line="259" w:lineRule="auto"/>
      <w:ind w:left="720" w:right="720"/>
      <w:jc w:val="both"/>
    </w:pPr>
    <w:rPr>
      <w:rFonts w:asciiTheme="minorHAnsi" w:eastAsiaTheme="minorEastAsia" w:hAnsiTheme="minorHAnsi"/>
      <w:i/>
      <w:iCs/>
      <w:color w:val="000000" w:themeColor="text1"/>
    </w:rPr>
  </w:style>
  <w:style w:type="character" w:customStyle="1" w:styleId="QuoteChar">
    <w:name w:val="Quote Char"/>
    <w:basedOn w:val="DefaultParagraphFont"/>
    <w:link w:val="Quote"/>
    <w:uiPriority w:val="29"/>
    <w:rsid w:val="008F5532"/>
    <w:rPr>
      <w:rFonts w:eastAsiaTheme="minorEastAsia"/>
      <w:i/>
      <w:iCs/>
      <w:color w:val="000000" w:themeColor="text1"/>
    </w:rPr>
  </w:style>
  <w:style w:type="paragraph" w:styleId="IntenseQuote">
    <w:name w:val="Intense Quote"/>
    <w:basedOn w:val="Normal"/>
    <w:next w:val="Normal"/>
    <w:link w:val="IntenseQuoteChar"/>
    <w:uiPriority w:val="30"/>
    <w:qFormat/>
    <w:rsid w:val="008F553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line="259" w:lineRule="auto"/>
      <w:ind w:left="936" w:right="936"/>
      <w:jc w:val="center"/>
    </w:pPr>
    <w:rPr>
      <w:rFonts w:asciiTheme="minorHAnsi" w:eastAsiaTheme="minorEastAsia" w:hAnsiTheme="minorHAnsi"/>
      <w:color w:val="000000" w:themeColor="text1"/>
    </w:rPr>
  </w:style>
  <w:style w:type="character" w:customStyle="1" w:styleId="IntenseQuoteChar">
    <w:name w:val="Intense Quote Char"/>
    <w:basedOn w:val="DefaultParagraphFont"/>
    <w:link w:val="IntenseQuote"/>
    <w:uiPriority w:val="30"/>
    <w:rsid w:val="008F5532"/>
    <w:rPr>
      <w:rFonts w:eastAsiaTheme="minorEastAsia"/>
      <w:color w:val="000000" w:themeColor="text1"/>
      <w:shd w:val="clear" w:color="auto" w:fill="F2F2F2" w:themeFill="background1" w:themeFillShade="F2"/>
    </w:rPr>
  </w:style>
  <w:style w:type="character" w:styleId="SubtleEmphasis">
    <w:name w:val="Subtle Emphasis"/>
    <w:basedOn w:val="DefaultParagraphFont"/>
    <w:uiPriority w:val="19"/>
    <w:qFormat/>
    <w:rsid w:val="008F5532"/>
    <w:rPr>
      <w:i/>
      <w:iCs/>
      <w:color w:val="404040" w:themeColor="text1" w:themeTint="BF"/>
    </w:rPr>
  </w:style>
  <w:style w:type="character" w:styleId="IntenseEmphasis">
    <w:name w:val="Intense Emphasis"/>
    <w:basedOn w:val="DefaultParagraphFont"/>
    <w:uiPriority w:val="21"/>
    <w:qFormat/>
    <w:rsid w:val="008F5532"/>
    <w:rPr>
      <w:b/>
      <w:bCs/>
      <w:i/>
      <w:iCs/>
      <w:caps/>
    </w:rPr>
  </w:style>
  <w:style w:type="character" w:styleId="SubtleReference">
    <w:name w:val="Subtle Reference"/>
    <w:basedOn w:val="DefaultParagraphFont"/>
    <w:uiPriority w:val="31"/>
    <w:qFormat/>
    <w:rsid w:val="008F553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8F5532"/>
    <w:rPr>
      <w:b/>
      <w:bCs/>
      <w:smallCaps/>
      <w:u w:val="single"/>
    </w:rPr>
  </w:style>
  <w:style w:type="character" w:styleId="BookTitle">
    <w:name w:val="Book Title"/>
    <w:basedOn w:val="DefaultParagraphFont"/>
    <w:uiPriority w:val="33"/>
    <w:qFormat/>
    <w:rsid w:val="008F5532"/>
    <w:rPr>
      <w:b w:val="0"/>
      <w:bCs w:val="0"/>
      <w:smallCaps/>
      <w:spacing w:val="5"/>
    </w:rPr>
  </w:style>
  <w:style w:type="paragraph" w:styleId="TOC4">
    <w:name w:val="toc 4"/>
    <w:basedOn w:val="Normal"/>
    <w:next w:val="Normal"/>
    <w:autoRedefine/>
    <w:uiPriority w:val="39"/>
    <w:unhideWhenUsed/>
    <w:rsid w:val="008F5532"/>
    <w:pPr>
      <w:spacing w:after="100" w:line="259" w:lineRule="auto"/>
      <w:ind w:left="660"/>
      <w:jc w:val="both"/>
    </w:pPr>
    <w:rPr>
      <w:rFonts w:asciiTheme="minorHAnsi" w:eastAsiaTheme="minorEastAsia" w:hAnsiTheme="minorHAnsi"/>
      <w:kern w:val="2"/>
      <w:lang w:eastAsia="sl-SI"/>
      <w14:ligatures w14:val="standardContextual"/>
    </w:rPr>
  </w:style>
  <w:style w:type="paragraph" w:styleId="TOC5">
    <w:name w:val="toc 5"/>
    <w:basedOn w:val="Normal"/>
    <w:next w:val="Normal"/>
    <w:autoRedefine/>
    <w:uiPriority w:val="39"/>
    <w:unhideWhenUsed/>
    <w:rsid w:val="008F5532"/>
    <w:pPr>
      <w:spacing w:after="100" w:line="259" w:lineRule="auto"/>
      <w:ind w:left="880"/>
      <w:jc w:val="both"/>
    </w:pPr>
    <w:rPr>
      <w:rFonts w:asciiTheme="minorHAnsi" w:eastAsiaTheme="minorEastAsia" w:hAnsiTheme="minorHAnsi"/>
      <w:kern w:val="2"/>
      <w:lang w:eastAsia="sl-SI"/>
      <w14:ligatures w14:val="standardContextual"/>
    </w:rPr>
  </w:style>
  <w:style w:type="paragraph" w:styleId="TOC6">
    <w:name w:val="toc 6"/>
    <w:basedOn w:val="Normal"/>
    <w:next w:val="Normal"/>
    <w:autoRedefine/>
    <w:uiPriority w:val="39"/>
    <w:unhideWhenUsed/>
    <w:rsid w:val="008F5532"/>
    <w:pPr>
      <w:spacing w:after="100" w:line="259" w:lineRule="auto"/>
      <w:ind w:left="1100"/>
      <w:jc w:val="both"/>
    </w:pPr>
    <w:rPr>
      <w:rFonts w:asciiTheme="minorHAnsi" w:eastAsiaTheme="minorEastAsia" w:hAnsiTheme="minorHAnsi"/>
      <w:kern w:val="2"/>
      <w:lang w:eastAsia="sl-SI"/>
      <w14:ligatures w14:val="standardContextual"/>
    </w:rPr>
  </w:style>
  <w:style w:type="paragraph" w:styleId="TOC7">
    <w:name w:val="toc 7"/>
    <w:basedOn w:val="Normal"/>
    <w:next w:val="Normal"/>
    <w:autoRedefine/>
    <w:uiPriority w:val="39"/>
    <w:unhideWhenUsed/>
    <w:rsid w:val="008F5532"/>
    <w:pPr>
      <w:spacing w:after="100" w:line="259" w:lineRule="auto"/>
      <w:ind w:left="1320"/>
      <w:jc w:val="both"/>
    </w:pPr>
    <w:rPr>
      <w:rFonts w:asciiTheme="minorHAnsi" w:eastAsiaTheme="minorEastAsia" w:hAnsiTheme="minorHAnsi"/>
      <w:kern w:val="2"/>
      <w:lang w:eastAsia="sl-SI"/>
      <w14:ligatures w14:val="standardContextual"/>
    </w:rPr>
  </w:style>
  <w:style w:type="paragraph" w:styleId="TOC8">
    <w:name w:val="toc 8"/>
    <w:basedOn w:val="Normal"/>
    <w:next w:val="Normal"/>
    <w:autoRedefine/>
    <w:uiPriority w:val="39"/>
    <w:unhideWhenUsed/>
    <w:rsid w:val="008F5532"/>
    <w:pPr>
      <w:spacing w:after="100" w:line="259" w:lineRule="auto"/>
      <w:ind w:left="1540"/>
      <w:jc w:val="both"/>
    </w:pPr>
    <w:rPr>
      <w:rFonts w:asciiTheme="minorHAnsi" w:eastAsiaTheme="minorEastAsia" w:hAnsiTheme="minorHAnsi"/>
      <w:kern w:val="2"/>
      <w:lang w:eastAsia="sl-SI"/>
      <w14:ligatures w14:val="standardContextual"/>
    </w:rPr>
  </w:style>
  <w:style w:type="paragraph" w:styleId="TOC9">
    <w:name w:val="toc 9"/>
    <w:basedOn w:val="Normal"/>
    <w:next w:val="Normal"/>
    <w:autoRedefine/>
    <w:uiPriority w:val="39"/>
    <w:unhideWhenUsed/>
    <w:rsid w:val="008F5532"/>
    <w:pPr>
      <w:spacing w:after="100" w:line="259" w:lineRule="auto"/>
      <w:ind w:left="1760"/>
      <w:jc w:val="both"/>
    </w:pPr>
    <w:rPr>
      <w:rFonts w:asciiTheme="minorHAnsi" w:eastAsiaTheme="minorEastAsia" w:hAnsiTheme="minorHAnsi"/>
      <w:kern w:val="2"/>
      <w:lang w:eastAsia="sl-SI"/>
      <w14:ligatures w14:val="standardContextual"/>
    </w:rPr>
  </w:style>
  <w:style w:type="paragraph" w:customStyle="1" w:styleId="tevilnatoka">
    <w:name w:val="tevilnatoka"/>
    <w:basedOn w:val="Normal"/>
    <w:uiPriority w:val="1"/>
    <w:rsid w:val="008F5532"/>
    <w:pPr>
      <w:spacing w:beforeAutospacing="1" w:after="160" w:afterAutospacing="1" w:line="259" w:lineRule="auto"/>
      <w:jc w:val="both"/>
    </w:pPr>
    <w:rPr>
      <w:rFonts w:ascii="Times New Roman" w:eastAsia="Times New Roman" w:hAnsi="Times New Roman" w:cs="Times New Roman"/>
      <w:sz w:val="24"/>
      <w:szCs w:val="24"/>
      <w:lang w:eastAsia="sl-SI"/>
    </w:rPr>
  </w:style>
  <w:style w:type="table" w:styleId="GridTable1Light-Accent1">
    <w:name w:val="Grid Table 1 Light Accent 1"/>
    <w:basedOn w:val="TableNormal"/>
    <w:uiPriority w:val="46"/>
    <w:rsid w:val="008F5532"/>
    <w:pPr>
      <w:spacing w:after="0" w:line="240" w:lineRule="auto"/>
    </w:pPr>
    <w:rPr>
      <w:rFonts w:eastAsiaTheme="minorEastAsia"/>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vrstapredpisa">
    <w:name w:val="vrstapredpisa"/>
    <w:basedOn w:val="Normal"/>
    <w:uiPriority w:val="1"/>
    <w:rsid w:val="008F5532"/>
    <w:pPr>
      <w:spacing w:beforeAutospacing="1" w:after="160" w:afterAutospacing="1" w:line="259" w:lineRule="auto"/>
      <w:jc w:val="both"/>
    </w:pPr>
    <w:rPr>
      <w:rFonts w:ascii="Times New Roman" w:eastAsia="Times New Roman" w:hAnsi="Times New Roman" w:cs="Times New Roman"/>
      <w:sz w:val="24"/>
      <w:szCs w:val="24"/>
      <w:lang w:eastAsia="sl-SI"/>
    </w:rPr>
  </w:style>
  <w:style w:type="paragraph" w:customStyle="1" w:styleId="paragraph">
    <w:name w:val="paragraph"/>
    <w:basedOn w:val="Normal"/>
    <w:rsid w:val="008F553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ageNumber">
    <w:name w:val="page number"/>
    <w:basedOn w:val="DefaultParagraphFont"/>
    <w:unhideWhenUsed/>
    <w:rsid w:val="008F5532"/>
  </w:style>
  <w:style w:type="table" w:styleId="PlainTable2">
    <w:name w:val="Plain Table 2"/>
    <w:basedOn w:val="TableNormal"/>
    <w:uiPriority w:val="42"/>
    <w:rsid w:val="008F553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odyText">
    <w:name w:val="Body Text"/>
    <w:basedOn w:val="Normal"/>
    <w:link w:val="BodyTextChar"/>
    <w:unhideWhenUsed/>
    <w:qFormat/>
    <w:rsid w:val="008F5532"/>
    <w:pPr>
      <w:spacing w:after="120" w:line="259" w:lineRule="auto"/>
      <w:jc w:val="both"/>
    </w:pPr>
    <w:rPr>
      <w:rFonts w:asciiTheme="minorHAnsi" w:eastAsiaTheme="minorEastAsia" w:hAnsiTheme="minorHAnsi"/>
    </w:rPr>
  </w:style>
  <w:style w:type="character" w:customStyle="1" w:styleId="BodyTextChar">
    <w:name w:val="Body Text Char"/>
    <w:basedOn w:val="DefaultParagraphFont"/>
    <w:link w:val="BodyText"/>
    <w:rsid w:val="008F5532"/>
    <w:rPr>
      <w:rFonts w:eastAsiaTheme="minorEastAsia"/>
    </w:rPr>
  </w:style>
  <w:style w:type="table" w:customStyle="1" w:styleId="TableNormal1">
    <w:name w:val="Table Normal1"/>
    <w:uiPriority w:val="2"/>
    <w:semiHidden/>
    <w:unhideWhenUsed/>
    <w:qFormat/>
    <w:rsid w:val="008F553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F5532"/>
    <w:pPr>
      <w:widowControl w:val="0"/>
      <w:autoSpaceDE w:val="0"/>
      <w:autoSpaceDN w:val="0"/>
      <w:spacing w:after="0" w:line="240" w:lineRule="auto"/>
    </w:pPr>
    <w:rPr>
      <w:rFonts w:ascii="Arial" w:eastAsia="Arial" w:hAnsi="Arial" w:cs="Arial"/>
    </w:rPr>
  </w:style>
  <w:style w:type="paragraph" w:styleId="HTMLPreformatted">
    <w:name w:val="HTML Preformatted"/>
    <w:basedOn w:val="Normal"/>
    <w:link w:val="HTMLPreformattedChar"/>
    <w:rsid w:val="006B32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6B3267"/>
    <w:rPr>
      <w:rFonts w:ascii="Courier New" w:eastAsia="Times New Roman" w:hAnsi="Courier New" w:cs="Courier New"/>
      <w:color w:val="000000"/>
      <w:sz w:val="18"/>
      <w:szCs w:val="18"/>
      <w:lang w:eastAsia="sl-SI"/>
    </w:rPr>
  </w:style>
  <w:style w:type="paragraph" w:styleId="EndnoteText">
    <w:name w:val="endnote text"/>
    <w:basedOn w:val="Normal"/>
    <w:link w:val="EndnoteTextChar"/>
    <w:semiHidden/>
    <w:unhideWhenUsed/>
    <w:rsid w:val="006B3267"/>
    <w:pPr>
      <w:spacing w:after="0" w:line="240" w:lineRule="auto"/>
    </w:pPr>
    <w:rPr>
      <w:rFonts w:ascii="Times New Roman" w:eastAsia="Times New Roman" w:hAnsi="Times New Roman" w:cs="Times New Roman"/>
      <w:sz w:val="20"/>
      <w:szCs w:val="20"/>
      <w:lang w:eastAsia="sl-SI"/>
    </w:rPr>
  </w:style>
  <w:style w:type="character" w:customStyle="1" w:styleId="EndnoteTextChar">
    <w:name w:val="Endnote Text Char"/>
    <w:basedOn w:val="DefaultParagraphFont"/>
    <w:link w:val="EndnoteText"/>
    <w:semiHidden/>
    <w:rsid w:val="006B3267"/>
    <w:rPr>
      <w:rFonts w:ascii="Times New Roman" w:eastAsia="Times New Roman" w:hAnsi="Times New Roman" w:cs="Times New Roman"/>
      <w:sz w:val="20"/>
      <w:szCs w:val="20"/>
      <w:lang w:eastAsia="sl-SI"/>
    </w:rPr>
  </w:style>
  <w:style w:type="character" w:styleId="EndnoteReference">
    <w:name w:val="endnote reference"/>
    <w:basedOn w:val="DefaultParagraphFont"/>
    <w:semiHidden/>
    <w:unhideWhenUsed/>
    <w:rsid w:val="006B3267"/>
    <w:rPr>
      <w:vertAlign w:val="superscript"/>
    </w:rPr>
  </w:style>
  <w:style w:type="paragraph" w:styleId="NormalWeb">
    <w:name w:val="Normal (Web)"/>
    <w:basedOn w:val="Normal"/>
    <w:uiPriority w:val="99"/>
    <w:unhideWhenUsed/>
    <w:rsid w:val="006B326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GlavaZnak1">
    <w:name w:val="Glava Znak1"/>
    <w:aliases w:val="E-PVO-glava Znak1,body txt Znak1,Znak Znak1,Glava - napis Znak1"/>
    <w:basedOn w:val="DefaultParagraphFont"/>
    <w:rsid w:val="006B3267"/>
    <w:rPr>
      <w:rFonts w:ascii="Arial" w:hAnsi="Arial" w:cs="Arial"/>
    </w:rPr>
  </w:style>
  <w:style w:type="paragraph" w:styleId="BodyTextIndent">
    <w:name w:val="Body Text Indent"/>
    <w:basedOn w:val="Normal"/>
    <w:link w:val="BodyTextIndentChar"/>
    <w:unhideWhenUsed/>
    <w:rsid w:val="006B3267"/>
    <w:pPr>
      <w:tabs>
        <w:tab w:val="num" w:pos="1080"/>
      </w:tabs>
      <w:spacing w:after="0" w:line="240" w:lineRule="auto"/>
      <w:ind w:left="708"/>
    </w:pPr>
    <w:rPr>
      <w:rFonts w:ascii="Times New Roman" w:eastAsia="Times New Roman" w:hAnsi="Times New Roman" w:cs="Times New Roman"/>
      <w:bCs/>
      <w:lang w:eastAsia="sl-SI"/>
    </w:rPr>
  </w:style>
  <w:style w:type="character" w:customStyle="1" w:styleId="BodyTextIndentChar">
    <w:name w:val="Body Text Indent Char"/>
    <w:basedOn w:val="DefaultParagraphFont"/>
    <w:link w:val="BodyTextIndent"/>
    <w:rsid w:val="006B3267"/>
    <w:rPr>
      <w:rFonts w:ascii="Times New Roman" w:eastAsia="Times New Roman" w:hAnsi="Times New Roman" w:cs="Times New Roman"/>
      <w:bCs/>
      <w:lang w:eastAsia="sl-SI"/>
    </w:rPr>
  </w:style>
  <w:style w:type="paragraph" w:styleId="BodyText3">
    <w:name w:val="Body Text 3"/>
    <w:basedOn w:val="Normal"/>
    <w:link w:val="BodyText3Char"/>
    <w:unhideWhenUsed/>
    <w:rsid w:val="006B3267"/>
    <w:pPr>
      <w:spacing w:after="0" w:line="240" w:lineRule="auto"/>
    </w:pPr>
    <w:rPr>
      <w:rFonts w:ascii="Times New Roman" w:eastAsia="Times New Roman" w:hAnsi="Times New Roman" w:cs="Times New Roman"/>
      <w:sz w:val="18"/>
      <w:szCs w:val="24"/>
      <w:lang w:eastAsia="sl-SI"/>
    </w:rPr>
  </w:style>
  <w:style w:type="character" w:customStyle="1" w:styleId="BodyText3Char">
    <w:name w:val="Body Text 3 Char"/>
    <w:basedOn w:val="DefaultParagraphFont"/>
    <w:link w:val="BodyText3"/>
    <w:rsid w:val="006B3267"/>
    <w:rPr>
      <w:rFonts w:ascii="Times New Roman" w:eastAsia="Times New Roman" w:hAnsi="Times New Roman" w:cs="Times New Roman"/>
      <w:sz w:val="18"/>
      <w:szCs w:val="24"/>
      <w:lang w:eastAsia="sl-SI"/>
    </w:rPr>
  </w:style>
  <w:style w:type="paragraph" w:customStyle="1" w:styleId="BodyText21">
    <w:name w:val="Body Text 21"/>
    <w:basedOn w:val="Normal"/>
    <w:rsid w:val="006B3267"/>
    <w:pPr>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paragraph" w:customStyle="1" w:styleId="Rub4">
    <w:name w:val="Rub4"/>
    <w:basedOn w:val="Normal"/>
    <w:next w:val="Normal"/>
    <w:rsid w:val="006B3267"/>
    <w:pPr>
      <w:tabs>
        <w:tab w:val="left" w:pos="709"/>
      </w:tabs>
      <w:spacing w:after="0" w:line="240" w:lineRule="auto"/>
    </w:pPr>
    <w:rPr>
      <w:rFonts w:ascii="Times New Roman" w:eastAsia="Times New Roman" w:hAnsi="Times New Roman" w:cs="Times New Roman"/>
      <w:b/>
      <w:i/>
      <w:sz w:val="20"/>
      <w:szCs w:val="20"/>
      <w:lang w:val="en-GB"/>
    </w:rPr>
  </w:style>
  <w:style w:type="paragraph" w:customStyle="1" w:styleId="LatinNaslov2">
    <w:name w:val="Latin_Naslov2"/>
    <w:basedOn w:val="Normal"/>
    <w:autoRedefine/>
    <w:rsid w:val="006B3267"/>
    <w:pPr>
      <w:keepNext/>
      <w:keepLines/>
      <w:widowControl w:val="0"/>
      <w:spacing w:before="240" w:after="60" w:line="288" w:lineRule="auto"/>
      <w:jc w:val="both"/>
      <w:outlineLvl w:val="1"/>
    </w:pPr>
    <w:rPr>
      <w:rFonts w:ascii="Verdana" w:eastAsia="Times New Roman" w:hAnsi="Verdana" w:cs="Times New Roman"/>
      <w:b/>
      <w:i/>
      <w:iCs/>
      <w:caps/>
      <w:sz w:val="20"/>
      <w:szCs w:val="20"/>
      <w:lang w:eastAsia="sl-SI"/>
    </w:rPr>
  </w:style>
  <w:style w:type="paragraph" w:customStyle="1" w:styleId="Revision1">
    <w:name w:val="Revision1"/>
    <w:semiHidden/>
    <w:rsid w:val="006B3267"/>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ormal"/>
    <w:rsid w:val="006B3267"/>
    <w:pPr>
      <w:spacing w:after="160" w:line="240" w:lineRule="exact"/>
    </w:pPr>
    <w:rPr>
      <w:rFonts w:ascii="Times New Roman" w:eastAsia="Times New Roman" w:hAnsi="Times New Roman" w:cs="Times New Roman"/>
      <w:i/>
      <w:sz w:val="24"/>
      <w:szCs w:val="24"/>
      <w:lang w:val="en-US"/>
    </w:rPr>
  </w:style>
  <w:style w:type="paragraph" w:customStyle="1" w:styleId="BodyText22">
    <w:name w:val="Body Text 22"/>
    <w:basedOn w:val="Normal"/>
    <w:semiHidden/>
    <w:rsid w:val="006B3267"/>
    <w:pPr>
      <w:overflowPunct w:val="0"/>
      <w:autoSpaceDE w:val="0"/>
      <w:autoSpaceDN w:val="0"/>
      <w:adjustRightInd w:val="0"/>
      <w:spacing w:after="0" w:line="313" w:lineRule="atLeast"/>
    </w:pPr>
    <w:rPr>
      <w:rFonts w:ascii="Times New Roman" w:eastAsia="Times New Roman" w:hAnsi="Times New Roman" w:cs="Times New Roman"/>
      <w:sz w:val="24"/>
      <w:szCs w:val="20"/>
      <w:lang w:eastAsia="sl-SI"/>
    </w:rPr>
  </w:style>
  <w:style w:type="character" w:customStyle="1" w:styleId="BESEDILOZnak">
    <w:name w:val="BESEDILO Znak"/>
    <w:link w:val="BESEDILO"/>
    <w:semiHidden/>
    <w:locked/>
    <w:rsid w:val="006B3267"/>
    <w:rPr>
      <w:rFonts w:ascii="Arial" w:hAnsi="Arial" w:cs="Arial"/>
      <w:kern w:val="16"/>
    </w:rPr>
  </w:style>
  <w:style w:type="paragraph" w:customStyle="1" w:styleId="BESEDILO">
    <w:name w:val="BESEDILO"/>
    <w:link w:val="BESEDILOZnak"/>
    <w:semiHidden/>
    <w:rsid w:val="006B3267"/>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ormal"/>
    <w:rsid w:val="006B3267"/>
    <w:pPr>
      <w:spacing w:after="0" w:line="240" w:lineRule="auto"/>
      <w:ind w:left="720"/>
    </w:pPr>
    <w:rPr>
      <w:rFonts w:ascii="Times New Roman" w:eastAsia="Times New Roman" w:hAnsi="Times New Roman" w:cs="Times New Roman"/>
      <w:sz w:val="24"/>
      <w:szCs w:val="24"/>
      <w:lang w:eastAsia="sl-SI"/>
    </w:rPr>
  </w:style>
  <w:style w:type="character" w:customStyle="1" w:styleId="GolobesediloZnak1">
    <w:name w:val="Golo besedilo Znak1"/>
    <w:basedOn w:val="DefaultParagraphFont"/>
    <w:uiPriority w:val="99"/>
    <w:semiHidden/>
    <w:rsid w:val="006B3267"/>
    <w:rPr>
      <w:rFonts w:ascii="Consolas" w:hAnsi="Consolas" w:cs="Consolas" w:hint="default"/>
      <w:sz w:val="21"/>
      <w:szCs w:val="21"/>
    </w:rPr>
  </w:style>
  <w:style w:type="character" w:customStyle="1" w:styleId="ZnakZnak2">
    <w:name w:val="Znak Znak2"/>
    <w:rsid w:val="006B3267"/>
    <w:rPr>
      <w:rFonts w:ascii="Times New Roman" w:hAnsi="Times New Roman" w:cs="Times New Roman" w:hint="default"/>
      <w:b/>
      <w:bCs w:val="0"/>
      <w:sz w:val="28"/>
    </w:rPr>
  </w:style>
  <w:style w:type="character" w:customStyle="1" w:styleId="E-PVO-glavaZnakZnak">
    <w:name w:val="E-PVO-glava Znak Znak"/>
    <w:rsid w:val="006B3267"/>
    <w:rPr>
      <w:lang w:val="sl-SI" w:eastAsia="sl-SI" w:bidi="ar-SA"/>
    </w:rPr>
  </w:style>
  <w:style w:type="character" w:customStyle="1" w:styleId="ZnakZnak20">
    <w:name w:val="Znak Znak20"/>
    <w:semiHidden/>
    <w:locked/>
    <w:rsid w:val="006B3267"/>
    <w:rPr>
      <w:rFonts w:ascii="Cambria" w:hAnsi="Cambria" w:cs="Times New Roman" w:hint="default"/>
      <w:b/>
      <w:bCs w:val="0"/>
      <w:i/>
      <w:iCs w:val="0"/>
      <w:sz w:val="28"/>
    </w:rPr>
  </w:style>
  <w:style w:type="character" w:customStyle="1" w:styleId="ZnakZnak12">
    <w:name w:val="Znak Znak12"/>
    <w:locked/>
    <w:rsid w:val="006B3267"/>
    <w:rPr>
      <w:rFonts w:ascii="Arial" w:hAnsi="Arial" w:cs="Times New Roman" w:hint="default"/>
    </w:rPr>
  </w:style>
  <w:style w:type="paragraph" w:customStyle="1" w:styleId="Odstavekseznama1">
    <w:name w:val="Odstavek seznama1"/>
    <w:basedOn w:val="Normal"/>
    <w:rsid w:val="006B3267"/>
    <w:pPr>
      <w:spacing w:after="0" w:line="240" w:lineRule="auto"/>
      <w:ind w:left="708"/>
    </w:pPr>
    <w:rPr>
      <w:rFonts w:ascii="Trebuchet MS" w:eastAsia="Times New Roman" w:hAnsi="Trebuchet MS" w:cs="Times New Roman"/>
      <w:sz w:val="20"/>
      <w:szCs w:val="20"/>
      <w:lang w:eastAsia="sl-SI"/>
    </w:rPr>
  </w:style>
  <w:style w:type="character" w:customStyle="1" w:styleId="Pripombasklic1">
    <w:name w:val="Pripomba – sklic1"/>
    <w:semiHidden/>
    <w:rsid w:val="006B3267"/>
    <w:rPr>
      <w:sz w:val="20"/>
    </w:rPr>
  </w:style>
  <w:style w:type="paragraph" w:customStyle="1" w:styleId="Pripombabesedilo1">
    <w:name w:val="Pripomba – besedilo1"/>
    <w:basedOn w:val="Normal"/>
    <w:semiHidden/>
    <w:rsid w:val="006B3267"/>
    <w:pPr>
      <w:spacing w:after="0" w:line="240" w:lineRule="auto"/>
    </w:pPr>
    <w:rPr>
      <w:rFonts w:ascii="Trebuchet MS" w:eastAsia="Times New Roman" w:hAnsi="Trebuchet MS" w:cs="Times New Roman"/>
      <w:sz w:val="20"/>
      <w:szCs w:val="20"/>
      <w:lang w:eastAsia="sl-SI"/>
    </w:rPr>
  </w:style>
  <w:style w:type="paragraph" w:customStyle="1" w:styleId="Zadevapripombe1">
    <w:name w:val="Zadeva pripombe1"/>
    <w:basedOn w:val="Pripombabesedilo1"/>
    <w:next w:val="Pripombabesedilo1"/>
    <w:semiHidden/>
    <w:rsid w:val="006B3267"/>
    <w:rPr>
      <w:b/>
    </w:rPr>
  </w:style>
  <w:style w:type="table" w:customStyle="1" w:styleId="Tabelamrea1">
    <w:name w:val="Tabela – mreža1"/>
    <w:basedOn w:val="TableNormal"/>
    <w:rsid w:val="006B3267"/>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6B3267"/>
    <w:rPr>
      <w:rFonts w:ascii="Courier New" w:hAnsi="Courier New"/>
    </w:rPr>
  </w:style>
  <w:style w:type="paragraph" w:customStyle="1" w:styleId="Revizija1">
    <w:name w:val="Revizija1"/>
    <w:hidden/>
    <w:semiHidden/>
    <w:rsid w:val="006B3267"/>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ormal"/>
    <w:link w:val="BodyText3Znak"/>
    <w:rsid w:val="006B32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rebuchet MS" w:eastAsia="Times New Roman" w:hAnsi="Trebuchet MS" w:cs="Times New Roman"/>
      <w:sz w:val="24"/>
      <w:szCs w:val="20"/>
      <w:lang w:eastAsia="sl-SI"/>
    </w:rPr>
  </w:style>
  <w:style w:type="character" w:customStyle="1" w:styleId="BodyText3Znak">
    <w:name w:val="Body Text 3 Znak"/>
    <w:link w:val="Telobesedila31"/>
    <w:locked/>
    <w:rsid w:val="006B3267"/>
    <w:rPr>
      <w:rFonts w:ascii="Trebuchet MS" w:eastAsia="Times New Roman" w:hAnsi="Trebuchet MS" w:cs="Times New Roman"/>
      <w:sz w:val="24"/>
      <w:szCs w:val="20"/>
      <w:lang w:eastAsia="sl-SI"/>
    </w:rPr>
  </w:style>
  <w:style w:type="character" w:customStyle="1" w:styleId="ZnakZnak8">
    <w:name w:val="Znak Znak8"/>
    <w:rsid w:val="006B3267"/>
    <w:rPr>
      <w:rFonts w:ascii="Times New Roman" w:hAnsi="Times New Roman"/>
      <w:sz w:val="24"/>
    </w:rPr>
  </w:style>
  <w:style w:type="paragraph" w:styleId="BodyTextIndent2">
    <w:name w:val="Body Text Indent 2"/>
    <w:basedOn w:val="Normal"/>
    <w:link w:val="BodyTextIndent2Char"/>
    <w:rsid w:val="006B3267"/>
    <w:pPr>
      <w:spacing w:after="120" w:line="480" w:lineRule="auto"/>
      <w:ind w:left="283"/>
    </w:pPr>
    <w:rPr>
      <w:rFonts w:ascii="Trebuchet MS" w:eastAsia="Times New Roman" w:hAnsi="Trebuchet MS" w:cs="Times New Roman"/>
      <w:sz w:val="24"/>
      <w:szCs w:val="24"/>
      <w:lang w:eastAsia="sl-SI"/>
    </w:rPr>
  </w:style>
  <w:style w:type="character" w:customStyle="1" w:styleId="BodyTextIndent2Char">
    <w:name w:val="Body Text Indent 2 Char"/>
    <w:basedOn w:val="DefaultParagraphFont"/>
    <w:link w:val="BodyTextIndent2"/>
    <w:rsid w:val="006B3267"/>
    <w:rPr>
      <w:rFonts w:ascii="Trebuchet MS" w:eastAsia="Times New Roman" w:hAnsi="Trebuchet MS" w:cs="Times New Roman"/>
      <w:sz w:val="24"/>
      <w:szCs w:val="24"/>
      <w:lang w:eastAsia="sl-SI"/>
    </w:rPr>
  </w:style>
  <w:style w:type="numbering" w:customStyle="1" w:styleId="StyleBulleted">
    <w:name w:val="Style Bulleted"/>
    <w:rsid w:val="006B3267"/>
    <w:pPr>
      <w:numPr>
        <w:numId w:val="132"/>
      </w:numPr>
    </w:pPr>
  </w:style>
  <w:style w:type="paragraph" w:customStyle="1" w:styleId="Bullets2">
    <w:name w:val="Bullets 2"/>
    <w:basedOn w:val="Normal"/>
    <w:link w:val="Bullets2Char"/>
    <w:qFormat/>
    <w:rsid w:val="006B3267"/>
    <w:pPr>
      <w:numPr>
        <w:numId w:val="133"/>
      </w:numPr>
      <w:spacing w:after="0" w:line="240" w:lineRule="auto"/>
      <w:jc w:val="both"/>
    </w:pPr>
    <w:rPr>
      <w:rFonts w:ascii="Calibri" w:eastAsia="Times New Roman" w:hAnsi="Calibri" w:cs="Calibri"/>
    </w:rPr>
  </w:style>
  <w:style w:type="paragraph" w:customStyle="1" w:styleId="Bullets3">
    <w:name w:val="Bullets 3"/>
    <w:basedOn w:val="Bullets2"/>
    <w:qFormat/>
    <w:rsid w:val="006B3267"/>
    <w:pPr>
      <w:numPr>
        <w:ilvl w:val="2"/>
      </w:numPr>
      <w:tabs>
        <w:tab w:val="num" w:pos="2160"/>
      </w:tabs>
      <w:ind w:left="283" w:hanging="283"/>
    </w:pPr>
  </w:style>
  <w:style w:type="character" w:customStyle="1" w:styleId="Bullets2Char">
    <w:name w:val="Bullets 2 Char"/>
    <w:link w:val="Bullets2"/>
    <w:rsid w:val="006B3267"/>
    <w:rPr>
      <w:rFonts w:ascii="Calibri" w:eastAsia="Times New Roman" w:hAnsi="Calibri" w:cs="Calibri"/>
    </w:rPr>
  </w:style>
  <w:style w:type="paragraph" w:customStyle="1" w:styleId="1Naslov">
    <w:name w:val="1Naslov"/>
    <w:basedOn w:val="Header"/>
    <w:next w:val="Normal"/>
    <w:qFormat/>
    <w:rsid w:val="006B3267"/>
    <w:pPr>
      <w:numPr>
        <w:numId w:val="134"/>
      </w:numPr>
      <w:tabs>
        <w:tab w:val="clear" w:pos="4536"/>
        <w:tab w:val="clear" w:pos="9072"/>
      </w:tabs>
      <w:ind w:left="283" w:hanging="283"/>
    </w:pPr>
    <w:rPr>
      <w:rFonts w:ascii="Calibri" w:eastAsia="Times New Roman" w:hAnsi="Calibri" w:cs="Tahoma"/>
      <w:b/>
      <w:sz w:val="32"/>
    </w:rPr>
  </w:style>
  <w:style w:type="paragraph" w:customStyle="1" w:styleId="Bullets1">
    <w:name w:val="Bullets 1"/>
    <w:basedOn w:val="Normal"/>
    <w:link w:val="Bullets1Char"/>
    <w:qFormat/>
    <w:rsid w:val="006B3267"/>
    <w:pPr>
      <w:numPr>
        <w:numId w:val="135"/>
      </w:numPr>
      <w:spacing w:after="120"/>
      <w:jc w:val="both"/>
    </w:pPr>
    <w:rPr>
      <w:rFonts w:ascii="EurostileTEE" w:eastAsia="Calibri" w:hAnsi="EurostileTEE" w:cs="Times New Roman"/>
    </w:rPr>
  </w:style>
  <w:style w:type="character" w:customStyle="1" w:styleId="Bullets1Char">
    <w:name w:val="Bullets 1 Char"/>
    <w:link w:val="Bullets1"/>
    <w:rsid w:val="006B3267"/>
    <w:rPr>
      <w:rFonts w:ascii="EurostileTEE" w:eastAsia="Calibri" w:hAnsi="EurostileTEE" w:cs="Times New Roman"/>
    </w:rPr>
  </w:style>
  <w:style w:type="character" w:customStyle="1" w:styleId="PripombabesediloZnak1">
    <w:name w:val="Pripomba – besedilo Znak1"/>
    <w:basedOn w:val="DefaultParagraphFont"/>
    <w:semiHidden/>
    <w:rsid w:val="006B3267"/>
  </w:style>
  <w:style w:type="character" w:customStyle="1" w:styleId="ZadevapripombeZnak1">
    <w:name w:val="Zadeva pripombe Znak1"/>
    <w:basedOn w:val="PripombabesediloZnak1"/>
    <w:uiPriority w:val="99"/>
    <w:semiHidden/>
    <w:rsid w:val="006B3267"/>
    <w:rPr>
      <w:b/>
      <w:bCs/>
    </w:rPr>
  </w:style>
  <w:style w:type="paragraph" w:customStyle="1" w:styleId="yiv5708700852msonormal">
    <w:name w:val="yiv5708700852msonormal"/>
    <w:basedOn w:val="Normal"/>
    <w:rsid w:val="006B3267"/>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elamrea2">
    <w:name w:val="Tabela – mreža2"/>
    <w:basedOn w:val="TableNormal"/>
    <w:next w:val="TableGrid"/>
    <w:uiPriority w:val="59"/>
    <w:rsid w:val="006B326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33">
    <w:name w:val="Telo besedila 33"/>
    <w:basedOn w:val="Normal"/>
    <w:rsid w:val="006B32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styleId="ListBullet">
    <w:name w:val="List Bullet"/>
    <w:basedOn w:val="Normal"/>
    <w:rsid w:val="006B3267"/>
    <w:pPr>
      <w:numPr>
        <w:numId w:val="143"/>
      </w:numPr>
      <w:spacing w:after="0" w:line="240" w:lineRule="auto"/>
      <w:jc w:val="both"/>
    </w:pPr>
    <w:rPr>
      <w:rFonts w:ascii="Times New Roman" w:eastAsia="Times New Roman" w:hAnsi="Times New Roman" w:cs="Times New Roman"/>
      <w:sz w:val="24"/>
      <w:szCs w:val="24"/>
      <w:lang w:eastAsia="sl-SI"/>
    </w:rPr>
  </w:style>
  <w:style w:type="table" w:customStyle="1" w:styleId="Tabelaseznam3poudarek51">
    <w:name w:val="Tabela – seznam 3 (poudarek 5)1"/>
    <w:basedOn w:val="TableNormal"/>
    <w:uiPriority w:val="48"/>
    <w:rsid w:val="006B3267"/>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Tabelasvetlamrea1poudarek11">
    <w:name w:val="Tabela – svetla mreža 1 (poudarek 1)1"/>
    <w:basedOn w:val="TableNormal"/>
    <w:uiPriority w:val="46"/>
    <w:rsid w:val="006B3267"/>
    <w:pPr>
      <w:spacing w:after="0" w:line="240" w:lineRule="auto"/>
    </w:pPr>
    <w:rPr>
      <w:rFonts w:eastAsiaTheme="minorEastAsia"/>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ui-provider">
    <w:name w:val="ui-provider"/>
    <w:basedOn w:val="DefaultParagraphFont"/>
    <w:rsid w:val="006B3267"/>
  </w:style>
  <w:style w:type="character" w:customStyle="1" w:styleId="findhit">
    <w:name w:val="findhit"/>
    <w:basedOn w:val="DefaultParagraphFont"/>
    <w:rsid w:val="006B3267"/>
  </w:style>
  <w:style w:type="character" w:customStyle="1" w:styleId="superscript">
    <w:name w:val="superscript"/>
    <w:basedOn w:val="DefaultParagraphFont"/>
    <w:rsid w:val="006B3267"/>
  </w:style>
  <w:style w:type="paragraph" w:customStyle="1" w:styleId="Preformatted">
    <w:name w:val="Preformatted"/>
    <w:basedOn w:val="Normal"/>
    <w:rsid w:val="007B5B4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CM23">
    <w:name w:val="CM23"/>
    <w:basedOn w:val="Default"/>
    <w:next w:val="Default"/>
    <w:rsid w:val="007B5B4A"/>
    <w:pPr>
      <w:widowControl w:val="0"/>
      <w:spacing w:after="195"/>
    </w:pPr>
    <w:rPr>
      <w:rFonts w:ascii="OCR A Extended" w:eastAsia="Times New Roman" w:hAnsi="OCR A Extended" w:cs="Times New Roman"/>
      <w:color w:val="auto"/>
    </w:rPr>
  </w:style>
  <w:style w:type="paragraph" w:customStyle="1" w:styleId="CM22">
    <w:name w:val="CM22"/>
    <w:basedOn w:val="Default"/>
    <w:next w:val="Default"/>
    <w:rsid w:val="007B5B4A"/>
    <w:pPr>
      <w:widowControl w:val="0"/>
      <w:spacing w:after="243"/>
    </w:pPr>
    <w:rPr>
      <w:rFonts w:ascii="OCR A Extended" w:eastAsia="Times New Roman" w:hAnsi="OCR A Extended" w:cs="Times New Roman"/>
      <w:color w:val="auto"/>
    </w:rPr>
  </w:style>
  <w:style w:type="character" w:customStyle="1" w:styleId="a123">
    <w:name w:val="a1.2.3"/>
    <w:basedOn w:val="DefaultParagraphFont"/>
    <w:rsid w:val="007B5B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2882">
      <w:bodyDiv w:val="1"/>
      <w:marLeft w:val="0"/>
      <w:marRight w:val="0"/>
      <w:marTop w:val="0"/>
      <w:marBottom w:val="0"/>
      <w:divBdr>
        <w:top w:val="none" w:sz="0" w:space="0" w:color="auto"/>
        <w:left w:val="none" w:sz="0" w:space="0" w:color="auto"/>
        <w:bottom w:val="none" w:sz="0" w:space="0" w:color="auto"/>
        <w:right w:val="none" w:sz="0" w:space="0" w:color="auto"/>
      </w:divBdr>
    </w:div>
    <w:div w:id="148908563">
      <w:bodyDiv w:val="1"/>
      <w:marLeft w:val="0"/>
      <w:marRight w:val="0"/>
      <w:marTop w:val="0"/>
      <w:marBottom w:val="0"/>
      <w:divBdr>
        <w:top w:val="none" w:sz="0" w:space="0" w:color="auto"/>
        <w:left w:val="none" w:sz="0" w:space="0" w:color="auto"/>
        <w:bottom w:val="none" w:sz="0" w:space="0" w:color="auto"/>
        <w:right w:val="none" w:sz="0" w:space="0" w:color="auto"/>
      </w:divBdr>
    </w:div>
    <w:div w:id="150145467">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643703714">
      <w:bodyDiv w:val="1"/>
      <w:marLeft w:val="0"/>
      <w:marRight w:val="0"/>
      <w:marTop w:val="0"/>
      <w:marBottom w:val="0"/>
      <w:divBdr>
        <w:top w:val="none" w:sz="0" w:space="0" w:color="auto"/>
        <w:left w:val="none" w:sz="0" w:space="0" w:color="auto"/>
        <w:bottom w:val="none" w:sz="0" w:space="0" w:color="auto"/>
        <w:right w:val="none" w:sz="0" w:space="0" w:color="auto"/>
      </w:divBdr>
    </w:div>
    <w:div w:id="744454536">
      <w:bodyDiv w:val="1"/>
      <w:marLeft w:val="0"/>
      <w:marRight w:val="0"/>
      <w:marTop w:val="0"/>
      <w:marBottom w:val="0"/>
      <w:divBdr>
        <w:top w:val="none" w:sz="0" w:space="0" w:color="auto"/>
        <w:left w:val="none" w:sz="0" w:space="0" w:color="auto"/>
        <w:bottom w:val="none" w:sz="0" w:space="0" w:color="auto"/>
        <w:right w:val="none" w:sz="0" w:space="0" w:color="auto"/>
      </w:divBdr>
    </w:div>
    <w:div w:id="821963291">
      <w:bodyDiv w:val="1"/>
      <w:marLeft w:val="0"/>
      <w:marRight w:val="0"/>
      <w:marTop w:val="0"/>
      <w:marBottom w:val="0"/>
      <w:divBdr>
        <w:top w:val="none" w:sz="0" w:space="0" w:color="auto"/>
        <w:left w:val="none" w:sz="0" w:space="0" w:color="auto"/>
        <w:bottom w:val="none" w:sz="0" w:space="0" w:color="auto"/>
        <w:right w:val="none" w:sz="0" w:space="0" w:color="auto"/>
      </w:divBdr>
    </w:div>
    <w:div w:id="887110994">
      <w:bodyDiv w:val="1"/>
      <w:marLeft w:val="0"/>
      <w:marRight w:val="0"/>
      <w:marTop w:val="0"/>
      <w:marBottom w:val="0"/>
      <w:divBdr>
        <w:top w:val="none" w:sz="0" w:space="0" w:color="auto"/>
        <w:left w:val="none" w:sz="0" w:space="0" w:color="auto"/>
        <w:bottom w:val="none" w:sz="0" w:space="0" w:color="auto"/>
        <w:right w:val="none" w:sz="0" w:space="0" w:color="auto"/>
      </w:divBdr>
    </w:div>
    <w:div w:id="1034964658">
      <w:bodyDiv w:val="1"/>
      <w:marLeft w:val="0"/>
      <w:marRight w:val="0"/>
      <w:marTop w:val="0"/>
      <w:marBottom w:val="0"/>
      <w:divBdr>
        <w:top w:val="none" w:sz="0" w:space="0" w:color="auto"/>
        <w:left w:val="none" w:sz="0" w:space="0" w:color="auto"/>
        <w:bottom w:val="none" w:sz="0" w:space="0" w:color="auto"/>
        <w:right w:val="none" w:sz="0" w:space="0" w:color="auto"/>
      </w:divBdr>
    </w:div>
    <w:div w:id="1377195137">
      <w:bodyDiv w:val="1"/>
      <w:marLeft w:val="0"/>
      <w:marRight w:val="0"/>
      <w:marTop w:val="0"/>
      <w:marBottom w:val="0"/>
      <w:divBdr>
        <w:top w:val="none" w:sz="0" w:space="0" w:color="auto"/>
        <w:left w:val="none" w:sz="0" w:space="0" w:color="auto"/>
        <w:bottom w:val="none" w:sz="0" w:space="0" w:color="auto"/>
        <w:right w:val="none" w:sz="0" w:space="0" w:color="auto"/>
      </w:divBdr>
    </w:div>
    <w:div w:id="1431121717">
      <w:bodyDiv w:val="1"/>
      <w:marLeft w:val="0"/>
      <w:marRight w:val="0"/>
      <w:marTop w:val="0"/>
      <w:marBottom w:val="0"/>
      <w:divBdr>
        <w:top w:val="none" w:sz="0" w:space="0" w:color="auto"/>
        <w:left w:val="none" w:sz="0" w:space="0" w:color="auto"/>
        <w:bottom w:val="none" w:sz="0" w:space="0" w:color="auto"/>
        <w:right w:val="none" w:sz="0" w:space="0" w:color="auto"/>
      </w:divBdr>
    </w:div>
    <w:div w:id="1539051078">
      <w:bodyDiv w:val="1"/>
      <w:marLeft w:val="0"/>
      <w:marRight w:val="0"/>
      <w:marTop w:val="0"/>
      <w:marBottom w:val="0"/>
      <w:divBdr>
        <w:top w:val="none" w:sz="0" w:space="0" w:color="auto"/>
        <w:left w:val="none" w:sz="0" w:space="0" w:color="auto"/>
        <w:bottom w:val="none" w:sz="0" w:space="0" w:color="auto"/>
        <w:right w:val="none" w:sz="0" w:space="0" w:color="auto"/>
      </w:divBdr>
    </w:div>
    <w:div w:id="1544058112">
      <w:bodyDiv w:val="1"/>
      <w:marLeft w:val="0"/>
      <w:marRight w:val="0"/>
      <w:marTop w:val="0"/>
      <w:marBottom w:val="0"/>
      <w:divBdr>
        <w:top w:val="none" w:sz="0" w:space="0" w:color="auto"/>
        <w:left w:val="none" w:sz="0" w:space="0" w:color="auto"/>
        <w:bottom w:val="none" w:sz="0" w:space="0" w:color="auto"/>
        <w:right w:val="none" w:sz="0" w:space="0" w:color="auto"/>
      </w:divBdr>
    </w:div>
    <w:div w:id="1640183715">
      <w:bodyDiv w:val="1"/>
      <w:marLeft w:val="0"/>
      <w:marRight w:val="0"/>
      <w:marTop w:val="0"/>
      <w:marBottom w:val="0"/>
      <w:divBdr>
        <w:top w:val="none" w:sz="0" w:space="0" w:color="auto"/>
        <w:left w:val="none" w:sz="0" w:space="0" w:color="auto"/>
        <w:bottom w:val="none" w:sz="0" w:space="0" w:color="auto"/>
        <w:right w:val="none" w:sz="0" w:space="0" w:color="auto"/>
      </w:divBdr>
    </w:div>
    <w:div w:id="1697850625">
      <w:bodyDiv w:val="1"/>
      <w:marLeft w:val="0"/>
      <w:marRight w:val="0"/>
      <w:marTop w:val="0"/>
      <w:marBottom w:val="0"/>
      <w:divBdr>
        <w:top w:val="none" w:sz="0" w:space="0" w:color="auto"/>
        <w:left w:val="none" w:sz="0" w:space="0" w:color="auto"/>
        <w:bottom w:val="none" w:sz="0" w:space="0" w:color="auto"/>
        <w:right w:val="none" w:sz="0" w:space="0" w:color="auto"/>
      </w:divBdr>
    </w:div>
    <w:div w:id="1734308460">
      <w:bodyDiv w:val="1"/>
      <w:marLeft w:val="0"/>
      <w:marRight w:val="0"/>
      <w:marTop w:val="0"/>
      <w:marBottom w:val="0"/>
      <w:divBdr>
        <w:top w:val="none" w:sz="0" w:space="0" w:color="auto"/>
        <w:left w:val="none" w:sz="0" w:space="0" w:color="auto"/>
        <w:bottom w:val="none" w:sz="0" w:space="0" w:color="auto"/>
        <w:right w:val="none" w:sz="0" w:space="0" w:color="auto"/>
      </w:divBdr>
    </w:div>
    <w:div w:id="1746147923">
      <w:bodyDiv w:val="1"/>
      <w:marLeft w:val="0"/>
      <w:marRight w:val="0"/>
      <w:marTop w:val="0"/>
      <w:marBottom w:val="0"/>
      <w:divBdr>
        <w:top w:val="none" w:sz="0" w:space="0" w:color="auto"/>
        <w:left w:val="none" w:sz="0" w:space="0" w:color="auto"/>
        <w:bottom w:val="none" w:sz="0" w:space="0" w:color="auto"/>
        <w:right w:val="none" w:sz="0" w:space="0" w:color="auto"/>
      </w:divBdr>
    </w:div>
    <w:div w:id="1916237899">
      <w:bodyDiv w:val="1"/>
      <w:marLeft w:val="0"/>
      <w:marRight w:val="0"/>
      <w:marTop w:val="0"/>
      <w:marBottom w:val="0"/>
      <w:divBdr>
        <w:top w:val="none" w:sz="0" w:space="0" w:color="auto"/>
        <w:left w:val="none" w:sz="0" w:space="0" w:color="auto"/>
        <w:bottom w:val="none" w:sz="0" w:space="0" w:color="auto"/>
        <w:right w:val="none" w:sz="0" w:space="0" w:color="auto"/>
      </w:divBdr>
    </w:div>
    <w:div w:id="1979993236">
      <w:bodyDiv w:val="1"/>
      <w:marLeft w:val="0"/>
      <w:marRight w:val="0"/>
      <w:marTop w:val="0"/>
      <w:marBottom w:val="0"/>
      <w:divBdr>
        <w:top w:val="none" w:sz="0" w:space="0" w:color="auto"/>
        <w:left w:val="none" w:sz="0" w:space="0" w:color="auto"/>
        <w:bottom w:val="none" w:sz="0" w:space="0" w:color="auto"/>
        <w:right w:val="none" w:sz="0" w:space="0" w:color="auto"/>
      </w:divBdr>
    </w:div>
    <w:div w:id="2051567556">
      <w:bodyDiv w:val="1"/>
      <w:marLeft w:val="0"/>
      <w:marRight w:val="0"/>
      <w:marTop w:val="0"/>
      <w:marBottom w:val="0"/>
      <w:divBdr>
        <w:top w:val="none" w:sz="0" w:space="0" w:color="auto"/>
        <w:left w:val="none" w:sz="0" w:space="0" w:color="auto"/>
        <w:bottom w:val="none" w:sz="0" w:space="0" w:color="auto"/>
        <w:right w:val="none" w:sz="0" w:space="0" w:color="auto"/>
      </w:divBdr>
    </w:div>
    <w:div w:id="2118942438">
      <w:bodyDiv w:val="1"/>
      <w:marLeft w:val="0"/>
      <w:marRight w:val="0"/>
      <w:marTop w:val="0"/>
      <w:marBottom w:val="0"/>
      <w:divBdr>
        <w:top w:val="none" w:sz="0" w:space="0" w:color="auto"/>
        <w:left w:val="none" w:sz="0" w:space="0" w:color="auto"/>
        <w:bottom w:val="none" w:sz="0" w:space="0" w:color="auto"/>
        <w:right w:val="none" w:sz="0" w:space="0" w:color="auto"/>
      </w:divBdr>
    </w:div>
    <w:div w:id="2138600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sop=2023-01-0530"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http://www.uradni-list.si/1/objava.jsp?sop=2022-01-251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5.xml"/><Relationship Id="rId10" Type="http://schemas.openxmlformats.org/officeDocument/2006/relationships/footer" Target="footer1.xml"/><Relationship Id="rId19" Type="http://schemas.openxmlformats.org/officeDocument/2006/relationships/hyperlink" Target="http://www.uradni-list.si/1/objava.jsp?sop=2022-01-1705"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eader" Target="header4.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55</Pages>
  <Words>17168</Words>
  <Characters>97858</Characters>
  <Application>Microsoft Office Word</Application>
  <DocSecurity>0</DocSecurity>
  <Lines>815</Lines>
  <Paragraphs>229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114797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dcterms:created xsi:type="dcterms:W3CDTF">2025-01-09T21:37:00Z</dcterms:created>
  <dcterms:modified xsi:type="dcterms:W3CDTF">2025-01-09T21:38:00Z</dcterms:modified>
</cp:coreProperties>
</file>